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2F0FA0" w14:textId="221B3169" w:rsidR="00DE1FE5" w:rsidRPr="00E13DBF" w:rsidRDefault="00625A29" w:rsidP="001E6987">
      <w:pPr>
        <w:pStyle w:val="Nagwek5"/>
        <w:spacing w:before="0" w:line="240" w:lineRule="auto"/>
        <w:jc w:val="right"/>
        <w:rPr>
          <w:rFonts w:asciiTheme="minorHAnsi" w:hAnsiTheme="minorHAnsi" w:cstheme="minorHAnsi"/>
        </w:rPr>
      </w:pPr>
      <w:r w:rsidRPr="00E13DBF">
        <w:rPr>
          <w:rFonts w:asciiTheme="minorHAnsi" w:hAnsiTheme="minorHAnsi" w:cstheme="minorHAnsi"/>
        </w:rPr>
        <w:tab/>
      </w:r>
      <w:r w:rsidRPr="00E13DBF">
        <w:rPr>
          <w:rFonts w:asciiTheme="minorHAnsi" w:hAnsiTheme="minorHAnsi" w:cstheme="minorHAnsi"/>
        </w:rPr>
        <w:tab/>
      </w:r>
      <w:r w:rsidRPr="00E13DBF">
        <w:rPr>
          <w:rFonts w:asciiTheme="minorHAnsi" w:hAnsiTheme="minorHAnsi" w:cstheme="minorHAnsi"/>
        </w:rPr>
        <w:tab/>
      </w:r>
      <w:r w:rsidRPr="00E13DBF">
        <w:rPr>
          <w:rFonts w:asciiTheme="minorHAnsi" w:hAnsiTheme="minorHAnsi" w:cstheme="minorHAnsi"/>
        </w:rPr>
        <w:tab/>
      </w:r>
      <w:r w:rsidRPr="00E13DBF">
        <w:rPr>
          <w:rFonts w:asciiTheme="minorHAnsi" w:hAnsiTheme="minorHAnsi" w:cstheme="minorHAnsi"/>
        </w:rPr>
        <w:tab/>
      </w:r>
      <w:r w:rsidR="004C7E5B" w:rsidRPr="00E13DBF">
        <w:rPr>
          <w:rFonts w:asciiTheme="minorHAnsi" w:hAnsiTheme="minorHAnsi" w:cstheme="minorHAnsi"/>
        </w:rPr>
        <w:tab/>
      </w:r>
      <w:r w:rsidR="004C7E5B" w:rsidRPr="00E13DBF">
        <w:rPr>
          <w:rFonts w:asciiTheme="minorHAnsi" w:hAnsiTheme="minorHAnsi" w:cstheme="minorHAnsi"/>
        </w:rPr>
        <w:tab/>
      </w:r>
      <w:r w:rsidR="00BF232D" w:rsidRPr="00E13DBF">
        <w:rPr>
          <w:rFonts w:asciiTheme="minorHAnsi" w:hAnsiTheme="minorHAnsi" w:cstheme="minorHAnsi"/>
        </w:rPr>
        <w:tab/>
      </w:r>
      <w:r w:rsidR="00BF232D" w:rsidRPr="00E13DBF">
        <w:rPr>
          <w:rFonts w:asciiTheme="minorHAnsi" w:hAnsiTheme="minorHAnsi" w:cstheme="minorHAnsi"/>
        </w:rPr>
        <w:tab/>
      </w:r>
      <w:r w:rsidR="00747D6D" w:rsidRPr="00E13DBF">
        <w:rPr>
          <w:rFonts w:asciiTheme="minorHAnsi" w:hAnsiTheme="minorHAnsi" w:cstheme="minorHAnsi"/>
        </w:rPr>
        <w:t xml:space="preserve">                </w:t>
      </w:r>
      <w:r w:rsidR="00F959CB" w:rsidRPr="00E13DBF">
        <w:rPr>
          <w:rFonts w:asciiTheme="minorHAnsi" w:hAnsiTheme="minorHAnsi" w:cstheme="minorHAnsi"/>
        </w:rPr>
        <w:t xml:space="preserve">                        </w:t>
      </w:r>
      <w:r w:rsidR="00747D6D" w:rsidRPr="00E13DBF">
        <w:rPr>
          <w:rFonts w:asciiTheme="minorHAnsi" w:hAnsiTheme="minorHAnsi" w:cstheme="minorHAnsi"/>
        </w:rPr>
        <w:t xml:space="preserve">  </w:t>
      </w:r>
      <w:r w:rsidRPr="00E13DBF">
        <w:rPr>
          <w:rFonts w:asciiTheme="minorHAnsi" w:hAnsiTheme="minorHAnsi" w:cstheme="minorHAnsi"/>
          <w:color w:val="auto"/>
        </w:rPr>
        <w:t>Warszawa</w:t>
      </w:r>
      <w:r w:rsidR="00041777" w:rsidRPr="00E13DBF">
        <w:rPr>
          <w:rFonts w:asciiTheme="minorHAnsi" w:hAnsiTheme="minorHAnsi" w:cstheme="minorHAnsi"/>
          <w:color w:val="auto"/>
        </w:rPr>
        <w:t xml:space="preserve"> </w:t>
      </w:r>
      <w:r w:rsidR="0045607E">
        <w:rPr>
          <w:rFonts w:asciiTheme="minorHAnsi" w:hAnsiTheme="minorHAnsi" w:cstheme="minorHAnsi"/>
          <w:color w:val="auto"/>
        </w:rPr>
        <w:t>2</w:t>
      </w:r>
      <w:r w:rsidR="00C01AA0">
        <w:rPr>
          <w:rFonts w:asciiTheme="minorHAnsi" w:hAnsiTheme="minorHAnsi" w:cstheme="minorHAnsi"/>
          <w:color w:val="auto"/>
        </w:rPr>
        <w:t>9</w:t>
      </w:r>
      <w:r w:rsidR="0045607E">
        <w:rPr>
          <w:rFonts w:asciiTheme="minorHAnsi" w:hAnsiTheme="minorHAnsi" w:cstheme="minorHAnsi"/>
          <w:color w:val="auto"/>
        </w:rPr>
        <w:t>.04.2026</w:t>
      </w:r>
    </w:p>
    <w:p w14:paraId="77806AB7" w14:textId="338A23E6" w:rsidR="005952FF" w:rsidRPr="00E13DBF" w:rsidRDefault="003F250C" w:rsidP="001E6987">
      <w:pPr>
        <w:pStyle w:val="Default"/>
        <w:tabs>
          <w:tab w:val="left" w:pos="3540"/>
        </w:tabs>
        <w:rPr>
          <w:rFonts w:asciiTheme="minorHAnsi" w:hAnsiTheme="minorHAnsi" w:cstheme="minorHAnsi"/>
          <w:b/>
          <w:bCs/>
          <w:sz w:val="22"/>
          <w:szCs w:val="22"/>
        </w:rPr>
      </w:pPr>
      <w:r w:rsidRPr="00E13DBF">
        <w:rPr>
          <w:rFonts w:asciiTheme="minorHAnsi" w:hAnsiTheme="minorHAnsi" w:cstheme="minorHAnsi"/>
          <w:b/>
          <w:bCs/>
          <w:sz w:val="22"/>
          <w:szCs w:val="22"/>
        </w:rPr>
        <w:tab/>
      </w:r>
    </w:p>
    <w:p w14:paraId="5DA6E3D9" w14:textId="30DFC06F" w:rsidR="006D7D2C" w:rsidRPr="00E13DBF" w:rsidRDefault="00C92B73" w:rsidP="001E6987">
      <w:pPr>
        <w:spacing w:after="0" w:line="240" w:lineRule="auto"/>
        <w:jc w:val="center"/>
        <w:rPr>
          <w:rFonts w:cstheme="minorHAnsi"/>
          <w:b/>
        </w:rPr>
      </w:pPr>
      <w:r w:rsidRPr="00E13DBF">
        <w:rPr>
          <w:rFonts w:cstheme="minorHAnsi"/>
          <w:b/>
          <w:bCs/>
        </w:rPr>
        <w:br/>
      </w:r>
      <w:bookmarkStart w:id="0" w:name="_Hlk125708087"/>
      <w:r w:rsidR="00C367E0" w:rsidRPr="00E13DBF">
        <w:rPr>
          <w:rFonts w:cstheme="minorHAnsi"/>
          <w:b/>
          <w:bCs/>
        </w:rPr>
        <w:t xml:space="preserve">ZAPYTANIE OFERTOWE nr </w:t>
      </w:r>
      <w:r w:rsidR="006D7D2C" w:rsidRPr="00E13DBF">
        <w:rPr>
          <w:rFonts w:eastAsia="Times New Roman" w:cstheme="minorHAnsi"/>
          <w:b/>
          <w:lang w:eastAsia="pl-PL"/>
        </w:rPr>
        <w:t>FEDS.08.01-IZ.00-00</w:t>
      </w:r>
      <w:r w:rsidR="00B60FDB" w:rsidRPr="00E13DBF">
        <w:rPr>
          <w:rFonts w:eastAsia="Times New Roman" w:cstheme="minorHAnsi"/>
          <w:b/>
          <w:lang w:eastAsia="pl-PL"/>
        </w:rPr>
        <w:t>10</w:t>
      </w:r>
      <w:r w:rsidR="006D7D2C" w:rsidRPr="00E13DBF">
        <w:rPr>
          <w:rFonts w:eastAsia="Times New Roman" w:cstheme="minorHAnsi"/>
          <w:b/>
          <w:lang w:eastAsia="pl-PL"/>
        </w:rPr>
        <w:t>/23/</w:t>
      </w:r>
      <w:r w:rsidR="000660D6">
        <w:rPr>
          <w:rFonts w:eastAsia="Times New Roman" w:cstheme="minorHAnsi"/>
          <w:b/>
          <w:lang w:eastAsia="pl-PL"/>
        </w:rPr>
        <w:t>48</w:t>
      </w:r>
      <w:r w:rsidR="00C01AA0">
        <w:rPr>
          <w:rFonts w:eastAsia="Times New Roman" w:cstheme="minorHAnsi"/>
          <w:b/>
          <w:lang w:eastAsia="pl-PL"/>
        </w:rPr>
        <w:t>- Korekta I</w:t>
      </w:r>
    </w:p>
    <w:bookmarkEnd w:id="0"/>
    <w:p w14:paraId="24606B22" w14:textId="77777777" w:rsidR="00DE1FE5" w:rsidRPr="00E13DBF" w:rsidRDefault="00DE1FE5" w:rsidP="001E6987">
      <w:pPr>
        <w:pStyle w:val="Default"/>
        <w:rPr>
          <w:rFonts w:asciiTheme="minorHAnsi" w:hAnsiTheme="minorHAnsi" w:cstheme="minorHAnsi"/>
          <w:b/>
          <w:bCs/>
          <w:sz w:val="22"/>
          <w:szCs w:val="22"/>
        </w:rPr>
      </w:pPr>
    </w:p>
    <w:p w14:paraId="004B6ADB" w14:textId="598AAADF" w:rsidR="00F67434" w:rsidRPr="00E13DBF" w:rsidRDefault="009A2245" w:rsidP="001E6987">
      <w:pPr>
        <w:pStyle w:val="Default"/>
        <w:jc w:val="center"/>
        <w:rPr>
          <w:rFonts w:asciiTheme="minorHAnsi" w:hAnsiTheme="minorHAnsi" w:cstheme="minorHAnsi"/>
          <w:sz w:val="22"/>
          <w:szCs w:val="22"/>
        </w:rPr>
      </w:pPr>
      <w:r w:rsidRPr="00E13DBF">
        <w:rPr>
          <w:rFonts w:asciiTheme="minorHAnsi" w:hAnsiTheme="minorHAnsi" w:cstheme="minorHAnsi"/>
          <w:b/>
          <w:bCs/>
          <w:sz w:val="22"/>
          <w:szCs w:val="22"/>
        </w:rPr>
        <w:t xml:space="preserve">W związku z realizacją Projektu </w:t>
      </w:r>
      <w:r w:rsidR="00625A29" w:rsidRPr="00E13DBF">
        <w:rPr>
          <w:rFonts w:asciiTheme="minorHAnsi" w:hAnsiTheme="minorHAnsi" w:cstheme="minorHAnsi"/>
          <w:b/>
          <w:bCs/>
          <w:sz w:val="22"/>
          <w:szCs w:val="22"/>
        </w:rPr>
        <w:t>pn.:</w:t>
      </w:r>
      <w:r w:rsidR="00DE1FE5" w:rsidRPr="00E13DBF">
        <w:rPr>
          <w:rFonts w:asciiTheme="minorHAnsi" w:hAnsiTheme="minorHAnsi" w:cstheme="minorHAnsi"/>
          <w:b/>
          <w:bCs/>
          <w:sz w:val="22"/>
          <w:szCs w:val="22"/>
        </w:rPr>
        <w:t xml:space="preserve"> „</w:t>
      </w:r>
      <w:r w:rsidR="0089601D" w:rsidRPr="00E13DBF">
        <w:rPr>
          <w:rFonts w:asciiTheme="minorHAnsi" w:hAnsiTheme="minorHAnsi" w:cstheme="minorHAnsi"/>
          <w:b/>
          <w:bCs/>
          <w:sz w:val="22"/>
          <w:szCs w:val="22"/>
        </w:rPr>
        <w:t>Zawodowcy Dolnego Śląska</w:t>
      </w:r>
      <w:r w:rsidR="00DE1FE5" w:rsidRPr="00E13DBF">
        <w:rPr>
          <w:rFonts w:asciiTheme="minorHAnsi" w:hAnsiTheme="minorHAnsi" w:cstheme="minorHAnsi"/>
          <w:b/>
          <w:bCs/>
          <w:sz w:val="22"/>
          <w:szCs w:val="22"/>
        </w:rPr>
        <w:t>”</w:t>
      </w:r>
      <w:r w:rsidR="007E43B2" w:rsidRPr="00E13DBF">
        <w:rPr>
          <w:rFonts w:asciiTheme="minorHAnsi" w:hAnsiTheme="minorHAnsi" w:cstheme="minorHAnsi"/>
          <w:b/>
          <w:bCs/>
          <w:sz w:val="22"/>
          <w:szCs w:val="22"/>
        </w:rPr>
        <w:t xml:space="preserve"> </w:t>
      </w:r>
      <w:r w:rsidR="007E43B2" w:rsidRPr="00E13DBF">
        <w:rPr>
          <w:rFonts w:asciiTheme="minorHAnsi" w:hAnsiTheme="minorHAnsi" w:cstheme="minorHAnsi"/>
          <w:b/>
          <w:sz w:val="22"/>
          <w:szCs w:val="22"/>
        </w:rPr>
        <w:t>w ramach</w:t>
      </w:r>
    </w:p>
    <w:p w14:paraId="2EE8C455" w14:textId="42FBAAB9" w:rsidR="00E66AAC" w:rsidRPr="00E13DBF" w:rsidRDefault="00F67434" w:rsidP="001E6987">
      <w:pPr>
        <w:pStyle w:val="Default"/>
        <w:jc w:val="center"/>
        <w:rPr>
          <w:rFonts w:asciiTheme="minorHAnsi" w:hAnsiTheme="minorHAnsi" w:cstheme="minorHAnsi"/>
          <w:b/>
          <w:bCs/>
          <w:sz w:val="22"/>
          <w:szCs w:val="22"/>
        </w:rPr>
      </w:pPr>
      <w:bookmarkStart w:id="1" w:name="_Hlk158718267"/>
      <w:r w:rsidRPr="00E13DBF">
        <w:rPr>
          <w:rFonts w:asciiTheme="minorHAnsi" w:hAnsiTheme="minorHAnsi" w:cstheme="minorHAnsi"/>
          <w:b/>
          <w:bCs/>
          <w:sz w:val="22"/>
          <w:szCs w:val="22"/>
        </w:rPr>
        <w:t>Priorytetu nr 8 Fundusze Europejskie dla edukacji na Dolnym Działania nr FEDS.08.01 Dostęp do edukacji Programu Fundusze Europejskie dla Dolnego Śląska 2021-2027 współfinansowanego ze środków Europejskiego Funduszu Społecznego Plus</w:t>
      </w:r>
      <w:bookmarkEnd w:id="1"/>
    </w:p>
    <w:p w14:paraId="254573DB" w14:textId="770A3679" w:rsidR="0089601D" w:rsidRPr="00E13DBF" w:rsidRDefault="009A2245" w:rsidP="001E6987">
      <w:pPr>
        <w:pStyle w:val="Default"/>
        <w:jc w:val="center"/>
        <w:rPr>
          <w:rFonts w:asciiTheme="minorHAnsi" w:eastAsia="Times New Roman" w:hAnsiTheme="minorHAnsi" w:cstheme="minorHAnsi"/>
          <w:b/>
          <w:sz w:val="22"/>
          <w:szCs w:val="22"/>
          <w:lang w:eastAsia="pl-PL"/>
        </w:rPr>
      </w:pPr>
      <w:r w:rsidRPr="00E13DBF">
        <w:rPr>
          <w:rFonts w:asciiTheme="minorHAnsi" w:hAnsiTheme="minorHAnsi" w:cstheme="minorHAnsi"/>
          <w:b/>
          <w:sz w:val="22"/>
          <w:szCs w:val="22"/>
        </w:rPr>
        <w:t>Unia Producentów i Pracodawców Przemysłu Mięsnego</w:t>
      </w:r>
      <w:r w:rsidRPr="00E13DBF" w:rsidDel="009A2245">
        <w:rPr>
          <w:rFonts w:asciiTheme="minorHAnsi" w:hAnsiTheme="minorHAnsi" w:cstheme="minorHAnsi"/>
          <w:b/>
          <w:sz w:val="22"/>
          <w:szCs w:val="22"/>
        </w:rPr>
        <w:t xml:space="preserve"> </w:t>
      </w:r>
      <w:r w:rsidRPr="00E13DBF">
        <w:rPr>
          <w:rFonts w:asciiTheme="minorHAnsi" w:hAnsiTheme="minorHAnsi" w:cstheme="minorHAnsi"/>
          <w:b/>
          <w:sz w:val="22"/>
          <w:szCs w:val="22"/>
        </w:rPr>
        <w:t>z</w:t>
      </w:r>
      <w:r w:rsidR="005D54CA" w:rsidRPr="00E13DBF">
        <w:rPr>
          <w:rFonts w:asciiTheme="minorHAnsi" w:hAnsiTheme="minorHAnsi" w:cstheme="minorHAnsi"/>
          <w:b/>
          <w:sz w:val="22"/>
          <w:szCs w:val="22"/>
        </w:rPr>
        <w:t>aprasza potencjalnych W</w:t>
      </w:r>
      <w:r w:rsidR="00561161" w:rsidRPr="00E13DBF">
        <w:rPr>
          <w:rFonts w:asciiTheme="minorHAnsi" w:hAnsiTheme="minorHAnsi" w:cstheme="minorHAnsi"/>
          <w:b/>
          <w:sz w:val="22"/>
          <w:szCs w:val="22"/>
        </w:rPr>
        <w:t xml:space="preserve">ykonawców do złożenia oferty </w:t>
      </w:r>
      <w:bookmarkStart w:id="2" w:name="_Hlk125704759"/>
      <w:r w:rsidR="00D173BD" w:rsidRPr="00E13DBF">
        <w:rPr>
          <w:rFonts w:asciiTheme="minorHAnsi" w:hAnsiTheme="minorHAnsi" w:cstheme="minorHAnsi"/>
          <w:b/>
          <w:sz w:val="22"/>
          <w:szCs w:val="22"/>
        </w:rPr>
        <w:t xml:space="preserve">na </w:t>
      </w:r>
      <w:bookmarkStart w:id="3" w:name="_Hlk206057105"/>
      <w:r w:rsidR="0001171E" w:rsidRPr="00E13DBF">
        <w:rPr>
          <w:rFonts w:asciiTheme="minorHAnsi" w:hAnsiTheme="minorHAnsi" w:cstheme="minorHAnsi"/>
          <w:b/>
          <w:sz w:val="22"/>
          <w:szCs w:val="22"/>
        </w:rPr>
        <w:t xml:space="preserve">zakup, </w:t>
      </w:r>
      <w:r w:rsidR="00D173BD" w:rsidRPr="00E13DBF">
        <w:rPr>
          <w:rFonts w:asciiTheme="minorHAnsi" w:hAnsiTheme="minorHAnsi" w:cstheme="minorHAnsi"/>
          <w:b/>
          <w:color w:val="auto"/>
          <w:sz w:val="22"/>
          <w:szCs w:val="22"/>
        </w:rPr>
        <w:t>dostawę</w:t>
      </w:r>
      <w:r w:rsidR="00D2783D" w:rsidRPr="00E13DBF">
        <w:rPr>
          <w:rFonts w:asciiTheme="minorHAnsi" w:eastAsia="Times New Roman" w:hAnsiTheme="minorHAnsi" w:cstheme="minorHAnsi"/>
          <w:b/>
          <w:color w:val="auto"/>
          <w:sz w:val="22"/>
          <w:szCs w:val="22"/>
          <w:lang w:eastAsia="pl-PL"/>
        </w:rPr>
        <w:t xml:space="preserve"> </w:t>
      </w:r>
      <w:r w:rsidR="00A17868" w:rsidRPr="00E13DBF">
        <w:rPr>
          <w:rFonts w:asciiTheme="minorHAnsi" w:eastAsia="Times New Roman" w:hAnsiTheme="minorHAnsi" w:cstheme="minorHAnsi"/>
          <w:b/>
          <w:color w:val="auto"/>
          <w:sz w:val="22"/>
          <w:szCs w:val="22"/>
          <w:lang w:eastAsia="pl-PL"/>
        </w:rPr>
        <w:t>oraz</w:t>
      </w:r>
      <w:r w:rsidR="00D173BD" w:rsidRPr="00E13DBF">
        <w:rPr>
          <w:rFonts w:asciiTheme="minorHAnsi" w:eastAsia="Times New Roman" w:hAnsiTheme="minorHAnsi" w:cstheme="minorHAnsi"/>
          <w:b/>
          <w:color w:val="auto"/>
          <w:sz w:val="22"/>
          <w:szCs w:val="22"/>
          <w:lang w:eastAsia="pl-PL"/>
        </w:rPr>
        <w:t xml:space="preserve"> montaż</w:t>
      </w:r>
      <w:r w:rsidR="00A17868" w:rsidRPr="00E13DBF">
        <w:rPr>
          <w:rFonts w:asciiTheme="minorHAnsi" w:eastAsia="Times New Roman" w:hAnsiTheme="minorHAnsi" w:cstheme="minorHAnsi"/>
          <w:b/>
          <w:color w:val="auto"/>
          <w:sz w:val="22"/>
          <w:szCs w:val="22"/>
          <w:lang w:eastAsia="pl-PL"/>
        </w:rPr>
        <w:t xml:space="preserve"> i/lub instalację</w:t>
      </w:r>
      <w:r w:rsidR="00D173BD" w:rsidRPr="00E13DBF">
        <w:rPr>
          <w:rFonts w:asciiTheme="minorHAnsi" w:eastAsia="Times New Roman" w:hAnsiTheme="minorHAnsi" w:cstheme="minorHAnsi"/>
          <w:b/>
          <w:color w:val="auto"/>
          <w:sz w:val="22"/>
          <w:szCs w:val="22"/>
          <w:lang w:eastAsia="pl-PL"/>
        </w:rPr>
        <w:t xml:space="preserve"> </w:t>
      </w:r>
      <w:bookmarkEnd w:id="3"/>
      <w:r w:rsidR="00C367E0" w:rsidRPr="00E13DBF">
        <w:rPr>
          <w:rFonts w:asciiTheme="minorHAnsi" w:eastAsia="Times New Roman" w:hAnsiTheme="minorHAnsi" w:cstheme="minorHAnsi"/>
          <w:b/>
          <w:sz w:val="22"/>
          <w:szCs w:val="22"/>
          <w:lang w:eastAsia="pl-PL"/>
        </w:rPr>
        <w:t>wyposażenia</w:t>
      </w:r>
      <w:r w:rsidR="00D173BD" w:rsidRPr="00E13DBF">
        <w:rPr>
          <w:rFonts w:asciiTheme="minorHAnsi" w:eastAsia="Times New Roman" w:hAnsiTheme="minorHAnsi" w:cstheme="minorHAnsi"/>
          <w:b/>
          <w:sz w:val="22"/>
          <w:szCs w:val="22"/>
          <w:lang w:eastAsia="pl-PL"/>
        </w:rPr>
        <w:t xml:space="preserve"> do </w:t>
      </w:r>
      <w:r w:rsidR="00C367E0" w:rsidRPr="00E13DBF">
        <w:rPr>
          <w:rFonts w:asciiTheme="minorHAnsi" w:eastAsia="Times New Roman" w:hAnsiTheme="minorHAnsi" w:cstheme="minorHAnsi"/>
          <w:b/>
          <w:sz w:val="22"/>
          <w:szCs w:val="22"/>
          <w:lang w:eastAsia="pl-PL"/>
        </w:rPr>
        <w:t xml:space="preserve">pracowni </w:t>
      </w:r>
      <w:r w:rsidR="00D173BD" w:rsidRPr="00E13DBF">
        <w:rPr>
          <w:rFonts w:asciiTheme="minorHAnsi" w:eastAsia="Times New Roman" w:hAnsiTheme="minorHAnsi" w:cstheme="minorHAnsi"/>
          <w:b/>
          <w:sz w:val="22"/>
          <w:szCs w:val="22"/>
          <w:lang w:eastAsia="pl-PL"/>
        </w:rPr>
        <w:t xml:space="preserve">kształcenia zawodowego praktycznego </w:t>
      </w:r>
      <w:bookmarkEnd w:id="2"/>
      <w:r w:rsidR="009A33A7" w:rsidRPr="00E13DBF">
        <w:rPr>
          <w:rFonts w:asciiTheme="minorHAnsi" w:eastAsia="Times New Roman" w:hAnsiTheme="minorHAnsi" w:cstheme="minorHAnsi"/>
          <w:b/>
          <w:sz w:val="22"/>
          <w:szCs w:val="22"/>
          <w:lang w:eastAsia="pl-PL"/>
        </w:rPr>
        <w:t xml:space="preserve">i teoretycznego </w:t>
      </w:r>
      <w:bookmarkStart w:id="4" w:name="_Hlk158790719"/>
      <w:r w:rsidR="009A33A7" w:rsidRPr="00E13DBF">
        <w:rPr>
          <w:rFonts w:asciiTheme="minorHAnsi" w:eastAsia="Times New Roman" w:hAnsiTheme="minorHAnsi" w:cstheme="minorHAnsi"/>
          <w:b/>
          <w:sz w:val="22"/>
          <w:szCs w:val="22"/>
          <w:lang w:eastAsia="pl-PL"/>
        </w:rPr>
        <w:t xml:space="preserve">w Zespole Szkół </w:t>
      </w:r>
      <w:r w:rsidR="00B60FDB" w:rsidRPr="00E13DBF">
        <w:rPr>
          <w:rFonts w:asciiTheme="minorHAnsi" w:eastAsia="Times New Roman" w:hAnsiTheme="minorHAnsi" w:cstheme="minorHAnsi"/>
          <w:b/>
          <w:sz w:val="22"/>
          <w:szCs w:val="22"/>
          <w:lang w:eastAsia="pl-PL"/>
        </w:rPr>
        <w:t>Samochodowych i Budowlanych im. Leonard</w:t>
      </w:r>
      <w:r w:rsidR="008436CA" w:rsidRPr="00E13DBF">
        <w:rPr>
          <w:rFonts w:asciiTheme="minorHAnsi" w:eastAsia="Times New Roman" w:hAnsiTheme="minorHAnsi" w:cstheme="minorHAnsi"/>
          <w:b/>
          <w:sz w:val="22"/>
          <w:szCs w:val="22"/>
          <w:lang w:eastAsia="pl-PL"/>
        </w:rPr>
        <w:t>a</w:t>
      </w:r>
      <w:r w:rsidR="00B60FDB" w:rsidRPr="00E13DBF">
        <w:rPr>
          <w:rFonts w:asciiTheme="minorHAnsi" w:eastAsia="Times New Roman" w:hAnsiTheme="minorHAnsi" w:cstheme="minorHAnsi"/>
          <w:b/>
          <w:sz w:val="22"/>
          <w:szCs w:val="22"/>
          <w:lang w:eastAsia="pl-PL"/>
        </w:rPr>
        <w:t xml:space="preserve"> da Vinci</w:t>
      </w:r>
      <w:r w:rsidR="0089601D" w:rsidRPr="00E13DBF">
        <w:rPr>
          <w:rFonts w:asciiTheme="minorHAnsi" w:eastAsia="Times New Roman" w:hAnsiTheme="minorHAnsi" w:cstheme="minorHAnsi"/>
          <w:b/>
          <w:sz w:val="22"/>
          <w:szCs w:val="22"/>
          <w:lang w:eastAsia="pl-PL"/>
        </w:rPr>
        <w:t xml:space="preserve"> w Głogowie</w:t>
      </w:r>
      <w:r w:rsidR="009A33A7" w:rsidRPr="00E13DBF">
        <w:rPr>
          <w:rFonts w:asciiTheme="minorHAnsi" w:eastAsia="Times New Roman" w:hAnsiTheme="minorHAnsi" w:cstheme="minorHAnsi"/>
          <w:b/>
          <w:sz w:val="22"/>
          <w:szCs w:val="22"/>
          <w:lang w:eastAsia="pl-PL"/>
        </w:rPr>
        <w:t xml:space="preserve"> </w:t>
      </w:r>
      <w:bookmarkEnd w:id="4"/>
    </w:p>
    <w:p w14:paraId="247CF919" w14:textId="77777777" w:rsidR="00B60FDB" w:rsidRPr="00E13DBF" w:rsidRDefault="00B60FDB" w:rsidP="001E6987">
      <w:pPr>
        <w:pStyle w:val="Default"/>
        <w:rPr>
          <w:rFonts w:asciiTheme="minorHAnsi" w:eastAsia="Times New Roman" w:hAnsiTheme="minorHAnsi" w:cstheme="minorHAnsi"/>
          <w:b/>
          <w:sz w:val="22"/>
          <w:szCs w:val="22"/>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4"/>
      </w:tblGrid>
      <w:tr w:rsidR="00B60FDB" w:rsidRPr="00E13DBF" w14:paraId="252A6A14" w14:textId="77777777" w:rsidTr="007B2F10">
        <w:tc>
          <w:tcPr>
            <w:tcW w:w="9344" w:type="dxa"/>
            <w:shd w:val="pct12" w:color="auto" w:fill="auto"/>
          </w:tcPr>
          <w:p w14:paraId="7BB9E245" w14:textId="77777777" w:rsidR="00B60FDB" w:rsidRPr="00E13DBF" w:rsidRDefault="00B60FDB" w:rsidP="001E6987">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E13DBF">
              <w:rPr>
                <w:rFonts w:eastAsia="Times New Roman" w:cstheme="minorHAnsi"/>
                <w:b/>
                <w:lang w:eastAsia="pl-PL"/>
              </w:rPr>
              <w:t>ZAMAWIAJĄCY i PŁATNIK                                                    ODBIORCA</w:t>
            </w:r>
          </w:p>
        </w:tc>
      </w:tr>
    </w:tbl>
    <w:p w14:paraId="5ADD976A"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 xml:space="preserve">Unia Producentów i Pracodawców </w:t>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Zespół Szkół Zawodowych i Budowlanych </w:t>
      </w:r>
    </w:p>
    <w:p w14:paraId="0206B061"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Przemysłu Mięsnego</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im. Leonarda da Vinci w Głogowie</w:t>
      </w:r>
    </w:p>
    <w:p w14:paraId="55A917CF"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Solec 18 lok. U51</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ul. Piastowska 2A, </w:t>
      </w:r>
    </w:p>
    <w:p w14:paraId="53033E3C"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00-410 Warszawa</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67-200 Głogów </w:t>
      </w:r>
    </w:p>
    <w:p w14:paraId="3E777311"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NIP 7010033996</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NIP 6931015739 </w:t>
      </w:r>
    </w:p>
    <w:p w14:paraId="65955026" w14:textId="5AB382AB" w:rsidR="008436CA" w:rsidRPr="00E13DBF" w:rsidRDefault="00B60FDB" w:rsidP="001E6987">
      <w:pPr>
        <w:autoSpaceDE w:val="0"/>
        <w:autoSpaceDN w:val="0"/>
        <w:adjustRightInd w:val="0"/>
        <w:spacing w:after="0" w:line="240" w:lineRule="auto"/>
        <w:rPr>
          <w:rFonts w:cstheme="minorHAnsi"/>
        </w:rPr>
      </w:pPr>
      <w:r w:rsidRPr="00E13DBF">
        <w:rPr>
          <w:rFonts w:cstheme="minorHAnsi"/>
        </w:rPr>
        <w:t>Regon 140652872</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Regon 000178991</w:t>
      </w:r>
    </w:p>
    <w:p w14:paraId="1A0B36AA" w14:textId="387DB853" w:rsidR="00783C74" w:rsidRPr="00E13DBF" w:rsidRDefault="00783C74" w:rsidP="001E6987">
      <w:pPr>
        <w:autoSpaceDE w:val="0"/>
        <w:autoSpaceDN w:val="0"/>
        <w:adjustRightInd w:val="0"/>
        <w:spacing w:after="0" w:line="240" w:lineRule="auto"/>
        <w:rPr>
          <w:rFonts w:cstheme="minorHAnsi"/>
        </w:rPr>
      </w:pP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916"/>
      </w:tblGrid>
      <w:tr w:rsidR="00A431DD" w:rsidRPr="00E13DBF" w14:paraId="278E55C7" w14:textId="77777777" w:rsidTr="00B961EF">
        <w:trPr>
          <w:trHeight w:val="298"/>
        </w:trPr>
        <w:tc>
          <w:tcPr>
            <w:tcW w:w="9916" w:type="dxa"/>
            <w:shd w:val="pct12" w:color="auto" w:fill="auto"/>
          </w:tcPr>
          <w:p w14:paraId="582892A3" w14:textId="77777777" w:rsidR="00A431DD" w:rsidRPr="00E13DBF" w:rsidRDefault="003E54E7" w:rsidP="001E6987">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E13DBF">
              <w:rPr>
                <w:rFonts w:eastAsia="Times New Roman" w:cstheme="minorHAnsi"/>
                <w:b/>
                <w:lang w:eastAsia="pl-PL"/>
              </w:rPr>
              <w:t>WPROWADZENIE</w:t>
            </w:r>
          </w:p>
        </w:tc>
      </w:tr>
    </w:tbl>
    <w:p w14:paraId="222B8559" w14:textId="77777777" w:rsidR="00B60FDB" w:rsidRPr="00E13DBF" w:rsidRDefault="00B60FDB">
      <w:pPr>
        <w:pStyle w:val="Bezodstpw"/>
        <w:numPr>
          <w:ilvl w:val="0"/>
          <w:numId w:val="34"/>
        </w:numPr>
        <w:ind w:left="426"/>
        <w:jc w:val="both"/>
        <w:rPr>
          <w:rFonts w:asciiTheme="minorHAnsi" w:eastAsiaTheme="minorHAnsi" w:hAnsiTheme="minorHAnsi" w:cstheme="minorHAnsi"/>
          <w:color w:val="FF0000"/>
          <w:lang w:eastAsia="en-US"/>
        </w:rPr>
      </w:pPr>
      <w:r w:rsidRPr="00E13DBF">
        <w:rPr>
          <w:rFonts w:asciiTheme="minorHAnsi" w:eastAsiaTheme="minorHAnsi" w:hAnsiTheme="minorHAnsi" w:cstheme="minorHAnsi"/>
          <w:lang w:eastAsia="en-US"/>
        </w:rPr>
        <w:t xml:space="preserve">Przedmiot zamówienia dotyczy projektu: „Zawodowcy Dolnego Śląska”, realizowanego w ramach Priorytetu nr 8 Fundusze Europejskie dla edukacji na Dolnym Działania nr FEDS.08.01 Dostęp do edukacji Programu Fundusze Europejskie dla Dolnego Śląska 2021-2027 współfinansowanego ze środków Europejskiego Funduszu Społecznego Plus na podstawie umowy nr </w:t>
      </w:r>
      <w:r w:rsidRPr="00E13DBF">
        <w:rPr>
          <w:rFonts w:asciiTheme="minorHAnsi" w:hAnsiTheme="minorHAnsi" w:cstheme="minorHAnsi"/>
          <w:b/>
        </w:rPr>
        <w:t>FEDS.08.01-IZ.00-0010/23-00.</w:t>
      </w:r>
    </w:p>
    <w:p w14:paraId="7AA75E8D" w14:textId="77777777" w:rsidR="00B60FDB" w:rsidRPr="00E13DBF" w:rsidRDefault="00B60FDB">
      <w:pPr>
        <w:pStyle w:val="Bezodstpw"/>
        <w:numPr>
          <w:ilvl w:val="0"/>
          <w:numId w:val="34"/>
        </w:numPr>
        <w:ind w:left="426"/>
        <w:jc w:val="both"/>
        <w:rPr>
          <w:rFonts w:asciiTheme="minorHAnsi" w:eastAsiaTheme="minorHAnsi" w:hAnsiTheme="minorHAnsi" w:cstheme="minorHAnsi"/>
          <w:lang w:eastAsia="en-US"/>
        </w:rPr>
      </w:pPr>
      <w:r w:rsidRPr="00E13DBF">
        <w:rPr>
          <w:rFonts w:asciiTheme="minorHAnsi" w:eastAsiaTheme="minorHAnsi" w:hAnsiTheme="minorHAnsi" w:cstheme="minorHAnsi"/>
          <w:lang w:eastAsia="en-US"/>
        </w:rPr>
        <w:t>Celem głównym projektu jest wzrost efektywności i jakości nauczania poprzez dostosowanie kompetencji kluczowych, zawodowych, cyfrowych, zielonych 646 uczniów/uczennic i 48 nauczycieli oraz doposażenie 16 pracowni kształcenia zawodowego w okresie 01.05.2024 – 30.06.2026r. w ścisłej współpracy z otoczeniem społeczno-gospodarczym.</w:t>
      </w:r>
    </w:p>
    <w:p w14:paraId="225D2C22" w14:textId="1336ED85" w:rsidR="008926D5" w:rsidRPr="00E13DBF" w:rsidRDefault="00B60FDB">
      <w:pPr>
        <w:pStyle w:val="Bezodstpw"/>
        <w:numPr>
          <w:ilvl w:val="0"/>
          <w:numId w:val="34"/>
        </w:numPr>
        <w:ind w:left="426"/>
        <w:jc w:val="both"/>
        <w:rPr>
          <w:rFonts w:asciiTheme="minorHAnsi" w:eastAsiaTheme="minorHAnsi" w:hAnsiTheme="minorHAnsi" w:cstheme="minorHAnsi"/>
          <w:lang w:eastAsia="en-US"/>
        </w:rPr>
      </w:pPr>
      <w:r w:rsidRPr="00E13DBF">
        <w:rPr>
          <w:rFonts w:asciiTheme="minorHAnsi" w:hAnsiTheme="minorHAnsi" w:cstheme="minorHAnsi"/>
        </w:rPr>
        <w:t>Efektem wsparcia będzie podniesienie motywacji uczniów/uczennic do poszerzania wiedzy i umiejętności w zawodzie, zaszczepienie w nich pasji do zawodu, wzmocnienie szansy na ukończenie nauki, zwiększenie zdawalności z egzaminów zawodowych, a także podniesienie kompetencji nauczycieli/</w:t>
      </w:r>
      <w:proofErr w:type="spellStart"/>
      <w:r w:rsidRPr="00E13DBF">
        <w:rPr>
          <w:rFonts w:asciiTheme="minorHAnsi" w:hAnsiTheme="minorHAnsi" w:cstheme="minorHAnsi"/>
        </w:rPr>
        <w:t>ek</w:t>
      </w:r>
      <w:proofErr w:type="spellEnd"/>
      <w:r w:rsidRPr="00E13DBF">
        <w:rPr>
          <w:rFonts w:asciiTheme="minorHAnsi" w:hAnsiTheme="minorHAnsi" w:cstheme="minorHAnsi"/>
        </w:rPr>
        <w:t>.</w:t>
      </w:r>
    </w:p>
    <w:p w14:paraId="21412F70" w14:textId="77777777" w:rsidR="00D7527F" w:rsidRPr="00E13DBF" w:rsidRDefault="00D7527F" w:rsidP="001E6987">
      <w:pPr>
        <w:pStyle w:val="Bezodstpw"/>
        <w:ind w:left="426"/>
        <w:jc w:val="both"/>
        <w:rPr>
          <w:rFonts w:asciiTheme="minorHAnsi" w:eastAsiaTheme="minorHAnsi" w:hAnsiTheme="minorHAnsi" w:cstheme="minorHAnsi"/>
          <w:lang w:eastAsia="en-US"/>
        </w:rPr>
      </w:pPr>
    </w:p>
    <w:p w14:paraId="6E1BA1FD" w14:textId="53E875F8" w:rsidR="00783C74" w:rsidRPr="00E13DBF" w:rsidRDefault="00561161" w:rsidP="001E6987">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rPr>
      </w:pPr>
      <w:r w:rsidRPr="00E13DBF">
        <w:rPr>
          <w:rFonts w:cstheme="minorHAnsi"/>
          <w:b/>
        </w:rPr>
        <w:t>POSTANOWIENIA OGÓLNE</w:t>
      </w:r>
    </w:p>
    <w:p w14:paraId="352250A3" w14:textId="77777777"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w:t>
      </w:r>
      <w:r w:rsidRPr="00E13DBF">
        <w:rPr>
          <w:rFonts w:eastAsia="Times New Roman" w:cstheme="minorHAnsi"/>
          <w:b/>
          <w:lang w:eastAsia="pl-PL"/>
        </w:rPr>
        <w:t>kwoty 80 000 zł netto tj. bez podatku od towarów i usług (VAT)</w:t>
      </w:r>
      <w:r w:rsidRPr="00E13DBF">
        <w:rPr>
          <w:rFonts w:eastAsia="Times New Roman" w:cstheme="minorHAnsi"/>
          <w:lang w:eastAsia="pl-PL"/>
        </w:rPr>
        <w:t xml:space="preserve">. Do niniejszego postępowania nie stosuje się przepisów ustawy z dnia 14 marca 2025 r. Prawo zamówień publicznych (Dz.U. z 2022 r. poz. 1710, z </w:t>
      </w:r>
      <w:proofErr w:type="spellStart"/>
      <w:r w:rsidRPr="00E13DBF">
        <w:rPr>
          <w:rFonts w:eastAsia="Times New Roman" w:cstheme="minorHAnsi"/>
          <w:lang w:eastAsia="pl-PL"/>
        </w:rPr>
        <w:t>późn</w:t>
      </w:r>
      <w:proofErr w:type="spellEnd"/>
      <w:r w:rsidRPr="00E13DBF">
        <w:rPr>
          <w:rFonts w:eastAsia="Times New Roman" w:cstheme="minorHAnsi"/>
          <w:lang w:eastAsia="pl-PL"/>
        </w:rPr>
        <w:t>. zm.), zwanej dalej: „PZP”.</w:t>
      </w:r>
    </w:p>
    <w:p w14:paraId="2A27543B" w14:textId="7E527FDC"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41D72158" w14:textId="137A8B1D"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 xml:space="preserve">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 opisu dokonanych zmian lub uzupełnień zostanie niezwłocznie zamieszczona w miejscu publikacji Zapytania </w:t>
      </w:r>
      <w:r w:rsidRPr="00E13DBF">
        <w:rPr>
          <w:rFonts w:eastAsia="Times New Roman" w:cstheme="minorHAnsi"/>
          <w:lang w:eastAsia="pl-PL"/>
        </w:rPr>
        <w:lastRenderedPageBreak/>
        <w:t xml:space="preserve">Ofertowego w Bazie Konkurencyjności pod adresem </w:t>
      </w:r>
      <w:r w:rsidRPr="00E13DBF">
        <w:rPr>
          <w:rFonts w:eastAsia="Times New Roman" w:cstheme="minorHAnsi"/>
          <w:b/>
          <w:lang w:eastAsia="pl-PL"/>
        </w:rPr>
        <w:t>https://bazakonkurencyjnosci.funduszeeuropejskie.gov.pl/</w:t>
      </w:r>
    </w:p>
    <w:p w14:paraId="7526F280" w14:textId="62E774F1"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87305E" w:rsidRPr="00E13DBF">
        <w:rPr>
          <w:rFonts w:eastAsia="Times New Roman" w:cstheme="minorHAnsi"/>
          <w:lang w:eastAsia="pl-PL"/>
        </w:rPr>
        <w:t>7</w:t>
      </w:r>
      <w:r w:rsidRPr="00E13DBF">
        <w:rPr>
          <w:rFonts w:eastAsia="Times New Roman" w:cstheme="minorHAnsi"/>
          <w:lang w:eastAsia="pl-PL"/>
        </w:rPr>
        <w:t xml:space="preserve"> dni</w:t>
      </w:r>
      <w:r w:rsidR="00C254FE" w:rsidRPr="00E13DBF">
        <w:rPr>
          <w:rFonts w:eastAsia="Times New Roman" w:cstheme="minorHAnsi"/>
          <w:lang w:eastAsia="pl-PL"/>
        </w:rPr>
        <w:t xml:space="preserve"> kalendarzowe</w:t>
      </w:r>
      <w:r w:rsidRPr="00E13DBF">
        <w:rPr>
          <w:rFonts w:eastAsia="Times New Roman" w:cstheme="minorHAnsi"/>
          <w:lang w:eastAsia="pl-PL"/>
        </w:rPr>
        <w:t>.</w:t>
      </w:r>
    </w:p>
    <w:p w14:paraId="723207EA" w14:textId="77777777"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Zamawiający zastrzega sobie prawo do unieważnienia niniejszego postępowania na każdym jego etapie bez podania uzasadnienia, a także do pozostawienia postępowania bez wyboru oferty.</w:t>
      </w:r>
    </w:p>
    <w:p w14:paraId="0466A01C" w14:textId="77777777" w:rsidR="00783C74" w:rsidRPr="00E13DBF" w:rsidRDefault="00783C74">
      <w:pPr>
        <w:pStyle w:val="Akapitzlist"/>
        <w:numPr>
          <w:ilvl w:val="0"/>
          <w:numId w:val="29"/>
        </w:numPr>
        <w:autoSpaceDE w:val="0"/>
        <w:autoSpaceDN w:val="0"/>
        <w:adjustRightInd w:val="0"/>
        <w:spacing w:after="0" w:line="240" w:lineRule="auto"/>
        <w:jc w:val="both"/>
        <w:rPr>
          <w:rFonts w:cstheme="minorHAnsi"/>
        </w:rPr>
      </w:pPr>
      <w:r w:rsidRPr="00E13DBF">
        <w:rPr>
          <w:rFonts w:eastAsia="Times New Roman" w:cstheme="minorHAnsi"/>
          <w:lang w:eastAsia="pl-PL"/>
        </w:rPr>
        <w:t>Niniejsze postępowanie w trybie zapytania ofertowego nie stanowi zobowiązania do zawarcia umowy.</w:t>
      </w:r>
    </w:p>
    <w:p w14:paraId="0E3CB893" w14:textId="359C0B15" w:rsidR="00783C74" w:rsidRPr="00E13DBF" w:rsidRDefault="00783C74">
      <w:pPr>
        <w:pStyle w:val="Akapitzlist"/>
        <w:numPr>
          <w:ilvl w:val="0"/>
          <w:numId w:val="29"/>
        </w:numPr>
        <w:autoSpaceDE w:val="0"/>
        <w:autoSpaceDN w:val="0"/>
        <w:adjustRightInd w:val="0"/>
        <w:spacing w:after="0" w:line="240" w:lineRule="auto"/>
        <w:jc w:val="both"/>
        <w:rPr>
          <w:rFonts w:cstheme="minorHAnsi"/>
        </w:rPr>
      </w:pPr>
      <w:r w:rsidRPr="00E13DBF">
        <w:rPr>
          <w:rFonts w:cstheme="minorHAnsi"/>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E13DBF" w:rsidRDefault="008926D5" w:rsidP="001E6987">
      <w:pPr>
        <w:pStyle w:val="Akapitzlist"/>
        <w:autoSpaceDE w:val="0"/>
        <w:autoSpaceDN w:val="0"/>
        <w:adjustRightInd w:val="0"/>
        <w:spacing w:after="0" w:line="240" w:lineRule="auto"/>
        <w:ind w:left="360"/>
        <w:jc w:val="both"/>
        <w:rPr>
          <w:rFonts w:cstheme="minorHAnsi"/>
        </w:rPr>
      </w:pPr>
    </w:p>
    <w:p w14:paraId="4DC29388" w14:textId="702BFCE7" w:rsidR="001F1516" w:rsidRPr="00E13DBF" w:rsidRDefault="00A17868" w:rsidP="001E698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E13DBF">
        <w:rPr>
          <w:rFonts w:cstheme="minorHAnsi"/>
          <w:b/>
        </w:rPr>
        <w:t>3</w:t>
      </w:r>
      <w:r w:rsidR="00897B5B" w:rsidRPr="00E13DBF">
        <w:rPr>
          <w:rFonts w:cstheme="minorHAnsi"/>
          <w:b/>
        </w:rPr>
        <w:t xml:space="preserve">. </w:t>
      </w:r>
      <w:r w:rsidR="00C17984" w:rsidRPr="00E13DBF">
        <w:rPr>
          <w:rFonts w:cstheme="minorHAnsi"/>
          <w:b/>
        </w:rPr>
        <w:t>OPIS PRZEDMIOTU ZAMÓWIENIA</w:t>
      </w:r>
      <w:r w:rsidR="00DE1FE5" w:rsidRPr="00E13DBF">
        <w:rPr>
          <w:rFonts w:cstheme="minorHAnsi"/>
          <w:b/>
        </w:rPr>
        <w:t xml:space="preserve"> </w:t>
      </w:r>
    </w:p>
    <w:p w14:paraId="3424C406" w14:textId="3D6F88BD" w:rsidR="00627016" w:rsidRPr="00E13DBF" w:rsidRDefault="00CD1D12">
      <w:pPr>
        <w:pStyle w:val="Akapitzlist"/>
        <w:numPr>
          <w:ilvl w:val="0"/>
          <w:numId w:val="18"/>
        </w:numPr>
        <w:spacing w:after="0" w:line="240" w:lineRule="auto"/>
        <w:jc w:val="both"/>
        <w:rPr>
          <w:rFonts w:eastAsia="Times New Roman" w:cstheme="minorHAnsi"/>
          <w:color w:val="FF0000"/>
          <w:lang w:eastAsia="pl-PL"/>
        </w:rPr>
      </w:pPr>
      <w:r w:rsidRPr="00E13DBF">
        <w:rPr>
          <w:rFonts w:eastAsia="Times New Roman" w:cstheme="minorHAnsi"/>
          <w:color w:val="000000"/>
          <w:lang w:eastAsia="pl-PL"/>
        </w:rPr>
        <w:t xml:space="preserve">Przedmiotem zamówienia jest </w:t>
      </w:r>
      <w:r w:rsidR="008F4DC7" w:rsidRPr="00E13DBF">
        <w:rPr>
          <w:rFonts w:eastAsia="Times New Roman" w:cstheme="minorHAnsi"/>
          <w:color w:val="000000"/>
          <w:lang w:eastAsia="pl-PL"/>
        </w:rPr>
        <w:t xml:space="preserve">zakup, </w:t>
      </w:r>
      <w:r w:rsidR="000029CD" w:rsidRPr="00E13DBF">
        <w:rPr>
          <w:rFonts w:eastAsia="Times New Roman" w:cstheme="minorHAnsi"/>
          <w:lang w:eastAsia="pl-PL"/>
        </w:rPr>
        <w:t>dostawa</w:t>
      </w:r>
      <w:r w:rsidR="004678B4" w:rsidRPr="00E13DBF">
        <w:rPr>
          <w:rFonts w:eastAsia="Times New Roman" w:cstheme="minorHAnsi"/>
          <w:lang w:eastAsia="pl-PL"/>
        </w:rPr>
        <w:t>, wniesienie</w:t>
      </w:r>
      <w:r w:rsidR="00AC5002" w:rsidRPr="00E13DBF">
        <w:rPr>
          <w:rFonts w:eastAsia="Times New Roman" w:cstheme="minorHAnsi"/>
          <w:lang w:eastAsia="pl-PL"/>
        </w:rPr>
        <w:t xml:space="preserve"> </w:t>
      </w:r>
      <w:r w:rsidR="000029CD" w:rsidRPr="00E13DBF">
        <w:rPr>
          <w:rFonts w:eastAsia="Times New Roman" w:cstheme="minorHAnsi"/>
          <w:lang w:eastAsia="pl-PL"/>
        </w:rPr>
        <w:t>oraz montaż</w:t>
      </w:r>
      <w:r w:rsidR="00A17868" w:rsidRPr="00E13DBF">
        <w:rPr>
          <w:rFonts w:eastAsia="Times New Roman" w:cstheme="minorHAnsi"/>
          <w:lang w:eastAsia="pl-PL"/>
        </w:rPr>
        <w:t xml:space="preserve"> i/lub instalacja</w:t>
      </w:r>
      <w:r w:rsidR="000029CD" w:rsidRPr="00E13DBF">
        <w:rPr>
          <w:rFonts w:eastAsia="Times New Roman" w:cstheme="minorHAnsi"/>
          <w:lang w:eastAsia="pl-PL"/>
        </w:rPr>
        <w:t xml:space="preserve"> </w:t>
      </w:r>
      <w:r w:rsidR="004678B4" w:rsidRPr="00E13DBF">
        <w:rPr>
          <w:rFonts w:eastAsia="Times New Roman" w:cstheme="minorHAnsi"/>
          <w:lang w:eastAsia="pl-PL"/>
        </w:rPr>
        <w:t>wyposażenia</w:t>
      </w:r>
      <w:r w:rsidR="000029CD" w:rsidRPr="00E13DBF">
        <w:rPr>
          <w:rFonts w:eastAsia="Times New Roman" w:cstheme="minorHAnsi"/>
          <w:lang w:eastAsia="pl-PL"/>
        </w:rPr>
        <w:t xml:space="preserve"> </w:t>
      </w:r>
      <w:r w:rsidR="00C367E0" w:rsidRPr="00E13DBF">
        <w:rPr>
          <w:rFonts w:eastAsia="Times New Roman" w:cstheme="minorHAnsi"/>
          <w:lang w:eastAsia="pl-PL"/>
        </w:rPr>
        <w:t xml:space="preserve">do pracowni </w:t>
      </w:r>
      <w:r w:rsidR="00CE58F3" w:rsidRPr="00E13DBF">
        <w:rPr>
          <w:rFonts w:eastAsia="Times New Roman" w:cstheme="minorHAnsi"/>
          <w:lang w:eastAsia="pl-PL"/>
        </w:rPr>
        <w:t>zawodowych kształcenia praktycznego i teoretycznego</w:t>
      </w:r>
      <w:r w:rsidR="003106C5" w:rsidRPr="00E13DBF">
        <w:rPr>
          <w:rFonts w:eastAsia="Times New Roman" w:cstheme="minorHAnsi"/>
          <w:lang w:eastAsia="pl-PL"/>
        </w:rPr>
        <w:t xml:space="preserve"> </w:t>
      </w:r>
      <w:r w:rsidR="00E04FD7" w:rsidRPr="00E13DBF">
        <w:rPr>
          <w:rFonts w:eastAsia="Times New Roman" w:cstheme="minorHAnsi"/>
          <w:color w:val="000000"/>
          <w:lang w:eastAsia="pl-PL"/>
        </w:rPr>
        <w:t xml:space="preserve">wraz z weryfikacją gotowości przedmiotu zamówienia do użytkowania w obecności Oferenta </w:t>
      </w:r>
      <w:r w:rsidR="00E66AAC" w:rsidRPr="00E13DBF">
        <w:rPr>
          <w:rFonts w:eastAsia="Times New Roman" w:cstheme="minorHAnsi"/>
          <w:lang w:eastAsia="pl-PL"/>
        </w:rPr>
        <w:t xml:space="preserve">w </w:t>
      </w:r>
      <w:bookmarkStart w:id="5" w:name="_Hlk208557253"/>
      <w:r w:rsidR="00DD5EF7" w:rsidRPr="00E13DBF">
        <w:rPr>
          <w:rFonts w:eastAsia="Times New Roman" w:cstheme="minorHAnsi"/>
          <w:lang w:eastAsia="pl-PL"/>
        </w:rPr>
        <w:t xml:space="preserve">Zespole Szkół Samochodowych i Budowlanych </w:t>
      </w:r>
      <w:r w:rsidR="00DD5EF7" w:rsidRPr="00E13DBF">
        <w:rPr>
          <w:rFonts w:cstheme="minorHAnsi"/>
        </w:rPr>
        <w:t>im. Leonarda da Vinci w Głogowie</w:t>
      </w:r>
      <w:r w:rsidR="00DD5EF7" w:rsidRPr="00E13DBF">
        <w:rPr>
          <w:rFonts w:eastAsia="Times New Roman" w:cstheme="minorHAnsi"/>
          <w:lang w:eastAsia="pl-PL"/>
        </w:rPr>
        <w:t xml:space="preserve">, ul. </w:t>
      </w:r>
      <w:r w:rsidR="00DD5EF7" w:rsidRPr="00E13DBF">
        <w:rPr>
          <w:rFonts w:cstheme="minorHAnsi"/>
        </w:rPr>
        <w:t>Piastowska 2A</w:t>
      </w:r>
      <w:r w:rsidR="00DD5EF7" w:rsidRPr="00E13DBF">
        <w:rPr>
          <w:rFonts w:eastAsia="Times New Roman" w:cstheme="minorHAnsi"/>
          <w:lang w:eastAsia="pl-PL"/>
        </w:rPr>
        <w:t xml:space="preserve">, </w:t>
      </w:r>
      <w:r w:rsidR="00DD5EF7" w:rsidRPr="00E13DBF">
        <w:rPr>
          <w:rFonts w:cstheme="minorHAnsi"/>
        </w:rPr>
        <w:t>67-200 Głogów</w:t>
      </w:r>
      <w:bookmarkEnd w:id="5"/>
      <w:r w:rsidR="00DD5EF7" w:rsidRPr="00E13DBF">
        <w:rPr>
          <w:rFonts w:cstheme="minorHAnsi"/>
        </w:rPr>
        <w:t xml:space="preserve"> </w:t>
      </w:r>
      <w:r w:rsidR="006122A9" w:rsidRPr="00E13DBF">
        <w:rPr>
          <w:rFonts w:eastAsia="Times New Roman" w:cstheme="minorHAnsi"/>
          <w:lang w:eastAsia="pl-PL"/>
        </w:rPr>
        <w:t xml:space="preserve">(dalej </w:t>
      </w:r>
      <w:r w:rsidR="00504FC5" w:rsidRPr="00E13DBF">
        <w:rPr>
          <w:rFonts w:eastAsia="Times New Roman" w:cstheme="minorHAnsi"/>
          <w:lang w:eastAsia="pl-PL"/>
        </w:rPr>
        <w:t>S</w:t>
      </w:r>
      <w:r w:rsidR="006122A9" w:rsidRPr="00E13DBF">
        <w:rPr>
          <w:rFonts w:eastAsia="Times New Roman" w:cstheme="minorHAnsi"/>
          <w:lang w:eastAsia="pl-PL"/>
        </w:rPr>
        <w:t>zkoła)</w:t>
      </w:r>
      <w:r w:rsidR="0096207E" w:rsidRPr="00E13DBF">
        <w:rPr>
          <w:rFonts w:eastAsia="Times New Roman" w:cstheme="minorHAnsi"/>
          <w:lang w:eastAsia="pl-PL"/>
        </w:rPr>
        <w:t>.</w:t>
      </w:r>
    </w:p>
    <w:p w14:paraId="2BC0C253" w14:textId="624FF937" w:rsidR="00CD1D12" w:rsidRPr="00E13DBF" w:rsidRDefault="00CD1D12">
      <w:pPr>
        <w:pStyle w:val="Akapitzlist"/>
        <w:numPr>
          <w:ilvl w:val="0"/>
          <w:numId w:val="18"/>
        </w:numPr>
        <w:spacing w:after="0" w:line="240" w:lineRule="auto"/>
        <w:ind w:left="357" w:hanging="357"/>
        <w:jc w:val="both"/>
        <w:rPr>
          <w:rFonts w:eastAsia="Times New Roman" w:cstheme="minorHAnsi"/>
          <w:lang w:eastAsia="pl-PL"/>
        </w:rPr>
      </w:pPr>
      <w:r w:rsidRPr="00E13DBF">
        <w:rPr>
          <w:rFonts w:eastAsia="Times New Roman" w:cstheme="minorHAnsi"/>
          <w:color w:val="000000"/>
          <w:lang w:eastAsia="pl-PL"/>
        </w:rPr>
        <w:t>Szczegółowy</w:t>
      </w:r>
      <w:r w:rsidRPr="00E13DBF">
        <w:rPr>
          <w:rFonts w:eastAsia="Times New Roman" w:cstheme="minorHAnsi"/>
          <w:lang w:eastAsia="pl-PL"/>
        </w:rPr>
        <w:t xml:space="preserve"> opis przedmiotu zamówienia </w:t>
      </w:r>
      <w:r w:rsidR="00892D27" w:rsidRPr="00E13DBF">
        <w:rPr>
          <w:rFonts w:eastAsia="Times New Roman" w:cstheme="minorHAnsi"/>
          <w:lang w:eastAsia="pl-PL"/>
        </w:rPr>
        <w:t xml:space="preserve">(specyfikację) </w:t>
      </w:r>
      <w:r w:rsidRPr="00E13DBF">
        <w:rPr>
          <w:rFonts w:eastAsia="Times New Roman" w:cstheme="minorHAnsi"/>
          <w:lang w:eastAsia="pl-PL"/>
        </w:rPr>
        <w:t xml:space="preserve">zamieszczono w Tabeli nr 1, </w:t>
      </w:r>
      <w:r w:rsidR="0022610A" w:rsidRPr="00E13DBF">
        <w:rPr>
          <w:rFonts w:eastAsia="Times New Roman" w:cstheme="minorHAnsi"/>
          <w:lang w:eastAsia="pl-PL"/>
        </w:rPr>
        <w:t>znajdującej się</w:t>
      </w:r>
      <w:r w:rsidRPr="00E13DBF">
        <w:rPr>
          <w:rFonts w:eastAsia="Times New Roman" w:cstheme="minorHAnsi"/>
          <w:lang w:eastAsia="pl-PL"/>
        </w:rPr>
        <w:t xml:space="preserve"> na końcu niniejszego rozdziału.</w:t>
      </w:r>
    </w:p>
    <w:p w14:paraId="556CA34C" w14:textId="62908F5D" w:rsidR="00BC1068" w:rsidRPr="00E13DBF" w:rsidRDefault="00BC1068">
      <w:pPr>
        <w:pStyle w:val="Akapitzlist"/>
        <w:numPr>
          <w:ilvl w:val="0"/>
          <w:numId w:val="18"/>
        </w:numPr>
        <w:spacing w:after="0" w:line="240" w:lineRule="auto"/>
        <w:ind w:left="357" w:hanging="357"/>
        <w:jc w:val="both"/>
        <w:rPr>
          <w:rFonts w:eastAsia="Times New Roman" w:cstheme="minorHAnsi"/>
          <w:lang w:eastAsia="pl-PL"/>
        </w:rPr>
      </w:pPr>
      <w:r w:rsidRPr="00E13DBF">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0D3DFB34" w14:textId="53424376" w:rsidR="00BC1068" w:rsidRPr="00E13DBF" w:rsidRDefault="00BC1068">
      <w:pPr>
        <w:pStyle w:val="Akapitzlist"/>
        <w:numPr>
          <w:ilvl w:val="0"/>
          <w:numId w:val="18"/>
        </w:numPr>
        <w:spacing w:after="0" w:line="240" w:lineRule="auto"/>
        <w:jc w:val="both"/>
        <w:rPr>
          <w:rFonts w:eastAsia="Times New Roman" w:cstheme="minorHAnsi"/>
          <w:lang w:eastAsia="pl-PL"/>
        </w:rPr>
      </w:pPr>
      <w:r w:rsidRPr="00E13DBF">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E13DBF" w:rsidRDefault="00CD1D12">
      <w:pPr>
        <w:numPr>
          <w:ilvl w:val="0"/>
          <w:numId w:val="18"/>
        </w:numPr>
        <w:spacing w:after="0" w:line="240" w:lineRule="auto"/>
        <w:ind w:left="357" w:hanging="357"/>
        <w:jc w:val="both"/>
        <w:rPr>
          <w:rFonts w:eastAsia="Times New Roman" w:cstheme="minorHAnsi"/>
          <w:lang w:eastAsia="pl-PL"/>
        </w:rPr>
      </w:pPr>
      <w:r w:rsidRPr="00E13DBF">
        <w:rPr>
          <w:rFonts w:eastAsia="Times New Roman" w:cstheme="minorHAnsi"/>
          <w:lang w:eastAsia="pl-PL"/>
        </w:rPr>
        <w:t>Zamawiający wymaga, aby oferowany przedmiot zamówienia:</w:t>
      </w:r>
    </w:p>
    <w:p w14:paraId="178F09B4" w14:textId="77777777" w:rsidR="00CD1D12" w:rsidRPr="00E13DBF" w:rsidRDefault="00CD1D12">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był fabrycznie nowy, wolny od wszelkich wad i uszkodzeń,</w:t>
      </w:r>
    </w:p>
    <w:p w14:paraId="65740486" w14:textId="77777777" w:rsidR="00CD1D12" w:rsidRPr="00E13DBF" w:rsidRDefault="00CD1D12">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był bez śladów eksploatacji,</w:t>
      </w:r>
    </w:p>
    <w:p w14:paraId="2EDE631F" w14:textId="35841CBF" w:rsidR="00CD1D12" w:rsidRPr="00E13DBF" w:rsidRDefault="00FD7EC5">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 xml:space="preserve">nie </w:t>
      </w:r>
      <w:r w:rsidR="00CD1D12" w:rsidRPr="00E13DBF">
        <w:rPr>
          <w:rFonts w:eastAsia="Times New Roman" w:cstheme="minorHAnsi"/>
          <w:lang w:eastAsia="pl-PL"/>
        </w:rPr>
        <w:t>był przedmiotem praw osób trzecich,</w:t>
      </w:r>
    </w:p>
    <w:p w14:paraId="248D58F5" w14:textId="77777777" w:rsidR="00CD1D12" w:rsidRPr="00E13DBF" w:rsidRDefault="00CD1D12">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był kompletny i gotowy do użytkowania,</w:t>
      </w:r>
    </w:p>
    <w:p w14:paraId="5D9A676C" w14:textId="2DA238ED" w:rsidR="00CD1D12" w:rsidRPr="00E13DBF" w:rsidRDefault="00CD1D12">
      <w:pPr>
        <w:numPr>
          <w:ilvl w:val="0"/>
          <w:numId w:val="21"/>
        </w:numPr>
        <w:tabs>
          <w:tab w:val="left" w:pos="709"/>
        </w:tabs>
        <w:spacing w:after="0" w:line="240" w:lineRule="auto"/>
        <w:ind w:left="709" w:hanging="283"/>
        <w:jc w:val="both"/>
        <w:rPr>
          <w:rFonts w:eastAsia="Times New Roman" w:cstheme="minorHAnsi"/>
          <w:lang w:eastAsia="pl-PL"/>
        </w:rPr>
      </w:pPr>
      <w:r w:rsidRPr="00E13DBF">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r w:rsidR="00A14CF7" w:rsidRPr="00E13DBF">
        <w:rPr>
          <w:rFonts w:eastAsia="Times New Roman" w:cstheme="minorHAnsi"/>
          <w:lang w:eastAsia="pl-PL"/>
        </w:rPr>
        <w:t xml:space="preserve"> – jeśli dotyczy</w:t>
      </w:r>
      <w:r w:rsidRPr="00E13DBF">
        <w:rPr>
          <w:rFonts w:eastAsia="Times New Roman" w:cstheme="minorHAnsi"/>
          <w:lang w:eastAsia="pl-PL"/>
        </w:rPr>
        <w:t>.</w:t>
      </w:r>
    </w:p>
    <w:p w14:paraId="077E91D3" w14:textId="77777777" w:rsidR="00CD1D12" w:rsidRPr="00E13DBF" w:rsidRDefault="00CD1D12">
      <w:pPr>
        <w:pStyle w:val="Akapitzlist"/>
        <w:numPr>
          <w:ilvl w:val="0"/>
          <w:numId w:val="18"/>
        </w:numPr>
        <w:spacing w:after="0" w:line="240" w:lineRule="auto"/>
        <w:jc w:val="both"/>
        <w:rPr>
          <w:rFonts w:eastAsia="Times New Roman" w:cstheme="minorHAnsi"/>
          <w:lang w:eastAsia="pl-PL"/>
        </w:rPr>
      </w:pPr>
      <w:r w:rsidRPr="00E13DBF">
        <w:rPr>
          <w:rFonts w:eastAsia="Times New Roman" w:cstheme="minorHAnsi"/>
          <w:lang w:eastAsia="pl-PL"/>
        </w:rPr>
        <w:t xml:space="preserve">W ramach realizacji przedmiotu zamówienia Wykonawca: </w:t>
      </w:r>
    </w:p>
    <w:p w14:paraId="1DACFB3C" w14:textId="7678C53F" w:rsidR="00CD1D12" w:rsidRPr="00E13DBF" w:rsidRDefault="00B50B84">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P</w:t>
      </w:r>
      <w:r w:rsidR="0022610A" w:rsidRPr="00E13DBF">
        <w:rPr>
          <w:rFonts w:eastAsia="Times New Roman" w:cstheme="minorHAnsi"/>
          <w:lang w:eastAsia="pl-PL"/>
        </w:rPr>
        <w:t>rzekaże</w:t>
      </w:r>
      <w:r w:rsidRPr="00E13DBF">
        <w:rPr>
          <w:rFonts w:eastAsia="Times New Roman" w:cstheme="minorHAnsi"/>
          <w:lang w:eastAsia="pl-PL"/>
        </w:rPr>
        <w:t>,</w:t>
      </w:r>
      <w:r w:rsidR="0022610A" w:rsidRPr="00E13DBF">
        <w:rPr>
          <w:rFonts w:eastAsia="Times New Roman" w:cstheme="minorHAnsi"/>
          <w:lang w:eastAsia="pl-PL"/>
        </w:rPr>
        <w:t xml:space="preserve"> do</w:t>
      </w:r>
      <w:r w:rsidR="00B30E0B" w:rsidRPr="00E13DBF">
        <w:rPr>
          <w:rFonts w:eastAsia="Times New Roman" w:cstheme="minorHAnsi"/>
          <w:lang w:eastAsia="pl-PL"/>
        </w:rPr>
        <w:t xml:space="preserve"> wskazan</w:t>
      </w:r>
      <w:r w:rsidRPr="00E13DBF">
        <w:rPr>
          <w:rFonts w:eastAsia="Times New Roman" w:cstheme="minorHAnsi"/>
          <w:lang w:eastAsia="pl-PL"/>
        </w:rPr>
        <w:t xml:space="preserve">ego </w:t>
      </w:r>
      <w:r w:rsidR="00B30E0B" w:rsidRPr="00E13DBF">
        <w:rPr>
          <w:rFonts w:eastAsia="Times New Roman" w:cstheme="minorHAnsi"/>
          <w:lang w:eastAsia="pl-PL"/>
        </w:rPr>
        <w:t>przez Zamawiającego</w:t>
      </w:r>
      <w:r w:rsidRPr="00E13DBF">
        <w:rPr>
          <w:rFonts w:eastAsia="Times New Roman" w:cstheme="minorHAnsi"/>
          <w:lang w:eastAsia="pl-PL"/>
        </w:rPr>
        <w:t xml:space="preserve"> przedstawiciela </w:t>
      </w:r>
      <w:r w:rsidR="002F3056" w:rsidRPr="00E13DBF">
        <w:rPr>
          <w:rFonts w:eastAsia="Times New Roman" w:cstheme="minorHAnsi"/>
          <w:lang w:eastAsia="pl-PL"/>
        </w:rPr>
        <w:t>S</w:t>
      </w:r>
      <w:r w:rsidRPr="00E13DBF">
        <w:rPr>
          <w:rFonts w:eastAsia="Times New Roman" w:cstheme="minorHAnsi"/>
          <w:lang w:eastAsia="pl-PL"/>
        </w:rPr>
        <w:t>zkoły</w:t>
      </w:r>
      <w:r w:rsidR="00B30E0B" w:rsidRPr="00E13DBF">
        <w:rPr>
          <w:rFonts w:eastAsia="Times New Roman" w:cstheme="minorHAnsi"/>
          <w:lang w:eastAsia="pl-PL"/>
        </w:rPr>
        <w:t xml:space="preserve">, </w:t>
      </w:r>
      <w:r w:rsidR="00632671" w:rsidRPr="00E13DBF">
        <w:rPr>
          <w:rFonts w:eastAsia="Times New Roman" w:cstheme="minorHAnsi"/>
          <w:lang w:eastAsia="pl-PL"/>
        </w:rPr>
        <w:t xml:space="preserve">kompletną dokumentację dostarczonego wyposażenia w tym </w:t>
      </w:r>
      <w:r w:rsidR="00F679E4" w:rsidRPr="00E13DBF">
        <w:rPr>
          <w:rFonts w:eastAsia="Times New Roman" w:cstheme="minorHAnsi"/>
          <w:lang w:eastAsia="pl-PL"/>
        </w:rPr>
        <w:t>w szczególności</w:t>
      </w:r>
      <w:r w:rsidR="002F3056" w:rsidRPr="00E13DBF">
        <w:rPr>
          <w:rFonts w:eastAsia="Times New Roman" w:cstheme="minorHAnsi"/>
          <w:lang w:eastAsia="pl-PL"/>
        </w:rPr>
        <w:t>:</w:t>
      </w:r>
      <w:r w:rsidR="00CD1D12" w:rsidRPr="00E13DBF">
        <w:rPr>
          <w:rFonts w:eastAsia="Times New Roman" w:cstheme="minorHAnsi"/>
          <w:lang w:eastAsia="pl-PL"/>
        </w:rPr>
        <w:t xml:space="preserve"> instrukcj</w:t>
      </w:r>
      <w:r w:rsidR="00632671" w:rsidRPr="00E13DBF">
        <w:rPr>
          <w:rFonts w:eastAsia="Times New Roman" w:cstheme="minorHAnsi"/>
          <w:lang w:eastAsia="pl-PL"/>
        </w:rPr>
        <w:t>e obsługi</w:t>
      </w:r>
      <w:r w:rsidR="00CD1D12" w:rsidRPr="00E13DBF">
        <w:rPr>
          <w:rFonts w:eastAsia="Times New Roman" w:cstheme="minorHAnsi"/>
          <w:lang w:eastAsia="pl-PL"/>
        </w:rPr>
        <w:t>, gwarancje, dokumentację</w:t>
      </w:r>
      <w:r w:rsidR="00B378CA" w:rsidRPr="00E13DBF">
        <w:rPr>
          <w:rFonts w:eastAsia="Times New Roman" w:cstheme="minorHAnsi"/>
          <w:lang w:eastAsia="pl-PL"/>
        </w:rPr>
        <w:t xml:space="preserve"> </w:t>
      </w:r>
      <w:r w:rsidR="00CD1D12" w:rsidRPr="00E13DBF">
        <w:rPr>
          <w:rFonts w:eastAsia="Times New Roman" w:cstheme="minorHAnsi"/>
          <w:lang w:eastAsia="pl-PL"/>
        </w:rPr>
        <w:t>techniczną</w:t>
      </w:r>
      <w:r w:rsidR="00555F5D" w:rsidRPr="00E13DBF">
        <w:rPr>
          <w:rFonts w:eastAsia="Times New Roman" w:cstheme="minorHAnsi"/>
          <w:lang w:eastAsia="pl-PL"/>
        </w:rPr>
        <w:t xml:space="preserve"> (np. kartę specyfikacji, kartę katalogową danego sprzętu)</w:t>
      </w:r>
      <w:r w:rsidR="00CD1D12" w:rsidRPr="00E13DBF">
        <w:rPr>
          <w:rFonts w:eastAsia="Times New Roman" w:cstheme="minorHAnsi"/>
          <w:lang w:eastAsia="pl-PL"/>
        </w:rPr>
        <w:t>,</w:t>
      </w:r>
      <w:r w:rsidR="00447E3B" w:rsidRPr="00E13DBF">
        <w:rPr>
          <w:rFonts w:eastAsia="Times New Roman" w:cstheme="minorHAnsi"/>
          <w:lang w:eastAsia="pl-PL"/>
        </w:rPr>
        <w:t xml:space="preserve"> certyfikaty dopuszczające sprzęt do użytkowania w </w:t>
      </w:r>
      <w:r w:rsidR="00F679E4" w:rsidRPr="00E13DBF">
        <w:rPr>
          <w:rFonts w:eastAsia="Times New Roman" w:cstheme="minorHAnsi"/>
          <w:lang w:eastAsia="pl-PL"/>
        </w:rPr>
        <w:t>placówce oświatowej</w:t>
      </w:r>
      <w:r w:rsidR="00ED77E6" w:rsidRPr="00E13DBF">
        <w:rPr>
          <w:rFonts w:eastAsia="Times New Roman" w:cstheme="minorHAnsi"/>
          <w:lang w:eastAsia="pl-PL"/>
        </w:rPr>
        <w:t xml:space="preserve"> </w:t>
      </w:r>
      <w:r w:rsidR="00F679E4" w:rsidRPr="00E13DBF">
        <w:rPr>
          <w:rFonts w:eastAsia="Times New Roman" w:cstheme="minorHAnsi"/>
          <w:lang w:eastAsia="pl-PL"/>
        </w:rPr>
        <w:t>–</w:t>
      </w:r>
      <w:r w:rsidR="00ED77E6" w:rsidRPr="00E13DBF">
        <w:rPr>
          <w:rFonts w:eastAsia="Times New Roman" w:cstheme="minorHAnsi"/>
          <w:lang w:eastAsia="pl-PL"/>
        </w:rPr>
        <w:t xml:space="preserve"> </w:t>
      </w:r>
      <w:r w:rsidR="00CD1D12" w:rsidRPr="00E13DBF">
        <w:rPr>
          <w:rFonts w:eastAsia="Times New Roman" w:cstheme="minorHAnsi"/>
          <w:lang w:eastAsia="pl-PL"/>
        </w:rPr>
        <w:t>je</w:t>
      </w:r>
      <w:r w:rsidR="00F679E4" w:rsidRPr="00E13DBF">
        <w:rPr>
          <w:rFonts w:eastAsia="Times New Roman" w:cstheme="minorHAnsi"/>
          <w:lang w:eastAsia="pl-PL"/>
        </w:rPr>
        <w:t>żeli jest wymagany</w:t>
      </w:r>
      <w:r w:rsidR="003A4D0A" w:rsidRPr="00E13DBF">
        <w:rPr>
          <w:rFonts w:eastAsia="Times New Roman" w:cstheme="minorHAnsi"/>
          <w:lang w:eastAsia="pl-PL"/>
        </w:rPr>
        <w:t>.</w:t>
      </w:r>
    </w:p>
    <w:p w14:paraId="7355B877" w14:textId="537790FE" w:rsidR="00CD1D12" w:rsidRPr="00E13DBF" w:rsidRDefault="00154746">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U</w:t>
      </w:r>
      <w:r w:rsidR="00CD1D12" w:rsidRPr="00E13DBF">
        <w:rPr>
          <w:rFonts w:eastAsia="Times New Roman" w:cstheme="minorHAnsi"/>
          <w:lang w:eastAsia="pl-PL"/>
        </w:rPr>
        <w:t xml:space="preserve">dzieli gwarancji jakości i rękojmi za wady </w:t>
      </w:r>
      <w:r w:rsidR="005902C5" w:rsidRPr="00E13DBF">
        <w:rPr>
          <w:rFonts w:eastAsia="Times New Roman" w:cstheme="minorHAnsi"/>
          <w:lang w:eastAsia="pl-PL"/>
        </w:rPr>
        <w:t>–</w:t>
      </w:r>
      <w:r w:rsidR="00CD1D12" w:rsidRPr="00E13DBF">
        <w:rPr>
          <w:rFonts w:eastAsia="Times New Roman" w:cstheme="minorHAnsi"/>
          <w:lang w:eastAsia="pl-PL"/>
        </w:rPr>
        <w:t xml:space="preserve"> </w:t>
      </w:r>
      <w:r w:rsidR="005902C5" w:rsidRPr="00E13DBF">
        <w:rPr>
          <w:rFonts w:eastAsia="Times New Roman" w:cstheme="minorHAnsi"/>
          <w:lang w:eastAsia="pl-PL"/>
        </w:rPr>
        <w:t>minimalny okres gwarancji zawarty w opis</w:t>
      </w:r>
      <w:r w:rsidR="00EE1ABE" w:rsidRPr="00E13DBF">
        <w:rPr>
          <w:rFonts w:eastAsia="Times New Roman" w:cstheme="minorHAnsi"/>
          <w:lang w:eastAsia="pl-PL"/>
        </w:rPr>
        <w:t>i</w:t>
      </w:r>
      <w:r w:rsidR="005902C5" w:rsidRPr="00E13DBF">
        <w:rPr>
          <w:rFonts w:eastAsia="Times New Roman" w:cstheme="minorHAnsi"/>
          <w:lang w:eastAsia="pl-PL"/>
        </w:rPr>
        <w:t>e przedmiotu zamówienia</w:t>
      </w:r>
      <w:r w:rsidR="00CD1D12" w:rsidRPr="00E13DBF">
        <w:rPr>
          <w:rFonts w:eastAsia="Times New Roman" w:cstheme="minorHAnsi"/>
          <w:lang w:eastAsia="pl-PL"/>
        </w:rPr>
        <w:t xml:space="preserve"> - liczone od daty podpisania </w:t>
      </w:r>
      <w:r w:rsidR="00CD1D12" w:rsidRPr="00E13DBF">
        <w:rPr>
          <w:rFonts w:eastAsia="Times New Roman" w:cstheme="minorHAnsi"/>
          <w:bCs/>
          <w:lang w:eastAsia="pl-PL"/>
        </w:rPr>
        <w:t>protokołu końcowego</w:t>
      </w:r>
      <w:r w:rsidR="005B666D" w:rsidRPr="00E13DBF">
        <w:rPr>
          <w:rFonts w:eastAsia="Times New Roman" w:cstheme="minorHAnsi"/>
          <w:lang w:eastAsia="pl-PL"/>
        </w:rPr>
        <w:t xml:space="preserve"> (obejmującego zakup, dostarczenie, </w:t>
      </w:r>
      <w:r w:rsidR="00AC5002" w:rsidRPr="00E13DBF">
        <w:rPr>
          <w:rFonts w:eastAsia="Times New Roman" w:cstheme="minorHAnsi"/>
          <w:lang w:eastAsia="pl-PL"/>
        </w:rPr>
        <w:t>wniesienie</w:t>
      </w:r>
      <w:r w:rsidR="00CA68A1" w:rsidRPr="00E13DBF">
        <w:rPr>
          <w:rFonts w:eastAsia="Times New Roman" w:cstheme="minorHAnsi"/>
          <w:lang w:eastAsia="pl-PL"/>
        </w:rPr>
        <w:t>, zainstalowanie/podłączenie</w:t>
      </w:r>
      <w:r w:rsidR="005B666D" w:rsidRPr="00E13DBF">
        <w:rPr>
          <w:rFonts w:eastAsia="Times New Roman" w:cstheme="minorHAnsi"/>
          <w:lang w:eastAsia="pl-PL"/>
        </w:rPr>
        <w:t>)</w:t>
      </w:r>
      <w:r w:rsidR="00AC5002" w:rsidRPr="00E13DBF">
        <w:rPr>
          <w:rFonts w:eastAsia="Times New Roman" w:cstheme="minorHAnsi"/>
          <w:lang w:eastAsia="pl-PL"/>
        </w:rPr>
        <w:t>.</w:t>
      </w:r>
    </w:p>
    <w:p w14:paraId="3A92B4B4" w14:textId="79E8918A" w:rsidR="00CD1D12" w:rsidRPr="00E13DBF" w:rsidRDefault="00154746">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G</w:t>
      </w:r>
      <w:r w:rsidR="00CD1D12" w:rsidRPr="00E13DBF">
        <w:rPr>
          <w:rFonts w:eastAsia="Times New Roman" w:cstheme="minorHAnsi"/>
          <w:lang w:eastAsia="pl-PL"/>
        </w:rPr>
        <w:t>warantuje, że czas naprawy/wymiany sprzętu</w:t>
      </w:r>
      <w:r w:rsidR="00042B1E" w:rsidRPr="00E13DBF">
        <w:rPr>
          <w:rFonts w:eastAsia="Times New Roman" w:cstheme="minorHAnsi"/>
          <w:lang w:eastAsia="pl-PL"/>
        </w:rPr>
        <w:t xml:space="preserve"> </w:t>
      </w:r>
      <w:r w:rsidR="00CD1D12" w:rsidRPr="00E13DBF">
        <w:rPr>
          <w:rFonts w:eastAsia="Times New Roman" w:cstheme="minorHAnsi"/>
          <w:lang w:eastAsia="pl-PL"/>
        </w:rPr>
        <w:t xml:space="preserve">wadliwego, na wolny od wad, wyniesie </w:t>
      </w:r>
      <w:r w:rsidR="00236A06" w:rsidRPr="00E13DBF">
        <w:rPr>
          <w:rFonts w:eastAsia="Times New Roman" w:cstheme="minorHAnsi"/>
          <w:lang w:eastAsia="pl-PL"/>
        </w:rPr>
        <w:br/>
      </w:r>
      <w:r w:rsidR="00CD1D12" w:rsidRPr="00E13DBF">
        <w:rPr>
          <w:rFonts w:eastAsia="Times New Roman" w:cstheme="minorHAnsi"/>
          <w:lang w:eastAsia="pl-PL"/>
        </w:rPr>
        <w:t xml:space="preserve">w okresie gwarancji maksymalnie </w:t>
      </w:r>
      <w:r w:rsidR="00042B1E" w:rsidRPr="00E13DBF">
        <w:rPr>
          <w:rFonts w:eastAsia="Times New Roman" w:cstheme="minorHAnsi"/>
          <w:lang w:eastAsia="pl-PL"/>
        </w:rPr>
        <w:t>30</w:t>
      </w:r>
      <w:r w:rsidR="00B30E0B" w:rsidRPr="00E13DBF">
        <w:rPr>
          <w:rFonts w:eastAsia="Times New Roman" w:cstheme="minorHAnsi"/>
          <w:lang w:eastAsia="pl-PL"/>
        </w:rPr>
        <w:t xml:space="preserve"> </w:t>
      </w:r>
      <w:r w:rsidR="00CD1D12" w:rsidRPr="00E13DBF">
        <w:rPr>
          <w:rFonts w:eastAsia="Times New Roman" w:cstheme="minorHAnsi"/>
          <w:lang w:eastAsia="pl-PL"/>
        </w:rPr>
        <w:t>dni od daty przedłożenia Wykonawcy przez Zamawiającego informacji o wadliwym sprzęcie</w:t>
      </w:r>
      <w:r w:rsidR="00DD5EF7" w:rsidRPr="00E13DBF">
        <w:rPr>
          <w:rFonts w:eastAsia="Times New Roman" w:cstheme="minorHAnsi"/>
          <w:lang w:eastAsia="pl-PL"/>
        </w:rPr>
        <w:t>.</w:t>
      </w:r>
    </w:p>
    <w:p w14:paraId="7688CB6B" w14:textId="0D7ADEE4" w:rsidR="00C05501" w:rsidRPr="00E13DBF" w:rsidRDefault="00154746">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B</w:t>
      </w:r>
      <w:r w:rsidR="00CD1D12" w:rsidRPr="00E13DBF">
        <w:rPr>
          <w:rFonts w:eastAsia="Times New Roman" w:cstheme="minorHAnsi"/>
          <w:lang w:eastAsia="pl-PL"/>
        </w:rPr>
        <w:t xml:space="preserve">ędzie do dyspozycji Odbiorcy Usługi tj. </w:t>
      </w:r>
      <w:r w:rsidR="00DD5EF7" w:rsidRPr="00E13DBF">
        <w:rPr>
          <w:rFonts w:eastAsia="Times New Roman" w:cstheme="minorHAnsi"/>
          <w:lang w:eastAsia="pl-PL"/>
        </w:rPr>
        <w:t xml:space="preserve">Zespół Szkół Samochodowych i Budowlanych </w:t>
      </w:r>
      <w:r w:rsidR="00DD5EF7" w:rsidRPr="00E13DBF">
        <w:rPr>
          <w:rFonts w:cstheme="minorHAnsi"/>
        </w:rPr>
        <w:t>im. Leonarda da Vinci w Głogowie</w:t>
      </w:r>
      <w:r w:rsidR="00DD5EF7" w:rsidRPr="00E13DBF">
        <w:rPr>
          <w:rFonts w:eastAsia="Times New Roman" w:cstheme="minorHAnsi"/>
          <w:lang w:eastAsia="pl-PL"/>
        </w:rPr>
        <w:t xml:space="preserve">, ul. </w:t>
      </w:r>
      <w:r w:rsidR="00DD5EF7" w:rsidRPr="00E13DBF">
        <w:rPr>
          <w:rFonts w:cstheme="minorHAnsi"/>
        </w:rPr>
        <w:t>Piastowska 2A</w:t>
      </w:r>
      <w:r w:rsidR="00DD5EF7" w:rsidRPr="00E13DBF">
        <w:rPr>
          <w:rFonts w:eastAsia="Times New Roman" w:cstheme="minorHAnsi"/>
          <w:lang w:eastAsia="pl-PL"/>
        </w:rPr>
        <w:t xml:space="preserve">, </w:t>
      </w:r>
      <w:r w:rsidR="00DD5EF7" w:rsidRPr="00E13DBF">
        <w:rPr>
          <w:rFonts w:cstheme="minorHAnsi"/>
        </w:rPr>
        <w:t xml:space="preserve">67-200 Głogów </w:t>
      </w:r>
      <w:r w:rsidR="00CD1D12" w:rsidRPr="00E13DBF">
        <w:rPr>
          <w:rFonts w:eastAsia="Times New Roman" w:cstheme="minorHAnsi"/>
          <w:lang w:eastAsia="pl-PL"/>
        </w:rPr>
        <w:t>na każde wezwanie w razie wadliwego działania dostarczonego sprzętu</w:t>
      </w:r>
      <w:r w:rsidR="00042B1E" w:rsidRPr="00E13DBF">
        <w:rPr>
          <w:rFonts w:eastAsia="Times New Roman" w:cstheme="minorHAnsi"/>
          <w:lang w:eastAsia="pl-PL"/>
        </w:rPr>
        <w:t xml:space="preserve"> </w:t>
      </w:r>
      <w:r w:rsidR="00CD1D12" w:rsidRPr="00E13DBF">
        <w:rPr>
          <w:rFonts w:eastAsia="Times New Roman" w:cstheme="minorHAnsi"/>
          <w:lang w:eastAsia="pl-PL"/>
        </w:rPr>
        <w:t>oraz zobligowany będzie w przeciągu 5 dni roboczych od zgłoszenie do podjęcia działań.</w:t>
      </w:r>
    </w:p>
    <w:p w14:paraId="462D2A30" w14:textId="2FC0918D" w:rsidR="00CD1D12" w:rsidRPr="00E13DBF" w:rsidRDefault="00CD1D12">
      <w:pPr>
        <w:pStyle w:val="Akapitzlist"/>
        <w:numPr>
          <w:ilvl w:val="0"/>
          <w:numId w:val="18"/>
        </w:numPr>
        <w:spacing w:after="0" w:line="240" w:lineRule="auto"/>
        <w:jc w:val="both"/>
        <w:rPr>
          <w:rFonts w:eastAsia="Times New Roman" w:cstheme="minorHAnsi"/>
          <w:lang w:eastAsia="pl-PL"/>
        </w:rPr>
      </w:pPr>
      <w:r w:rsidRPr="00E13DBF">
        <w:rPr>
          <w:rFonts w:eastAsia="Times New Roman" w:cstheme="minorHAnsi"/>
          <w:b/>
          <w:bCs/>
          <w:lang w:eastAsia="pl-PL"/>
        </w:rPr>
        <w:t xml:space="preserve">Termin realizacji zamówienia </w:t>
      </w:r>
      <w:r w:rsidR="002F3056" w:rsidRPr="00E13DBF">
        <w:rPr>
          <w:rFonts w:eastAsia="Times New Roman" w:cstheme="minorHAnsi"/>
          <w:b/>
          <w:bCs/>
          <w:lang w:eastAsia="pl-PL"/>
        </w:rPr>
        <w:t xml:space="preserve">w ramach każdej części </w:t>
      </w:r>
      <w:r w:rsidRPr="00E13DBF">
        <w:rPr>
          <w:rFonts w:eastAsia="Times New Roman" w:cstheme="minorHAnsi"/>
          <w:b/>
          <w:bCs/>
          <w:lang w:eastAsia="pl-PL"/>
        </w:rPr>
        <w:t xml:space="preserve">wynosi maksymalnie </w:t>
      </w:r>
      <w:r w:rsidR="00B56EF1" w:rsidRPr="00E13DBF">
        <w:rPr>
          <w:rFonts w:eastAsia="Times New Roman" w:cstheme="minorHAnsi"/>
          <w:b/>
          <w:bCs/>
          <w:lang w:eastAsia="pl-PL"/>
        </w:rPr>
        <w:t>3</w:t>
      </w:r>
      <w:r w:rsidR="00514B3C" w:rsidRPr="00E13DBF">
        <w:rPr>
          <w:rFonts w:eastAsia="Times New Roman" w:cstheme="minorHAnsi"/>
          <w:b/>
          <w:bCs/>
          <w:lang w:eastAsia="pl-PL"/>
        </w:rPr>
        <w:t>0</w:t>
      </w:r>
      <w:r w:rsidR="00447E3B" w:rsidRPr="00E13DBF">
        <w:rPr>
          <w:rFonts w:eastAsia="Times New Roman" w:cstheme="minorHAnsi"/>
          <w:b/>
          <w:bCs/>
          <w:lang w:eastAsia="pl-PL"/>
        </w:rPr>
        <w:t xml:space="preserve"> </w:t>
      </w:r>
      <w:r w:rsidRPr="00E13DBF">
        <w:rPr>
          <w:rFonts w:eastAsia="Times New Roman" w:cstheme="minorHAnsi"/>
          <w:b/>
          <w:bCs/>
          <w:lang w:eastAsia="pl-PL"/>
        </w:rPr>
        <w:t>dni</w:t>
      </w:r>
      <w:r w:rsidR="00C254FE" w:rsidRPr="00E13DBF">
        <w:rPr>
          <w:rFonts w:eastAsia="Times New Roman" w:cstheme="minorHAnsi"/>
          <w:b/>
          <w:bCs/>
          <w:lang w:eastAsia="pl-PL"/>
        </w:rPr>
        <w:t xml:space="preserve"> kalendarzowe</w:t>
      </w:r>
      <w:r w:rsidRPr="00E13DBF">
        <w:rPr>
          <w:rFonts w:eastAsia="Times New Roman" w:cstheme="minorHAnsi"/>
          <w:b/>
          <w:bCs/>
          <w:lang w:eastAsia="pl-PL"/>
        </w:rPr>
        <w:t xml:space="preserve"> liczonych od daty podpisania umowy pomiędzy Zamawiającym a Wykonawcą</w:t>
      </w:r>
      <w:r w:rsidRPr="00E13DBF">
        <w:rPr>
          <w:rFonts w:eastAsia="Times New Roman" w:cstheme="minorHAnsi"/>
          <w:lang w:eastAsia="pl-PL"/>
        </w:rPr>
        <w:t xml:space="preserve">. </w:t>
      </w:r>
      <w:r w:rsidR="00D670F4" w:rsidRPr="00E13DBF">
        <w:rPr>
          <w:rFonts w:eastAsia="Times New Roman" w:cstheme="minorHAnsi"/>
          <w:lang w:eastAsia="pl-PL"/>
        </w:rPr>
        <w:t>Ale nie później niż</w:t>
      </w:r>
      <w:r w:rsidR="008A2AB2" w:rsidRPr="00E13DBF">
        <w:rPr>
          <w:rFonts w:eastAsia="Times New Roman" w:cstheme="minorHAnsi"/>
          <w:lang w:eastAsia="pl-PL"/>
        </w:rPr>
        <w:t xml:space="preserve"> </w:t>
      </w:r>
      <w:r w:rsidR="00865AA5">
        <w:rPr>
          <w:rFonts w:eastAsia="Times New Roman" w:cstheme="minorHAnsi"/>
          <w:lang w:eastAsia="pl-PL"/>
        </w:rPr>
        <w:t>10</w:t>
      </w:r>
      <w:r w:rsidR="00AC3B4D">
        <w:rPr>
          <w:rFonts w:eastAsia="Times New Roman" w:cstheme="minorHAnsi"/>
          <w:lang w:eastAsia="pl-PL"/>
        </w:rPr>
        <w:t>.0</w:t>
      </w:r>
      <w:r w:rsidR="00865AA5">
        <w:rPr>
          <w:rFonts w:eastAsia="Times New Roman" w:cstheme="minorHAnsi"/>
          <w:lang w:eastAsia="pl-PL"/>
        </w:rPr>
        <w:t>6</w:t>
      </w:r>
      <w:r w:rsidR="008A2AB2" w:rsidRPr="00E13DBF">
        <w:rPr>
          <w:rFonts w:eastAsia="Times New Roman" w:cstheme="minorHAnsi"/>
          <w:lang w:eastAsia="pl-PL"/>
        </w:rPr>
        <w:t>.202</w:t>
      </w:r>
      <w:r w:rsidR="000E21F1" w:rsidRPr="00E13DBF">
        <w:rPr>
          <w:rFonts w:eastAsia="Times New Roman" w:cstheme="minorHAnsi"/>
          <w:lang w:eastAsia="pl-PL"/>
        </w:rPr>
        <w:t>6</w:t>
      </w:r>
      <w:r w:rsidR="008A2AB2" w:rsidRPr="00E13DBF">
        <w:rPr>
          <w:rFonts w:eastAsia="Times New Roman" w:cstheme="minorHAnsi"/>
          <w:lang w:eastAsia="pl-PL"/>
        </w:rPr>
        <w:t xml:space="preserve">r. </w:t>
      </w:r>
      <w:r w:rsidRPr="00E13DBF">
        <w:rPr>
          <w:rFonts w:eastAsia="Times New Roman" w:cstheme="minorHAnsi"/>
          <w:lang w:eastAsia="pl-PL"/>
        </w:rPr>
        <w:t>Podpisanie umowy jest równoznaczne ze złożeniem zamówienia na wyposażenie pracowni wykazane</w:t>
      </w:r>
      <w:r w:rsidR="00E66AAC" w:rsidRPr="00E13DBF">
        <w:rPr>
          <w:rFonts w:eastAsia="Times New Roman" w:cstheme="minorHAnsi"/>
          <w:lang w:eastAsia="pl-PL"/>
        </w:rPr>
        <w:t>j</w:t>
      </w:r>
      <w:r w:rsidRPr="00E13DBF">
        <w:rPr>
          <w:rFonts w:eastAsia="Times New Roman" w:cstheme="minorHAnsi"/>
          <w:lang w:eastAsia="pl-PL"/>
        </w:rPr>
        <w:t xml:space="preserve"> w tabeli nr 1.</w:t>
      </w:r>
    </w:p>
    <w:p w14:paraId="4AFC1E1C" w14:textId="151C9115" w:rsidR="00E76768" w:rsidRPr="00E13DBF" w:rsidRDefault="00E76768">
      <w:pPr>
        <w:pStyle w:val="Akapitzlist"/>
        <w:numPr>
          <w:ilvl w:val="0"/>
          <w:numId w:val="18"/>
        </w:numPr>
        <w:spacing w:after="0" w:line="240" w:lineRule="auto"/>
        <w:jc w:val="both"/>
        <w:rPr>
          <w:rFonts w:eastAsia="Times New Roman" w:cstheme="minorHAnsi"/>
          <w:bCs/>
          <w:color w:val="000000"/>
          <w:lang w:eastAsia="pl-PL"/>
        </w:rPr>
      </w:pPr>
      <w:r w:rsidRPr="00E13DBF">
        <w:rPr>
          <w:rFonts w:eastAsia="Times New Roman" w:cstheme="minorHAnsi"/>
          <w:bCs/>
          <w:color w:val="000000"/>
          <w:lang w:eastAsia="pl-PL"/>
        </w:rPr>
        <w:t xml:space="preserve">Wykonawca </w:t>
      </w:r>
      <w:r w:rsidR="007934FC" w:rsidRPr="00E13DBF">
        <w:rPr>
          <w:rFonts w:eastAsia="Times New Roman" w:cstheme="minorHAnsi"/>
          <w:bCs/>
          <w:color w:val="000000"/>
          <w:lang w:eastAsia="pl-PL"/>
        </w:rPr>
        <w:t>zobowiązany jest do stosowania zasady zrównoważonego rozwoju oraz zasady DNSH</w:t>
      </w:r>
      <w:r w:rsidR="00470ABA" w:rsidRPr="00E13DBF">
        <w:rPr>
          <w:rFonts w:eastAsia="Times New Roman" w:cstheme="minorHAnsi"/>
          <w:bCs/>
          <w:color w:val="000000"/>
          <w:lang w:eastAsia="pl-PL"/>
        </w:rPr>
        <w:t xml:space="preserve"> </w:t>
      </w:r>
      <w:r w:rsidR="007934FC" w:rsidRPr="00E13DBF">
        <w:rPr>
          <w:rFonts w:eastAsia="Times New Roman" w:cstheme="minorHAnsi"/>
          <w:bCs/>
          <w:color w:val="000000"/>
          <w:lang w:eastAsia="pl-PL"/>
        </w:rPr>
        <w:t>czyli nie czyń poważnych szkód</w:t>
      </w:r>
      <w:r w:rsidRPr="00E13DBF">
        <w:rPr>
          <w:rFonts w:eastAsia="Times New Roman" w:cstheme="minorHAnsi"/>
          <w:bCs/>
          <w:color w:val="000000"/>
          <w:lang w:eastAsia="pl-PL"/>
        </w:rPr>
        <w:t>, w tym</w:t>
      </w:r>
      <w:r w:rsidR="007934FC" w:rsidRPr="00E13DBF">
        <w:rPr>
          <w:rFonts w:eastAsia="Times New Roman" w:cstheme="minorHAnsi"/>
          <w:bCs/>
          <w:color w:val="000000"/>
          <w:lang w:eastAsia="pl-PL"/>
        </w:rPr>
        <w:t xml:space="preserve"> w </w:t>
      </w:r>
      <w:r w:rsidR="00552998" w:rsidRPr="00E13DBF">
        <w:rPr>
          <w:rFonts w:eastAsia="Times New Roman" w:cstheme="minorHAnsi"/>
          <w:bCs/>
          <w:color w:val="000000"/>
          <w:lang w:eastAsia="pl-PL"/>
        </w:rPr>
        <w:t>szczególności</w:t>
      </w:r>
      <w:r w:rsidRPr="00E13DBF">
        <w:rPr>
          <w:rFonts w:eastAsia="Times New Roman" w:cstheme="minorHAnsi"/>
          <w:bCs/>
          <w:color w:val="000000"/>
          <w:lang w:eastAsia="pl-PL"/>
        </w:rPr>
        <w:t xml:space="preserve">: </w:t>
      </w:r>
    </w:p>
    <w:p w14:paraId="451C0318" w14:textId="2995A101" w:rsidR="00E76768" w:rsidRPr="00E13DBF" w:rsidRDefault="007934FC">
      <w:pPr>
        <w:pStyle w:val="Akapitzlist"/>
        <w:numPr>
          <w:ilvl w:val="0"/>
          <w:numId w:val="26"/>
        </w:numPr>
        <w:spacing w:after="0" w:line="240" w:lineRule="auto"/>
        <w:ind w:left="851"/>
        <w:jc w:val="both"/>
        <w:rPr>
          <w:rFonts w:eastAsia="Times New Roman" w:cstheme="minorHAnsi"/>
          <w:bCs/>
          <w:color w:val="000000"/>
          <w:lang w:eastAsia="pl-PL"/>
        </w:rPr>
      </w:pPr>
      <w:r w:rsidRPr="00E13DBF">
        <w:rPr>
          <w:rFonts w:eastAsia="Times New Roman" w:cstheme="minorHAnsi"/>
          <w:bCs/>
          <w:color w:val="000000"/>
          <w:lang w:eastAsia="pl-PL"/>
        </w:rPr>
        <w:t>w</w:t>
      </w:r>
      <w:r w:rsidR="00DB186D" w:rsidRPr="00E13DBF">
        <w:rPr>
          <w:rFonts w:eastAsia="Times New Roman" w:cstheme="minorHAnsi"/>
          <w:bCs/>
          <w:color w:val="00000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E13DBF">
        <w:rPr>
          <w:rFonts w:eastAsia="Times New Roman" w:cstheme="minorHAnsi"/>
          <w:bCs/>
          <w:color w:val="000000"/>
          <w:lang w:eastAsia="pl-PL"/>
        </w:rPr>
        <w:t>,</w:t>
      </w:r>
    </w:p>
    <w:p w14:paraId="5EAF9146" w14:textId="6C4E6CCA" w:rsidR="00E76768" w:rsidRPr="00E13DBF" w:rsidRDefault="007934FC">
      <w:pPr>
        <w:pStyle w:val="Akapitzlist"/>
        <w:numPr>
          <w:ilvl w:val="0"/>
          <w:numId w:val="26"/>
        </w:numPr>
        <w:spacing w:after="0" w:line="240" w:lineRule="auto"/>
        <w:ind w:left="851"/>
        <w:jc w:val="both"/>
        <w:rPr>
          <w:rFonts w:eastAsia="Times New Roman" w:cstheme="minorHAnsi"/>
          <w:bCs/>
          <w:color w:val="000000"/>
          <w:lang w:eastAsia="pl-PL"/>
        </w:rPr>
      </w:pPr>
      <w:r w:rsidRPr="00E13DBF">
        <w:rPr>
          <w:rFonts w:eastAsia="Times New Roman" w:cstheme="minorHAnsi"/>
          <w:bCs/>
          <w:color w:val="000000"/>
          <w:lang w:eastAsia="pl-PL"/>
        </w:rPr>
        <w:t>sprzęt będzie energooszczędny,</w:t>
      </w:r>
    </w:p>
    <w:p w14:paraId="1065174E" w14:textId="6B8DE4B5" w:rsidR="00E76768" w:rsidRPr="00E13DBF" w:rsidRDefault="007934FC">
      <w:pPr>
        <w:pStyle w:val="Akapitzlist"/>
        <w:numPr>
          <w:ilvl w:val="0"/>
          <w:numId w:val="26"/>
        </w:numPr>
        <w:spacing w:after="0" w:line="240" w:lineRule="auto"/>
        <w:ind w:left="567" w:hanging="76"/>
        <w:jc w:val="both"/>
        <w:rPr>
          <w:rFonts w:eastAsia="Times New Roman" w:cstheme="minorHAnsi"/>
          <w:bCs/>
          <w:color w:val="000000"/>
          <w:lang w:eastAsia="pl-PL"/>
        </w:rPr>
      </w:pPr>
      <w:r w:rsidRPr="00E13DBF">
        <w:rPr>
          <w:rFonts w:eastAsia="Times New Roman" w:cstheme="minorHAnsi"/>
          <w:bCs/>
          <w:color w:val="000000"/>
          <w:lang w:eastAsia="pl-PL"/>
        </w:rPr>
        <w:t>m</w:t>
      </w:r>
      <w:r w:rsidR="00E76768" w:rsidRPr="00E13DBF">
        <w:rPr>
          <w:rFonts w:eastAsia="Times New Roman" w:cstheme="minorHAnsi"/>
          <w:bCs/>
          <w:color w:val="000000"/>
          <w:lang w:eastAsia="pl-PL"/>
        </w:rPr>
        <w:t>inimalizacja odpadów (preferowane opakowania wielokrotnego użytku lub biodegradowalne)</w:t>
      </w:r>
      <w:r w:rsidR="00DD5EF7" w:rsidRPr="00E13DBF">
        <w:rPr>
          <w:rFonts w:eastAsia="Times New Roman" w:cstheme="minorHAnsi"/>
          <w:bCs/>
          <w:color w:val="000000"/>
          <w:lang w:eastAsia="pl-PL"/>
        </w:rPr>
        <w:t>,</w:t>
      </w:r>
    </w:p>
    <w:p w14:paraId="08542768" w14:textId="272121D7" w:rsidR="00980C92" w:rsidRPr="00E13DBF" w:rsidRDefault="007934FC">
      <w:pPr>
        <w:pStyle w:val="Akapitzlist"/>
        <w:numPr>
          <w:ilvl w:val="0"/>
          <w:numId w:val="26"/>
        </w:numPr>
        <w:spacing w:after="0" w:line="240" w:lineRule="auto"/>
        <w:ind w:left="851"/>
        <w:jc w:val="both"/>
        <w:rPr>
          <w:rFonts w:cstheme="minorHAnsi"/>
          <w:lang w:eastAsia="pl-PL"/>
        </w:rPr>
      </w:pPr>
      <w:r w:rsidRPr="00E13DBF">
        <w:rPr>
          <w:rFonts w:eastAsia="Times New Roman" w:cstheme="minorHAnsi"/>
          <w:bCs/>
          <w:color w:val="000000"/>
          <w:lang w:eastAsia="pl-PL"/>
        </w:rPr>
        <w:t>p</w:t>
      </w:r>
      <w:r w:rsidR="00E76768" w:rsidRPr="00E13DBF">
        <w:rPr>
          <w:rFonts w:eastAsia="Times New Roman" w:cstheme="minorHAnsi"/>
          <w:bCs/>
          <w:color w:val="000000"/>
          <w:lang w:eastAsia="pl-PL"/>
        </w:rPr>
        <w:t>roekologiczne rozwiązania logistyczne (np. dostawy poza godzinami szczytu).</w:t>
      </w:r>
    </w:p>
    <w:p w14:paraId="29E0A138" w14:textId="1B23225A" w:rsidR="0022185B" w:rsidRPr="00E13DBF" w:rsidRDefault="00793559">
      <w:pPr>
        <w:pStyle w:val="Akapitzlist"/>
        <w:numPr>
          <w:ilvl w:val="0"/>
          <w:numId w:val="18"/>
        </w:numPr>
        <w:suppressAutoHyphens/>
        <w:spacing w:after="0" w:line="240" w:lineRule="auto"/>
        <w:jc w:val="both"/>
        <w:rPr>
          <w:rFonts w:eastAsia="Calibri" w:cstheme="minorHAnsi"/>
          <w:lang w:eastAsia="ar-SA"/>
        </w:rPr>
      </w:pPr>
      <w:r w:rsidRPr="00E13DBF">
        <w:rPr>
          <w:rFonts w:eastAsia="Calibri" w:cstheme="minorHAnsi"/>
          <w:lang w:eastAsia="ar-SA"/>
        </w:rPr>
        <w:t>Zamawiający dopuszcza składania ofert częściowych</w:t>
      </w:r>
      <w:r w:rsidR="00042B1E" w:rsidRPr="00E13DBF">
        <w:rPr>
          <w:rFonts w:eastAsia="Calibri" w:cstheme="minorHAnsi"/>
          <w:lang w:eastAsia="ar-SA"/>
        </w:rPr>
        <w:t>.</w:t>
      </w:r>
    </w:p>
    <w:p w14:paraId="3840592A" w14:textId="1B6ABC3F" w:rsidR="00926A27" w:rsidRPr="00E13DBF" w:rsidRDefault="00042B1E">
      <w:pPr>
        <w:pStyle w:val="Akapitzlist"/>
        <w:numPr>
          <w:ilvl w:val="0"/>
          <w:numId w:val="18"/>
        </w:numPr>
        <w:suppressAutoHyphens/>
        <w:spacing w:after="0" w:line="240" w:lineRule="auto"/>
        <w:jc w:val="both"/>
        <w:rPr>
          <w:rFonts w:eastAsia="Calibri" w:cstheme="minorHAnsi"/>
          <w:lang w:eastAsia="ar-SA"/>
        </w:rPr>
      </w:pPr>
      <w:r w:rsidRPr="00E13DBF">
        <w:rPr>
          <w:rFonts w:eastAsia="Calibri" w:cstheme="minorHAnsi"/>
          <w:lang w:eastAsia="ar-SA"/>
        </w:rPr>
        <w:t>Zamawiający nie dopuszcza składania ofert wariantowych.</w:t>
      </w:r>
    </w:p>
    <w:p w14:paraId="1AE65953" w14:textId="2C5FB89B" w:rsidR="000E0CF7" w:rsidRPr="00E13DBF" w:rsidRDefault="00CD1D12">
      <w:pPr>
        <w:pStyle w:val="Akapitzlist"/>
        <w:numPr>
          <w:ilvl w:val="0"/>
          <w:numId w:val="18"/>
        </w:numPr>
        <w:suppressAutoHyphens/>
        <w:spacing w:after="0" w:line="240" w:lineRule="auto"/>
        <w:ind w:right="-2"/>
        <w:jc w:val="both"/>
        <w:rPr>
          <w:rFonts w:eastAsia="Calibri" w:cstheme="minorHAnsi"/>
          <w:lang w:eastAsia="ar-SA"/>
        </w:rPr>
      </w:pPr>
      <w:r w:rsidRPr="00E13DBF">
        <w:rPr>
          <w:rFonts w:eastAsia="Times New Roman" w:cstheme="minorHAnsi"/>
          <w:lang w:eastAsia="pl-PL"/>
        </w:rPr>
        <w:t>Zamawiający opisując przedmiot zamówienia uwzględnił nazwy i kody określone we Wspólnym Słowniku Zamówień (CPV):</w:t>
      </w:r>
      <w:bookmarkStart w:id="6" w:name="_Hlk159141516"/>
    </w:p>
    <w:p w14:paraId="6C8485F4" w14:textId="77777777" w:rsidR="0045038F" w:rsidRPr="00E13DBF" w:rsidRDefault="0045038F" w:rsidP="0045038F">
      <w:pPr>
        <w:pStyle w:val="Akapitzlist"/>
        <w:suppressAutoHyphens/>
        <w:spacing w:after="0" w:line="240" w:lineRule="auto"/>
        <w:ind w:left="360" w:right="-2"/>
        <w:jc w:val="both"/>
        <w:rPr>
          <w:rFonts w:eastAsia="Calibri" w:cstheme="minorHAnsi"/>
          <w:lang w:eastAsia="ar-SA"/>
        </w:rPr>
      </w:pPr>
    </w:p>
    <w:p w14:paraId="6BEB3A18" w14:textId="7F920644" w:rsidR="00607E06" w:rsidRPr="00E13DBF" w:rsidRDefault="006D62B9" w:rsidP="0045038F">
      <w:pPr>
        <w:suppressAutoHyphens/>
        <w:autoSpaceDE w:val="0"/>
        <w:autoSpaceDN w:val="0"/>
        <w:adjustRightInd w:val="0"/>
        <w:spacing w:after="0" w:line="240" w:lineRule="auto"/>
        <w:ind w:firstLine="360"/>
        <w:rPr>
          <w:rFonts w:eastAsia="Times New Roman" w:cstheme="minorHAnsi"/>
        </w:rPr>
      </w:pPr>
      <w:hyperlink r:id="rId8" w:history="1">
        <w:r w:rsidR="00155A0C" w:rsidRPr="00E13DBF">
          <w:rPr>
            <w:rStyle w:val="Hipercze"/>
            <w:rFonts w:eastAsia="Times New Roman" w:cstheme="minorHAnsi"/>
            <w:color w:val="auto"/>
            <w:u w:val="none"/>
          </w:rPr>
          <w:t>09331200-0</w:t>
        </w:r>
      </w:hyperlink>
      <w:r w:rsidR="00155A0C" w:rsidRPr="00E13DBF">
        <w:rPr>
          <w:rFonts w:eastAsia="Times New Roman" w:cstheme="minorHAnsi"/>
        </w:rPr>
        <w:t xml:space="preserve"> - Słoneczne moduły fotoelektryczne</w:t>
      </w:r>
    </w:p>
    <w:p w14:paraId="49CBDD6C" w14:textId="68667C98" w:rsidR="00155A0C" w:rsidRPr="00E13DBF" w:rsidRDefault="006D62B9" w:rsidP="0045038F">
      <w:pPr>
        <w:suppressAutoHyphens/>
        <w:autoSpaceDE w:val="0"/>
        <w:autoSpaceDN w:val="0"/>
        <w:adjustRightInd w:val="0"/>
        <w:spacing w:after="0" w:line="240" w:lineRule="auto"/>
        <w:ind w:firstLine="360"/>
        <w:rPr>
          <w:rFonts w:eastAsia="Times New Roman" w:cstheme="minorHAnsi"/>
        </w:rPr>
      </w:pPr>
      <w:hyperlink r:id="rId9" w:history="1">
        <w:r w:rsidR="00155A0C" w:rsidRPr="00E13DBF">
          <w:rPr>
            <w:rStyle w:val="Hipercze"/>
            <w:rFonts w:eastAsia="Times New Roman" w:cstheme="minorHAnsi"/>
            <w:color w:val="auto"/>
            <w:u w:val="none"/>
          </w:rPr>
          <w:t>44510000-8</w:t>
        </w:r>
      </w:hyperlink>
      <w:r w:rsidR="00155A0C" w:rsidRPr="00E13DBF">
        <w:rPr>
          <w:rFonts w:eastAsia="Times New Roman" w:cstheme="minorHAnsi"/>
        </w:rPr>
        <w:t xml:space="preserve"> – Narzędzia</w:t>
      </w:r>
    </w:p>
    <w:p w14:paraId="22FB88C6" w14:textId="6A922275" w:rsidR="00155A0C" w:rsidRPr="00E13DBF" w:rsidRDefault="006D62B9" w:rsidP="0045038F">
      <w:pPr>
        <w:suppressAutoHyphens/>
        <w:autoSpaceDE w:val="0"/>
        <w:autoSpaceDN w:val="0"/>
        <w:adjustRightInd w:val="0"/>
        <w:spacing w:after="0" w:line="240" w:lineRule="auto"/>
        <w:ind w:firstLine="360"/>
        <w:rPr>
          <w:rFonts w:eastAsia="Times New Roman" w:cstheme="minorHAnsi"/>
        </w:rPr>
      </w:pPr>
      <w:hyperlink r:id="rId10" w:history="1">
        <w:r w:rsidR="00155A0C" w:rsidRPr="00E13DBF">
          <w:rPr>
            <w:rStyle w:val="Hipercze"/>
            <w:rFonts w:eastAsia="Times New Roman" w:cstheme="minorHAnsi"/>
            <w:color w:val="auto"/>
            <w:u w:val="none"/>
          </w:rPr>
          <w:t>31644000-2</w:t>
        </w:r>
      </w:hyperlink>
      <w:r w:rsidR="00155A0C" w:rsidRPr="00E13DBF">
        <w:rPr>
          <w:rFonts w:eastAsia="Times New Roman" w:cstheme="minorHAnsi"/>
        </w:rPr>
        <w:t xml:space="preserve"> - Różne rejestratory danych</w:t>
      </w:r>
    </w:p>
    <w:p w14:paraId="69F85ADB" w14:textId="04EAF1FE" w:rsidR="00155A0C" w:rsidRDefault="006D62B9" w:rsidP="0045038F">
      <w:pPr>
        <w:suppressAutoHyphens/>
        <w:autoSpaceDE w:val="0"/>
        <w:autoSpaceDN w:val="0"/>
        <w:adjustRightInd w:val="0"/>
        <w:spacing w:after="0" w:line="240" w:lineRule="auto"/>
        <w:ind w:firstLine="360"/>
        <w:rPr>
          <w:rFonts w:eastAsia="Times New Roman" w:cstheme="minorHAnsi"/>
        </w:rPr>
      </w:pPr>
      <w:hyperlink r:id="rId11" w:history="1">
        <w:r w:rsidR="00155A0C" w:rsidRPr="00E13DBF">
          <w:rPr>
            <w:rStyle w:val="Hipercze"/>
            <w:rFonts w:eastAsia="Times New Roman" w:cstheme="minorHAnsi"/>
            <w:color w:val="auto"/>
            <w:u w:val="none"/>
          </w:rPr>
          <w:t>39162200-7</w:t>
        </w:r>
      </w:hyperlink>
      <w:r w:rsidR="00155A0C" w:rsidRPr="00E13DBF">
        <w:rPr>
          <w:rFonts w:eastAsia="Times New Roman" w:cstheme="minorHAnsi"/>
        </w:rPr>
        <w:t xml:space="preserve"> - Pomoce i artykuły szkoleniowe</w:t>
      </w:r>
    </w:p>
    <w:p w14:paraId="099CAAEA" w14:textId="22B812CE" w:rsidR="00865AA5" w:rsidRPr="00865AA5" w:rsidRDefault="00865AA5" w:rsidP="0045038F">
      <w:pPr>
        <w:suppressAutoHyphens/>
        <w:autoSpaceDE w:val="0"/>
        <w:autoSpaceDN w:val="0"/>
        <w:adjustRightInd w:val="0"/>
        <w:spacing w:after="0" w:line="240" w:lineRule="auto"/>
        <w:ind w:firstLine="360"/>
        <w:rPr>
          <w:rStyle w:val="Hipercze"/>
          <w:color w:val="auto"/>
          <w:u w:val="none"/>
        </w:rPr>
      </w:pPr>
      <w:r w:rsidRPr="00865AA5">
        <w:rPr>
          <w:rStyle w:val="Hipercze"/>
          <w:rFonts w:eastAsia="Times New Roman" w:cstheme="minorHAnsi"/>
          <w:bCs/>
          <w:color w:val="auto"/>
          <w:u w:val="none"/>
        </w:rPr>
        <w:t>09332000-5</w:t>
      </w:r>
      <w:r w:rsidRPr="00865AA5">
        <w:rPr>
          <w:rStyle w:val="Hipercze"/>
          <w:rFonts w:eastAsia="Times New Roman" w:cstheme="minorHAnsi"/>
          <w:color w:val="auto"/>
          <w:u w:val="none"/>
        </w:rPr>
        <w:t> – Instalacje słoneczne</w:t>
      </w:r>
    </w:p>
    <w:p w14:paraId="03D564D4" w14:textId="77777777" w:rsidR="008A251A" w:rsidRDefault="008A251A" w:rsidP="0045038F">
      <w:pPr>
        <w:suppressAutoHyphens/>
        <w:autoSpaceDE w:val="0"/>
        <w:autoSpaceDN w:val="0"/>
        <w:adjustRightInd w:val="0"/>
        <w:spacing w:after="0" w:line="240" w:lineRule="auto"/>
        <w:rPr>
          <w:rFonts w:eastAsia="Times New Roman" w:cstheme="minorHAnsi"/>
          <w:bCs/>
          <w:lang w:eastAsia="pl-PL"/>
        </w:rPr>
      </w:pPr>
    </w:p>
    <w:p w14:paraId="36B6A0A9" w14:textId="77777777" w:rsidR="0045038F" w:rsidRPr="00E13DBF" w:rsidRDefault="0045038F" w:rsidP="0045038F">
      <w:pPr>
        <w:suppressAutoHyphens/>
        <w:autoSpaceDE w:val="0"/>
        <w:autoSpaceDN w:val="0"/>
        <w:adjustRightInd w:val="0"/>
        <w:spacing w:after="0" w:line="240" w:lineRule="auto"/>
        <w:rPr>
          <w:rFonts w:eastAsia="Times New Roman" w:cstheme="minorHAnsi"/>
          <w:bCs/>
          <w:lang w:eastAsia="pl-PL"/>
        </w:rPr>
      </w:pPr>
    </w:p>
    <w:p w14:paraId="4356902F" w14:textId="173E3196" w:rsidR="0045038F" w:rsidRPr="00E13DBF" w:rsidRDefault="00B3301C" w:rsidP="001E6987">
      <w:pPr>
        <w:spacing w:after="0" w:line="240" w:lineRule="auto"/>
        <w:jc w:val="both"/>
        <w:rPr>
          <w:rFonts w:eastAsia="Times New Roman" w:cstheme="minorHAnsi"/>
          <w:bCs/>
          <w:color w:val="000000" w:themeColor="text1"/>
          <w:lang w:eastAsia="pl-PL"/>
        </w:rPr>
      </w:pPr>
      <w:r w:rsidRPr="00E13DBF">
        <w:rPr>
          <w:rFonts w:eastAsia="Times New Roman" w:cstheme="minorHAnsi"/>
          <w:bCs/>
          <w:color w:val="000000" w:themeColor="text1"/>
          <w:lang w:eastAsia="pl-PL"/>
        </w:rPr>
        <w:t>UWAGA</w:t>
      </w:r>
      <w:r w:rsidR="00BA7133" w:rsidRPr="00E13DBF">
        <w:rPr>
          <w:rFonts w:eastAsia="Times New Roman" w:cstheme="minorHAnsi"/>
          <w:bCs/>
          <w:color w:val="000000" w:themeColor="text1"/>
          <w:lang w:eastAsia="pl-PL"/>
        </w:rPr>
        <w:t>!!!!</w:t>
      </w:r>
    </w:p>
    <w:p w14:paraId="63FDC207" w14:textId="19097F7B" w:rsidR="00B75EEB" w:rsidRPr="00E13DBF" w:rsidRDefault="00C020A7">
      <w:pPr>
        <w:pStyle w:val="Akapitzlist"/>
        <w:numPr>
          <w:ilvl w:val="0"/>
          <w:numId w:val="30"/>
        </w:numPr>
        <w:spacing w:after="0" w:line="240" w:lineRule="auto"/>
        <w:jc w:val="both"/>
        <w:rPr>
          <w:rFonts w:eastAsia="Times New Roman" w:cstheme="minorHAnsi"/>
          <w:bCs/>
          <w:lang w:eastAsia="pl-PL"/>
        </w:rPr>
      </w:pPr>
      <w:r w:rsidRPr="00E13DBF">
        <w:rPr>
          <w:rFonts w:eastAsia="Times New Roman" w:cstheme="minorHAnsi"/>
          <w:bCs/>
          <w:lang w:eastAsia="pl-PL"/>
        </w:rPr>
        <w:t>Oferty oraz wszystkie załączniki należy składać wyłącznie w języku polskim.</w:t>
      </w:r>
      <w:bookmarkStart w:id="7" w:name="_Hlk203659628"/>
    </w:p>
    <w:p w14:paraId="27684B3C" w14:textId="619B255F" w:rsidR="00BA7133" w:rsidRPr="00E13DBF" w:rsidRDefault="00BA7133">
      <w:pPr>
        <w:pStyle w:val="Akapitzlist"/>
        <w:numPr>
          <w:ilvl w:val="0"/>
          <w:numId w:val="30"/>
        </w:numPr>
        <w:spacing w:after="0" w:line="240" w:lineRule="auto"/>
        <w:jc w:val="both"/>
        <w:rPr>
          <w:rFonts w:eastAsia="Times New Roman" w:cstheme="minorHAnsi"/>
          <w:bCs/>
          <w:lang w:eastAsia="pl-PL"/>
        </w:rPr>
        <w:sectPr w:rsidR="00BA7133" w:rsidRPr="00E13DBF" w:rsidSect="001E6987">
          <w:headerReference w:type="default" r:id="rId12"/>
          <w:footerReference w:type="default" r:id="rId13"/>
          <w:pgSz w:w="11906" w:h="16838"/>
          <w:pgMar w:top="1440" w:right="1080" w:bottom="1440" w:left="1080" w:header="426" w:footer="393" w:gutter="0"/>
          <w:cols w:space="708"/>
          <w:docGrid w:linePitch="360"/>
        </w:sectPr>
      </w:pPr>
      <w:r w:rsidRPr="00E13DBF">
        <w:rPr>
          <w:rFonts w:eastAsia="Times New Roman" w:cstheme="minorHAnsi"/>
          <w:bCs/>
          <w:color w:val="000000"/>
          <w:lang w:eastAsia="pl-PL"/>
        </w:rPr>
        <w:t>Wykonawca zobowiązany jest do przedstawienia w formularzu ofertowym jednostkowej ceny netto oraz brutto wyposażenia. W przypadku, gdy cena netto i brutto są identyczne z uwagi na zastosowaną stawkę VAT</w:t>
      </w:r>
      <w:r w:rsidR="008926D5" w:rsidRPr="00E13DBF">
        <w:rPr>
          <w:rFonts w:cstheme="minorHAnsi"/>
        </w:rPr>
        <w:t xml:space="preserve"> </w:t>
      </w:r>
      <w:r w:rsidR="008926D5" w:rsidRPr="00E13DBF">
        <w:rPr>
          <w:rFonts w:cstheme="minorHAnsi"/>
          <w:color w:val="000000" w:themeColor="text1"/>
        </w:rPr>
        <w:t>(</w:t>
      </w:r>
      <w:r w:rsidR="008926D5" w:rsidRPr="00E13DBF">
        <w:rPr>
          <w:rFonts w:eastAsia="Times New Roman" w:cstheme="minorHAnsi"/>
          <w:bCs/>
          <w:color w:val="000000" w:themeColor="text1"/>
          <w:lang w:eastAsia="pl-PL"/>
        </w:rPr>
        <w:t xml:space="preserve">np. 0% zgodnie z art. 83 ust. 1 pkt 26 ustawy o podatku od towarów i usług – w przypadku dostawy sprzętu komputerowego do placówki oświatowej spełniającej warunki określone w tym przepisie), </w:t>
      </w:r>
      <w:r w:rsidRPr="00E13DBF">
        <w:rPr>
          <w:rFonts w:eastAsia="Times New Roman" w:cstheme="minorHAnsi"/>
          <w:bCs/>
          <w:color w:val="000000"/>
          <w:lang w:eastAsia="pl-PL"/>
        </w:rPr>
        <w:t>Oferent i tak ma obowiązek wpisania obu wartości – zarówno netto, jak i brutto.</w:t>
      </w:r>
      <w:r w:rsidR="00B378CA" w:rsidRPr="00E13DBF">
        <w:rPr>
          <w:rFonts w:eastAsia="Times New Roman" w:cstheme="minorHAnsi"/>
          <w:bCs/>
          <w:color w:val="000000"/>
          <w:lang w:eastAsia="pl-PL"/>
        </w:rPr>
        <w:t xml:space="preserve"> </w:t>
      </w:r>
      <w:r w:rsidRPr="00E13DBF">
        <w:rPr>
          <w:rFonts w:eastAsia="Times New Roman" w:cstheme="minorHAnsi"/>
          <w:bCs/>
          <w:color w:val="000000"/>
          <w:lang w:eastAsia="pl-PL"/>
        </w:rPr>
        <w:t>Zamawiający do oceny oferty zawsze przyjmuje kwotę brutto. W związku z tym niewpisanie</w:t>
      </w:r>
      <w:r w:rsidR="00B378CA" w:rsidRPr="00E13DBF">
        <w:rPr>
          <w:rFonts w:eastAsia="Times New Roman" w:cstheme="minorHAnsi"/>
          <w:bCs/>
          <w:color w:val="000000"/>
          <w:lang w:eastAsia="pl-PL"/>
        </w:rPr>
        <w:t xml:space="preserve"> </w:t>
      </w:r>
      <w:r w:rsidRPr="00E13DBF">
        <w:rPr>
          <w:rFonts w:eastAsia="Times New Roman" w:cstheme="minorHAnsi"/>
          <w:bCs/>
          <w:color w:val="000000"/>
          <w:lang w:eastAsia="pl-PL"/>
        </w:rPr>
        <w:t>ceny brutto skutkować będzie odrzuceniem oferty. Zamawiający przyjmuje</w:t>
      </w:r>
      <w:r w:rsidR="00B75EEB" w:rsidRPr="00E13DBF">
        <w:rPr>
          <w:rFonts w:eastAsia="Times New Roman" w:cstheme="minorHAnsi"/>
          <w:bCs/>
          <w:color w:val="000000"/>
          <w:lang w:eastAsia="pl-PL"/>
        </w:rPr>
        <w:t xml:space="preserve"> </w:t>
      </w:r>
      <w:r w:rsidRPr="00E13DBF">
        <w:rPr>
          <w:rFonts w:eastAsia="Times New Roman" w:cstheme="minorHAnsi"/>
          <w:bCs/>
          <w:color w:val="000000"/>
          <w:lang w:eastAsia="pl-PL"/>
        </w:rPr>
        <w:t>do oceny</w:t>
      </w:r>
      <w:r w:rsidR="00B378CA" w:rsidRPr="00E13DBF">
        <w:rPr>
          <w:rFonts w:eastAsia="Times New Roman" w:cstheme="minorHAnsi"/>
          <w:bCs/>
          <w:color w:val="000000"/>
          <w:lang w:eastAsia="pl-PL"/>
        </w:rPr>
        <w:t xml:space="preserve"> </w:t>
      </w:r>
      <w:r w:rsidRPr="00E13DBF">
        <w:rPr>
          <w:rFonts w:eastAsia="Times New Roman" w:cstheme="minorHAnsi"/>
          <w:bCs/>
          <w:color w:val="000000"/>
          <w:lang w:eastAsia="pl-PL"/>
        </w:rPr>
        <w:t>wyłącznie</w:t>
      </w:r>
      <w:r w:rsidR="00B96533" w:rsidRPr="00E13DBF">
        <w:rPr>
          <w:rFonts w:eastAsia="Times New Roman" w:cstheme="minorHAnsi"/>
          <w:bCs/>
          <w:color w:val="000000"/>
          <w:lang w:eastAsia="pl-PL"/>
        </w:rPr>
        <w:t xml:space="preserve"> </w:t>
      </w:r>
      <w:r w:rsidRPr="00E13DBF">
        <w:rPr>
          <w:rFonts w:eastAsia="Times New Roman" w:cstheme="minorHAnsi"/>
          <w:bCs/>
          <w:color w:val="000000"/>
          <w:lang w:eastAsia="pl-PL"/>
        </w:rPr>
        <w:t>formularze ofertowe, które zawierają wypełnione pola zarówno dla ceny netto, jak i</w:t>
      </w:r>
      <w:r w:rsidR="00B75EEB" w:rsidRPr="00E13DBF">
        <w:rPr>
          <w:rFonts w:eastAsia="Times New Roman" w:cstheme="minorHAnsi"/>
          <w:bCs/>
          <w:color w:val="000000"/>
          <w:lang w:eastAsia="pl-PL"/>
        </w:rPr>
        <w:t xml:space="preserve"> </w:t>
      </w:r>
      <w:r w:rsidRPr="00E13DBF">
        <w:rPr>
          <w:rFonts w:eastAsia="Times New Roman" w:cstheme="minorHAnsi"/>
          <w:bCs/>
          <w:color w:val="000000"/>
          <w:lang w:eastAsia="pl-PL"/>
        </w:rPr>
        <w:t>brutto.</w:t>
      </w:r>
      <w:r w:rsidR="00B96533" w:rsidRPr="00E13DBF">
        <w:rPr>
          <w:rFonts w:eastAsia="Times New Roman" w:cstheme="minorHAnsi"/>
          <w:b/>
          <w:color w:val="000000"/>
          <w:lang w:eastAsia="pl-PL"/>
        </w:rPr>
        <w:t xml:space="preserve"> </w:t>
      </w:r>
      <w:bookmarkEnd w:id="7"/>
    </w:p>
    <w:p w14:paraId="5E0CC626" w14:textId="77777777" w:rsidR="003E5997" w:rsidRDefault="003E5997" w:rsidP="002F3056">
      <w:pPr>
        <w:pStyle w:val="Default"/>
        <w:rPr>
          <w:rFonts w:asciiTheme="minorHAnsi" w:eastAsia="Times New Roman" w:hAnsiTheme="minorHAnsi" w:cstheme="minorHAnsi"/>
          <w:b/>
          <w:sz w:val="22"/>
          <w:szCs w:val="22"/>
          <w:lang w:eastAsia="pl-PL"/>
        </w:rPr>
      </w:pPr>
      <w:bookmarkStart w:id="8" w:name="_Hlk158787975"/>
      <w:bookmarkEnd w:id="6"/>
    </w:p>
    <w:p w14:paraId="45852DEE" w14:textId="77777777" w:rsidR="000660D6" w:rsidRDefault="000660D6" w:rsidP="002F3056">
      <w:pPr>
        <w:pStyle w:val="Default"/>
        <w:rPr>
          <w:rFonts w:asciiTheme="minorHAnsi" w:eastAsia="Times New Roman" w:hAnsiTheme="minorHAnsi" w:cstheme="minorHAnsi"/>
          <w:b/>
          <w:sz w:val="22"/>
          <w:szCs w:val="22"/>
          <w:lang w:eastAsia="pl-PL"/>
        </w:rPr>
      </w:pPr>
    </w:p>
    <w:tbl>
      <w:tblPr>
        <w:tblW w:w="14891" w:type="dxa"/>
        <w:tblInd w:w="-714" w:type="dxa"/>
        <w:tblLayout w:type="fixed"/>
        <w:tblCellMar>
          <w:left w:w="70" w:type="dxa"/>
          <w:right w:w="70" w:type="dxa"/>
        </w:tblCellMar>
        <w:tblLook w:val="0000" w:firstRow="0" w:lastRow="0" w:firstColumn="0" w:lastColumn="0" w:noHBand="0" w:noVBand="0"/>
      </w:tblPr>
      <w:tblGrid>
        <w:gridCol w:w="425"/>
        <w:gridCol w:w="2411"/>
        <w:gridCol w:w="567"/>
        <w:gridCol w:w="9497"/>
        <w:gridCol w:w="1984"/>
        <w:gridCol w:w="7"/>
      </w:tblGrid>
      <w:tr w:rsidR="000660D6" w:rsidRPr="00E13DBF" w14:paraId="1862256F" w14:textId="77777777" w:rsidTr="00F4407C">
        <w:trPr>
          <w:trHeight w:val="605"/>
        </w:trPr>
        <w:tc>
          <w:tcPr>
            <w:tcW w:w="14891"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7E17D842" w14:textId="77777777" w:rsidR="000660D6" w:rsidRPr="00E13DBF" w:rsidRDefault="000660D6" w:rsidP="00F4407C">
            <w:pPr>
              <w:spacing w:after="0" w:line="100" w:lineRule="atLeast"/>
              <w:jc w:val="center"/>
              <w:rPr>
                <w:rFonts w:eastAsia="Times New Roman" w:cstheme="minorHAnsi"/>
                <w:b/>
                <w:bCs/>
                <w:color w:val="000000"/>
              </w:rPr>
            </w:pPr>
            <w:r w:rsidRPr="00E13DBF">
              <w:rPr>
                <w:rFonts w:eastAsia="Times New Roman" w:cstheme="minorHAnsi"/>
                <w:b/>
                <w:bCs/>
                <w:color w:val="000000"/>
              </w:rPr>
              <w:t>Zakup, dostarczenie, wniesienie wyposażenia, zainstalowanie oprogramowania, instalacja i/lub montaż – jeśli dotyczy do pracowni szkolnych</w:t>
            </w:r>
          </w:p>
          <w:p w14:paraId="73D047DF" w14:textId="77777777" w:rsidR="000660D6" w:rsidRPr="00E13DBF" w:rsidRDefault="000660D6" w:rsidP="00F4407C">
            <w:pPr>
              <w:pStyle w:val="Akapitzlist1"/>
              <w:spacing w:after="0" w:line="100" w:lineRule="atLeast"/>
              <w:ind w:left="360"/>
              <w:jc w:val="center"/>
              <w:rPr>
                <w:rFonts w:asciiTheme="minorHAnsi" w:eastAsia="Times New Roman" w:hAnsiTheme="minorHAnsi" w:cstheme="minorHAnsi"/>
                <w:b/>
                <w:bCs/>
                <w:color w:val="000000"/>
                <w:kern w:val="0"/>
                <w:lang w:eastAsia="en-US"/>
              </w:rPr>
            </w:pPr>
            <w:r w:rsidRPr="00E13DBF">
              <w:rPr>
                <w:rFonts w:asciiTheme="minorHAnsi" w:eastAsia="Times New Roman" w:hAnsiTheme="minorHAnsi" w:cstheme="minorHAnsi"/>
                <w:b/>
                <w:bCs/>
                <w:color w:val="000000"/>
                <w:kern w:val="0"/>
                <w:lang w:eastAsia="en-US"/>
              </w:rPr>
              <w:t>Zespole Szkół Samochodowych i Budowlanych im. Leonarda da Vinci w Głogowie, ul. Piastowska 2A</w:t>
            </w:r>
            <w:hyperlink r:id="rId14" w:history="1">
              <w:r w:rsidRPr="00E13DBF">
                <w:rPr>
                  <w:rFonts w:asciiTheme="minorHAnsi" w:hAnsiTheme="minorHAnsi" w:cstheme="minorHAnsi"/>
                  <w:b/>
                  <w:bCs/>
                  <w:color w:val="000000"/>
                  <w:kern w:val="0"/>
                  <w:lang w:eastAsia="en-US"/>
                </w:rPr>
                <w:t>, 67-200 Głogów</w:t>
              </w:r>
            </w:hyperlink>
          </w:p>
        </w:tc>
      </w:tr>
      <w:tr w:rsidR="000660D6" w:rsidRPr="00E13DBF" w14:paraId="5AED50B5" w14:textId="77777777" w:rsidTr="00F4407C">
        <w:trPr>
          <w:gridAfter w:val="1"/>
          <w:wAfter w:w="7" w:type="dxa"/>
          <w:trHeight w:val="300"/>
        </w:trPr>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42CAB3" w14:textId="77777777" w:rsidR="000660D6" w:rsidRPr="00E13DBF" w:rsidRDefault="000660D6" w:rsidP="00F4407C">
            <w:pPr>
              <w:spacing w:after="0" w:line="100" w:lineRule="atLeast"/>
              <w:rPr>
                <w:rFonts w:eastAsia="Times New Roman" w:cstheme="minorHAnsi"/>
                <w:b/>
                <w:bCs/>
                <w:color w:val="000000"/>
              </w:rPr>
            </w:pPr>
            <w:r w:rsidRPr="00E13DBF">
              <w:rPr>
                <w:rFonts w:eastAsia="Times New Roman" w:cstheme="minorHAnsi"/>
                <w:b/>
                <w:bCs/>
                <w:color w:val="000000"/>
              </w:rPr>
              <w:t>LP.</w:t>
            </w:r>
          </w:p>
        </w:tc>
        <w:tc>
          <w:tcPr>
            <w:tcW w:w="2411" w:type="dxa"/>
            <w:tcBorders>
              <w:top w:val="single" w:sz="4" w:space="0" w:color="000000"/>
              <w:bottom w:val="single" w:sz="4" w:space="0" w:color="000000"/>
              <w:right w:val="single" w:sz="4" w:space="0" w:color="000000"/>
            </w:tcBorders>
            <w:shd w:val="clear" w:color="auto" w:fill="D9D9D9"/>
            <w:vAlign w:val="center"/>
          </w:tcPr>
          <w:p w14:paraId="0566F16C" w14:textId="77777777" w:rsidR="000660D6" w:rsidRPr="00E13DBF" w:rsidRDefault="000660D6" w:rsidP="00F4407C">
            <w:pPr>
              <w:spacing w:after="0" w:line="100" w:lineRule="atLeast"/>
              <w:jc w:val="center"/>
              <w:rPr>
                <w:rFonts w:eastAsia="Times New Roman" w:cstheme="minorHAnsi"/>
                <w:b/>
                <w:bCs/>
                <w:color w:val="000000"/>
              </w:rPr>
            </w:pPr>
            <w:r w:rsidRPr="00E13DBF">
              <w:rPr>
                <w:rFonts w:eastAsia="Times New Roman" w:cstheme="minorHAnsi"/>
                <w:b/>
                <w:bCs/>
                <w:color w:val="000000"/>
              </w:rPr>
              <w:t>NAZWA TOWARU</w:t>
            </w:r>
          </w:p>
        </w:tc>
        <w:tc>
          <w:tcPr>
            <w:tcW w:w="567" w:type="dxa"/>
            <w:tcBorders>
              <w:top w:val="single" w:sz="4" w:space="0" w:color="000000"/>
              <w:bottom w:val="single" w:sz="4" w:space="0" w:color="000000"/>
              <w:right w:val="single" w:sz="4" w:space="0" w:color="000000"/>
            </w:tcBorders>
            <w:shd w:val="clear" w:color="auto" w:fill="D9D9D9"/>
            <w:vAlign w:val="center"/>
          </w:tcPr>
          <w:p w14:paraId="59487F25" w14:textId="77777777" w:rsidR="000660D6" w:rsidRPr="00E13DBF" w:rsidRDefault="000660D6" w:rsidP="00F4407C">
            <w:pPr>
              <w:spacing w:after="0" w:line="100" w:lineRule="atLeast"/>
              <w:jc w:val="center"/>
              <w:rPr>
                <w:rFonts w:eastAsia="Times New Roman" w:cstheme="minorHAnsi"/>
                <w:b/>
                <w:bCs/>
                <w:color w:val="000000"/>
              </w:rPr>
            </w:pPr>
            <w:r w:rsidRPr="00E13DBF">
              <w:rPr>
                <w:rFonts w:eastAsia="Times New Roman" w:cstheme="minorHAnsi"/>
                <w:b/>
                <w:bCs/>
                <w:color w:val="000000"/>
              </w:rPr>
              <w:t>Ilość</w:t>
            </w:r>
          </w:p>
        </w:tc>
        <w:tc>
          <w:tcPr>
            <w:tcW w:w="9497" w:type="dxa"/>
            <w:tcBorders>
              <w:top w:val="single" w:sz="4" w:space="0" w:color="000000"/>
              <w:bottom w:val="single" w:sz="4" w:space="0" w:color="000000"/>
              <w:right w:val="single" w:sz="4" w:space="0" w:color="000000"/>
            </w:tcBorders>
            <w:shd w:val="clear" w:color="auto" w:fill="D9D9D9"/>
            <w:vAlign w:val="center"/>
          </w:tcPr>
          <w:p w14:paraId="4D429026"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Minimalne parametry techniczne:</w:t>
            </w:r>
          </w:p>
          <w:p w14:paraId="0DA0D641"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Minimalne wymagane parametry/dane techniczne/funkcje</w:t>
            </w:r>
          </w:p>
          <w:p w14:paraId="6E4823EC"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60970A4C" w14:textId="77777777" w:rsidR="000660D6" w:rsidRPr="00E13DBF" w:rsidRDefault="000660D6" w:rsidP="00F4407C">
            <w:pPr>
              <w:spacing w:after="0" w:line="100" w:lineRule="atLeast"/>
              <w:rPr>
                <w:rFonts w:eastAsia="Times New Roman" w:cstheme="minorHAnsi"/>
                <w:b/>
                <w:bCs/>
                <w:color w:val="000000"/>
              </w:rPr>
            </w:pPr>
            <w:r w:rsidRPr="00E13DBF">
              <w:rPr>
                <w:rFonts w:eastAsia="Times New Roman" w:cstheme="minorHAnsi"/>
                <w:b/>
                <w:bCs/>
                <w:color w:val="00000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r w:rsidRPr="00E13DBF">
              <w:rPr>
                <w:rFonts w:eastAsia="Times New Roman" w:cstheme="minorHAnsi"/>
                <w:b/>
                <w:bCs/>
                <w:color w:val="000000"/>
              </w:rPr>
              <w:t>.</w:t>
            </w:r>
          </w:p>
        </w:tc>
        <w:tc>
          <w:tcPr>
            <w:tcW w:w="1984" w:type="dxa"/>
            <w:tcBorders>
              <w:top w:val="single" w:sz="4" w:space="0" w:color="000000"/>
              <w:bottom w:val="single" w:sz="4" w:space="0" w:color="000000"/>
              <w:right w:val="single" w:sz="4" w:space="0" w:color="000000"/>
            </w:tcBorders>
            <w:shd w:val="clear" w:color="auto" w:fill="D9D9D9"/>
            <w:vAlign w:val="center"/>
          </w:tcPr>
          <w:p w14:paraId="1D72DF4D" w14:textId="77777777" w:rsidR="000660D6" w:rsidRPr="00E13DBF" w:rsidRDefault="000660D6" w:rsidP="00F4407C">
            <w:pPr>
              <w:spacing w:after="0" w:line="100" w:lineRule="atLeast"/>
              <w:rPr>
                <w:rFonts w:cstheme="minorHAnsi"/>
              </w:rPr>
            </w:pPr>
            <w:r w:rsidRPr="00E13DBF">
              <w:rPr>
                <w:rFonts w:eastAsia="Times New Roman" w:cstheme="minorHAnsi"/>
                <w:b/>
                <w:bCs/>
                <w:color w:val="000000"/>
              </w:rPr>
              <w:t>Miejsce realizacji zamówienia</w:t>
            </w:r>
          </w:p>
        </w:tc>
      </w:tr>
      <w:tr w:rsidR="000660D6" w:rsidRPr="00E13DBF" w14:paraId="312DD071" w14:textId="77777777" w:rsidTr="00F4407C">
        <w:trPr>
          <w:trHeight w:val="300"/>
        </w:trPr>
        <w:tc>
          <w:tcPr>
            <w:tcW w:w="14891" w:type="dxa"/>
            <w:gridSpan w:val="6"/>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5D3E1162" w14:textId="77777777" w:rsidR="000660D6" w:rsidRPr="00E13DBF" w:rsidRDefault="000660D6" w:rsidP="00F4407C">
            <w:pPr>
              <w:spacing w:before="240" w:line="100" w:lineRule="atLeast"/>
              <w:jc w:val="center"/>
              <w:rPr>
                <w:rFonts w:eastAsia="Times New Roman" w:cstheme="minorHAnsi"/>
                <w:b/>
                <w:bCs/>
                <w:color w:val="000000"/>
              </w:rPr>
            </w:pPr>
            <w:r w:rsidRPr="00E13DBF">
              <w:rPr>
                <w:rFonts w:eastAsia="Times New Roman" w:cstheme="minorHAnsi"/>
                <w:b/>
                <w:bCs/>
                <w:color w:val="000000"/>
              </w:rPr>
              <w:t>CZĘŚĆ 1</w:t>
            </w:r>
          </w:p>
        </w:tc>
      </w:tr>
      <w:tr w:rsidR="000660D6" w:rsidRPr="00E13DBF" w14:paraId="7DDAEA3C" w14:textId="77777777" w:rsidTr="00F4407C">
        <w:trPr>
          <w:gridAfter w:val="1"/>
          <w:wAfter w:w="7" w:type="dxa"/>
          <w:trHeight w:val="181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251D9" w14:textId="77777777" w:rsidR="000660D6" w:rsidRPr="00E13DBF" w:rsidRDefault="000660D6" w:rsidP="00F4407C">
            <w:pPr>
              <w:spacing w:after="0" w:line="240" w:lineRule="auto"/>
              <w:rPr>
                <w:rFonts w:cstheme="minorHAnsi"/>
                <w:color w:val="000000"/>
              </w:rPr>
            </w:pPr>
            <w:r w:rsidRPr="00E13DBF">
              <w:rPr>
                <w:rFonts w:eastAsia="Times New Roman" w:cstheme="minorHAnsi"/>
              </w:rPr>
              <w:t>1.</w:t>
            </w:r>
          </w:p>
        </w:tc>
        <w:tc>
          <w:tcPr>
            <w:tcW w:w="2411" w:type="dxa"/>
            <w:tcBorders>
              <w:top w:val="single" w:sz="4" w:space="0" w:color="000000"/>
              <w:left w:val="single" w:sz="8" w:space="0" w:color="000000"/>
              <w:bottom w:val="single" w:sz="4" w:space="0" w:color="000000"/>
              <w:right w:val="single" w:sz="8" w:space="0" w:color="000000"/>
            </w:tcBorders>
            <w:shd w:val="clear" w:color="auto" w:fill="FFFFFF"/>
            <w:vAlign w:val="center"/>
          </w:tcPr>
          <w:p w14:paraId="7F2AC0A7"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Zestaw do doświadczeń z </w:t>
            </w:r>
            <w:proofErr w:type="spellStart"/>
            <w:r w:rsidRPr="00E13DBF">
              <w:rPr>
                <w:rFonts w:eastAsia="Times New Roman" w:cstheme="minorHAnsi"/>
                <w:b/>
                <w:bCs/>
                <w:color w:val="000000"/>
                <w:lang w:eastAsia="pl-PL"/>
              </w:rPr>
              <w:t>fotowoltaiki</w:t>
            </w:r>
            <w:proofErr w:type="spellEnd"/>
            <w:r w:rsidRPr="00E13DBF">
              <w:rPr>
                <w:rFonts w:eastAsia="Times New Roman" w:cstheme="minorHAnsi"/>
                <w:b/>
                <w:bCs/>
                <w:color w:val="000000"/>
                <w:lang w:eastAsia="pl-PL"/>
              </w:rPr>
              <w:t xml:space="preserve"> 2x20W</w:t>
            </w:r>
          </w:p>
          <w:p w14:paraId="262DCA2B" w14:textId="77777777" w:rsidR="000660D6" w:rsidRPr="00E13DBF" w:rsidRDefault="000660D6" w:rsidP="00F4407C">
            <w:pPr>
              <w:spacing w:after="0" w:line="240" w:lineRule="auto"/>
              <w:rPr>
                <w:rFonts w:eastAsia="Times New Roman" w:cstheme="minorHAnsi"/>
                <w:color w:val="000000"/>
                <w:lang w:eastAsia="pl-PL"/>
              </w:rPr>
            </w:pPr>
          </w:p>
          <w:p w14:paraId="45B1A511" w14:textId="77777777" w:rsidR="000660D6" w:rsidRPr="00E13DBF" w:rsidRDefault="000660D6" w:rsidP="00F4407C">
            <w:pPr>
              <w:spacing w:after="0" w:line="240" w:lineRule="auto"/>
              <w:rPr>
                <w:rFonts w:cstheme="minorHAnsi"/>
                <w:color w:val="000000"/>
              </w:rPr>
            </w:pPr>
            <w:r w:rsidRPr="00E13DBF">
              <w:rPr>
                <w:rFonts w:eastAsia="Times New Roman" w:cstheme="minorHAnsi"/>
                <w:lang w:eastAsia="pl-PL"/>
              </w:rPr>
              <w:t>(Pozycja budżetowa we wniosku o dofinansowanie 5.1, inf. dla Zamawiającego).</w:t>
            </w:r>
          </w:p>
        </w:tc>
        <w:tc>
          <w:tcPr>
            <w:tcW w:w="567" w:type="dxa"/>
            <w:tcBorders>
              <w:bottom w:val="single" w:sz="4" w:space="0" w:color="000000"/>
              <w:right w:val="single" w:sz="4" w:space="0" w:color="000000"/>
            </w:tcBorders>
            <w:shd w:val="clear" w:color="auto" w:fill="FFFFFF"/>
            <w:vAlign w:val="center"/>
          </w:tcPr>
          <w:p w14:paraId="4B166806" w14:textId="77777777" w:rsidR="000660D6" w:rsidRPr="00E13DBF" w:rsidRDefault="000660D6" w:rsidP="00F4407C">
            <w:pPr>
              <w:spacing w:after="0" w:line="240" w:lineRule="auto"/>
              <w:rPr>
                <w:rFonts w:cstheme="minorHAnsi"/>
              </w:rPr>
            </w:pPr>
            <w:r w:rsidRPr="00E13DBF">
              <w:rPr>
                <w:rFonts w:cstheme="minorHAnsi"/>
              </w:rPr>
              <w:t>1 szt.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tbl>
            <w:tblPr>
              <w:tblW w:w="13115" w:type="dxa"/>
              <w:tblLayout w:type="fixed"/>
              <w:tblCellMar>
                <w:left w:w="70" w:type="dxa"/>
                <w:right w:w="70" w:type="dxa"/>
              </w:tblCellMar>
              <w:tblLook w:val="04A0" w:firstRow="1" w:lastRow="0" w:firstColumn="1" w:lastColumn="0" w:noHBand="0" w:noVBand="1"/>
            </w:tblPr>
            <w:tblGrid>
              <w:gridCol w:w="13115"/>
            </w:tblGrid>
            <w:tr w:rsidR="00750F8C" w:rsidRPr="00F4407C" w14:paraId="1108B833" w14:textId="77777777" w:rsidTr="00750F8C">
              <w:trPr>
                <w:trHeight w:val="99"/>
              </w:trPr>
              <w:tc>
                <w:tcPr>
                  <w:tcW w:w="13115" w:type="dxa"/>
                  <w:tcBorders>
                    <w:top w:val="nil"/>
                    <w:left w:val="nil"/>
                    <w:bottom w:val="nil"/>
                    <w:right w:val="nil"/>
                  </w:tcBorders>
                  <w:hideMark/>
                </w:tcPr>
                <w:tbl>
                  <w:tblPr>
                    <w:tblW w:w="13115" w:type="dxa"/>
                    <w:tblLayout w:type="fixed"/>
                    <w:tblCellMar>
                      <w:left w:w="70" w:type="dxa"/>
                      <w:right w:w="70" w:type="dxa"/>
                    </w:tblCellMar>
                    <w:tblLook w:val="04A0" w:firstRow="1" w:lastRow="0" w:firstColumn="1" w:lastColumn="0" w:noHBand="0" w:noVBand="1"/>
                  </w:tblPr>
                  <w:tblGrid>
                    <w:gridCol w:w="13115"/>
                  </w:tblGrid>
                  <w:tr w:rsidR="00750F8C" w:rsidRPr="002A054D" w14:paraId="77017B59" w14:textId="77777777" w:rsidTr="00750F8C">
                    <w:trPr>
                      <w:trHeight w:val="99"/>
                    </w:trPr>
                    <w:tc>
                      <w:tcPr>
                        <w:tcW w:w="13115" w:type="dxa"/>
                        <w:tcBorders>
                          <w:top w:val="nil"/>
                          <w:left w:val="nil"/>
                          <w:bottom w:val="nil"/>
                          <w:right w:val="nil"/>
                        </w:tcBorders>
                        <w:vAlign w:val="center"/>
                        <w:hideMark/>
                      </w:tcPr>
                      <w:p w14:paraId="40D99A4E" w14:textId="77777777" w:rsidR="00750F8C" w:rsidRPr="002A054D" w:rsidRDefault="00750F8C" w:rsidP="00750F8C">
                        <w:pPr>
                          <w:pStyle w:val="Bezodstpw"/>
                          <w:rPr>
                            <w:rFonts w:asciiTheme="minorHAnsi" w:hAnsiTheme="minorHAnsi" w:cstheme="minorHAnsi"/>
                            <w:b/>
                            <w:color w:val="000000" w:themeColor="text1"/>
                          </w:rPr>
                        </w:pPr>
                        <w:r w:rsidRPr="002A054D">
                          <w:rPr>
                            <w:rFonts w:asciiTheme="minorHAnsi" w:hAnsiTheme="minorHAnsi" w:cstheme="minorHAnsi"/>
                            <w:b/>
                            <w:color w:val="000000" w:themeColor="text1"/>
                          </w:rPr>
                          <w:t xml:space="preserve">Zestaw </w:t>
                        </w:r>
                        <w:proofErr w:type="spellStart"/>
                        <w:r w:rsidRPr="002A054D">
                          <w:rPr>
                            <w:rFonts w:asciiTheme="minorHAnsi" w:hAnsiTheme="minorHAnsi" w:cstheme="minorHAnsi"/>
                            <w:b/>
                            <w:color w:val="000000" w:themeColor="text1"/>
                          </w:rPr>
                          <w:t>Fotowoltaika</w:t>
                        </w:r>
                        <w:proofErr w:type="spellEnd"/>
                        <w:r w:rsidRPr="002A054D">
                          <w:rPr>
                            <w:rFonts w:asciiTheme="minorHAnsi" w:hAnsiTheme="minorHAnsi" w:cstheme="minorHAnsi"/>
                            <w:b/>
                            <w:color w:val="000000" w:themeColor="text1"/>
                          </w:rPr>
                          <w:t xml:space="preserve"> 2 x 20 W</w:t>
                        </w:r>
                      </w:p>
                    </w:tc>
                  </w:tr>
                  <w:tr w:rsidR="00750F8C" w:rsidRPr="002A054D" w14:paraId="230A3E1F" w14:textId="77777777" w:rsidTr="00750F8C">
                    <w:trPr>
                      <w:trHeight w:val="282"/>
                    </w:trPr>
                    <w:tc>
                      <w:tcPr>
                        <w:tcW w:w="13115" w:type="dxa"/>
                        <w:tcBorders>
                          <w:top w:val="nil"/>
                          <w:left w:val="nil"/>
                          <w:bottom w:val="nil"/>
                          <w:right w:val="nil"/>
                        </w:tcBorders>
                        <w:shd w:val="clear" w:color="000000" w:fill="FFFFFF"/>
                        <w:vAlign w:val="center"/>
                        <w:hideMark/>
                      </w:tcPr>
                      <w:p w14:paraId="0EE5FD72"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Dzięki temu zestawowi można eksperymentować z rzeczywistym systemem fotowoltaicznym, składającym się</w:t>
                        </w:r>
                      </w:p>
                      <w:p w14:paraId="2838B87C"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xml:space="preserve"> z dwóch modułów o sumarycznej mocy 40 W.</w:t>
                        </w:r>
                      </w:p>
                    </w:tc>
                  </w:tr>
                  <w:tr w:rsidR="00750F8C" w:rsidRPr="002A054D" w14:paraId="6C9B14D9" w14:textId="77777777" w:rsidTr="00750F8C">
                    <w:trPr>
                      <w:trHeight w:val="569"/>
                    </w:trPr>
                    <w:tc>
                      <w:tcPr>
                        <w:tcW w:w="13115" w:type="dxa"/>
                        <w:tcBorders>
                          <w:top w:val="nil"/>
                          <w:left w:val="nil"/>
                          <w:bottom w:val="nil"/>
                          <w:right w:val="nil"/>
                        </w:tcBorders>
                        <w:vAlign w:val="center"/>
                        <w:hideMark/>
                      </w:tcPr>
                      <w:p w14:paraId="5AFDF344"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xml:space="preserve">Instalacja solarna zbudowana jest w oparciu o przemysłowo produkowane komponenty i wyposażona we </w:t>
                        </w:r>
                      </w:p>
                      <w:p w14:paraId="5B6A66E5"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xml:space="preserve">wszystkie urządzenia pomocnicze niezbędne w procesie produkcji energii elektrycznej przez panel fotowoltaiczny, przyrządy </w:t>
                        </w:r>
                      </w:p>
                      <w:p w14:paraId="1BFA4E50"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pomiarowe i komplet instrukcji oraz materiałów dydaktycznych.</w:t>
                        </w:r>
                      </w:p>
                    </w:tc>
                  </w:tr>
                  <w:tr w:rsidR="00750F8C" w:rsidRPr="002A054D" w14:paraId="68DF926A" w14:textId="77777777" w:rsidTr="00750F8C">
                    <w:trPr>
                      <w:trHeight w:val="99"/>
                    </w:trPr>
                    <w:tc>
                      <w:tcPr>
                        <w:tcW w:w="13115" w:type="dxa"/>
                        <w:tcBorders>
                          <w:top w:val="nil"/>
                          <w:left w:val="nil"/>
                          <w:bottom w:val="nil"/>
                          <w:right w:val="nil"/>
                        </w:tcBorders>
                        <w:vAlign w:val="center"/>
                        <w:hideMark/>
                      </w:tcPr>
                      <w:p w14:paraId="147BB51B" w14:textId="77777777" w:rsidR="00750F8C" w:rsidRPr="002A054D" w:rsidRDefault="00750F8C" w:rsidP="00750F8C">
                        <w:pPr>
                          <w:pStyle w:val="Bezodstpw"/>
                          <w:rPr>
                            <w:rFonts w:asciiTheme="minorHAnsi" w:hAnsiTheme="minorHAnsi" w:cstheme="minorHAnsi"/>
                            <w:color w:val="000000" w:themeColor="text1"/>
                          </w:rPr>
                        </w:pPr>
                      </w:p>
                    </w:tc>
                  </w:tr>
                  <w:tr w:rsidR="00750F8C" w:rsidRPr="002A054D" w14:paraId="110D44BC" w14:textId="77777777" w:rsidTr="00750F8C">
                    <w:trPr>
                      <w:trHeight w:val="99"/>
                    </w:trPr>
                    <w:tc>
                      <w:tcPr>
                        <w:tcW w:w="13115" w:type="dxa"/>
                        <w:tcBorders>
                          <w:top w:val="nil"/>
                          <w:left w:val="nil"/>
                          <w:bottom w:val="nil"/>
                          <w:right w:val="nil"/>
                        </w:tcBorders>
                        <w:vAlign w:val="center"/>
                        <w:hideMark/>
                      </w:tcPr>
                      <w:p w14:paraId="6400E2E5"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b/>
                            <w:color w:val="000000" w:themeColor="text1"/>
                          </w:rPr>
                          <w:t>Zestaw powinien zawierać minimum</w:t>
                        </w:r>
                        <w:r w:rsidRPr="002A054D">
                          <w:rPr>
                            <w:rFonts w:asciiTheme="minorHAnsi" w:hAnsiTheme="minorHAnsi" w:cstheme="minorHAnsi"/>
                            <w:color w:val="000000" w:themeColor="text1"/>
                          </w:rPr>
                          <w:t>:</w:t>
                        </w:r>
                      </w:p>
                    </w:tc>
                  </w:tr>
                  <w:tr w:rsidR="00750F8C" w:rsidRPr="002A054D" w14:paraId="41C493F2" w14:textId="77777777" w:rsidTr="00750F8C">
                    <w:trPr>
                      <w:trHeight w:val="376"/>
                    </w:trPr>
                    <w:tc>
                      <w:tcPr>
                        <w:tcW w:w="13115" w:type="dxa"/>
                        <w:tcBorders>
                          <w:top w:val="nil"/>
                          <w:left w:val="nil"/>
                          <w:bottom w:val="nil"/>
                          <w:right w:val="nil"/>
                        </w:tcBorders>
                        <w:hideMark/>
                      </w:tcPr>
                      <w:p w14:paraId="45129618"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1x anodyzowana, aluminiowa rama, wyposażona w 4 kółka, hamulce, elementy mechaniczne umożliwiające regulację kąta położenia paneli fotowoltaicznych i wysokość lamp halogenowych</w:t>
                        </w:r>
                        <w:r w:rsidRPr="002A054D">
                          <w:rPr>
                            <w:rFonts w:asciiTheme="minorHAnsi" w:hAnsiTheme="minorHAnsi" w:cstheme="minorHAnsi"/>
                            <w:color w:val="000000" w:themeColor="text1"/>
                          </w:rPr>
                          <w:br/>
                          <w:t>2x panel fotowoltaiczny z krzemu polikrystalicznego o mocy 20 W</w:t>
                        </w:r>
                        <w:r w:rsidRPr="002A054D">
                          <w:rPr>
                            <w:rFonts w:asciiTheme="minorHAnsi" w:hAnsiTheme="minorHAnsi" w:cstheme="minorHAnsi"/>
                            <w:color w:val="000000" w:themeColor="text1"/>
                          </w:rPr>
                          <w:br/>
                          <w:t>2x lampa halogenowa 300 W z wyłącznikiem</w:t>
                        </w:r>
                        <w:r w:rsidRPr="002A054D">
                          <w:rPr>
                            <w:rFonts w:asciiTheme="minorHAnsi" w:hAnsiTheme="minorHAnsi" w:cstheme="minorHAnsi"/>
                            <w:color w:val="000000" w:themeColor="text1"/>
                          </w:rPr>
                          <w:br/>
                          <w:t>2x linijka stalowa wskazująca wysokość lamp halogenowych</w:t>
                        </w:r>
                      </w:p>
                      <w:p w14:paraId="75150097"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br/>
                        </w:r>
                        <w:r w:rsidRPr="002A054D">
                          <w:rPr>
                            <w:rFonts w:asciiTheme="minorHAnsi" w:hAnsiTheme="minorHAnsi" w:cstheme="minorHAnsi"/>
                            <w:b/>
                            <w:color w:val="000000" w:themeColor="text1"/>
                          </w:rPr>
                          <w:t>Panel kontrolno-pomiarowy zawierający:</w:t>
                        </w:r>
                      </w:p>
                    </w:tc>
                  </w:tr>
                  <w:tr w:rsidR="00750F8C" w:rsidRPr="002A054D" w14:paraId="372DB1C9" w14:textId="77777777" w:rsidTr="00750F8C">
                    <w:trPr>
                      <w:trHeight w:val="187"/>
                    </w:trPr>
                    <w:tc>
                      <w:tcPr>
                        <w:tcW w:w="13115" w:type="dxa"/>
                        <w:tcBorders>
                          <w:top w:val="nil"/>
                          <w:left w:val="nil"/>
                          <w:bottom w:val="nil"/>
                          <w:right w:val="nil"/>
                        </w:tcBorders>
                        <w:hideMark/>
                      </w:tcPr>
                      <w:p w14:paraId="2D6C84C1"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1x inwerter 12 V DC / 230 V AC,</w:t>
                        </w:r>
                        <w:r w:rsidRPr="002A054D">
                          <w:rPr>
                            <w:rFonts w:asciiTheme="minorHAnsi" w:hAnsiTheme="minorHAnsi" w:cstheme="minorHAnsi"/>
                            <w:color w:val="000000" w:themeColor="text1"/>
                          </w:rPr>
                          <w:br/>
                          <w:t>1x regulator ładowania 12/24 V,</w:t>
                        </w:r>
                        <w:r w:rsidRPr="002A054D">
                          <w:rPr>
                            <w:rFonts w:asciiTheme="minorHAnsi" w:hAnsiTheme="minorHAnsi" w:cstheme="minorHAnsi"/>
                            <w:color w:val="000000" w:themeColor="text1"/>
                          </w:rPr>
                          <w:br/>
                          <w:t>2x multimetr cyfrowy,</w:t>
                        </w:r>
                        <w:r w:rsidRPr="002A054D">
                          <w:rPr>
                            <w:rFonts w:asciiTheme="minorHAnsi" w:hAnsiTheme="minorHAnsi" w:cstheme="minorHAnsi"/>
                            <w:color w:val="000000" w:themeColor="text1"/>
                          </w:rPr>
                          <w:br/>
                          <w:t>2x łącznik 2-biegunowy,</w:t>
                        </w:r>
                        <w:r w:rsidRPr="002A054D">
                          <w:rPr>
                            <w:rFonts w:asciiTheme="minorHAnsi" w:hAnsiTheme="minorHAnsi" w:cstheme="minorHAnsi"/>
                            <w:color w:val="000000" w:themeColor="text1"/>
                          </w:rPr>
                          <w:br/>
                          <w:t>1x łącznik krzywkowy; 20 A</w:t>
                        </w:r>
                        <w:r w:rsidRPr="002A054D">
                          <w:rPr>
                            <w:rFonts w:asciiTheme="minorHAnsi" w:hAnsiTheme="minorHAnsi" w:cstheme="minorHAnsi"/>
                            <w:color w:val="000000" w:themeColor="text1"/>
                          </w:rPr>
                          <w:br/>
                          <w:t>1x wyłącznik główny,</w:t>
                        </w:r>
                        <w:r w:rsidRPr="002A054D">
                          <w:rPr>
                            <w:rFonts w:asciiTheme="minorHAnsi" w:hAnsiTheme="minorHAnsi" w:cstheme="minorHAnsi"/>
                            <w:color w:val="000000" w:themeColor="text1"/>
                          </w:rPr>
                          <w:br/>
                          <w:t>1x odbiornik elektryczny 12/24 V DC z obudową (źródło światła),</w:t>
                        </w:r>
                        <w:r w:rsidRPr="002A054D">
                          <w:rPr>
                            <w:rFonts w:asciiTheme="minorHAnsi" w:hAnsiTheme="minorHAnsi" w:cstheme="minorHAnsi"/>
                            <w:color w:val="000000" w:themeColor="text1"/>
                          </w:rPr>
                          <w:br/>
                          <w:t>1x odbiornik elektryczny 230 V AC z obudową (źródło światła),</w:t>
                        </w:r>
                        <w:r w:rsidRPr="002A054D">
                          <w:rPr>
                            <w:rFonts w:asciiTheme="minorHAnsi" w:hAnsiTheme="minorHAnsi" w:cstheme="minorHAnsi"/>
                            <w:color w:val="000000" w:themeColor="text1"/>
                          </w:rPr>
                          <w:br/>
                          <w:t>1x akumulator; 12 V, 8 Ah,</w:t>
                        </w:r>
                        <w:r w:rsidRPr="002A054D">
                          <w:rPr>
                            <w:rFonts w:asciiTheme="minorHAnsi" w:hAnsiTheme="minorHAnsi" w:cstheme="minorHAnsi"/>
                            <w:color w:val="000000" w:themeColor="text1"/>
                          </w:rPr>
                          <w:br/>
                          <w:t>1x tabliczka ze schematem ideowym obwodu elektrycznego,</w:t>
                        </w:r>
                        <w:r w:rsidRPr="002A054D">
                          <w:rPr>
                            <w:rFonts w:asciiTheme="minorHAnsi" w:hAnsiTheme="minorHAnsi" w:cstheme="minorHAnsi"/>
                            <w:color w:val="000000" w:themeColor="text1"/>
                          </w:rPr>
                          <w:br/>
                          <w:t>10x gniazdo bananowe; czerwone, 4 mm, 10 A, 60 V DC</w:t>
                        </w:r>
                        <w:r w:rsidRPr="002A054D">
                          <w:rPr>
                            <w:rFonts w:asciiTheme="minorHAnsi" w:hAnsiTheme="minorHAnsi" w:cstheme="minorHAnsi"/>
                            <w:color w:val="000000" w:themeColor="text1"/>
                          </w:rPr>
                          <w:br/>
                          <w:t>11x gniazdo bananowe; czarne, 4 mm, 10 A, 60 V DC</w:t>
                        </w:r>
                        <w:r w:rsidRPr="002A054D">
                          <w:rPr>
                            <w:rFonts w:asciiTheme="minorHAnsi" w:hAnsiTheme="minorHAnsi" w:cstheme="minorHAnsi"/>
                            <w:color w:val="000000" w:themeColor="text1"/>
                          </w:rPr>
                          <w:br/>
                          <w:t xml:space="preserve">5x gniazdo bananowe; czarne, 4 mm, 20 A, 1 </w:t>
                        </w:r>
                        <w:proofErr w:type="spellStart"/>
                        <w:r w:rsidRPr="002A054D">
                          <w:rPr>
                            <w:rFonts w:asciiTheme="minorHAnsi" w:hAnsiTheme="minorHAnsi" w:cstheme="minorHAnsi"/>
                            <w:color w:val="000000" w:themeColor="text1"/>
                          </w:rPr>
                          <w:t>kV</w:t>
                        </w:r>
                        <w:proofErr w:type="spellEnd"/>
                        <w:r w:rsidRPr="002A054D">
                          <w:rPr>
                            <w:rFonts w:asciiTheme="minorHAnsi" w:hAnsiTheme="minorHAnsi" w:cstheme="minorHAnsi"/>
                            <w:color w:val="000000" w:themeColor="text1"/>
                          </w:rPr>
                          <w:br/>
                          <w:t xml:space="preserve">2x gniazdo bananowe; czerwone, 4 mm, 20 A, 1 </w:t>
                        </w:r>
                        <w:proofErr w:type="spellStart"/>
                        <w:r w:rsidRPr="002A054D">
                          <w:rPr>
                            <w:rFonts w:asciiTheme="minorHAnsi" w:hAnsiTheme="minorHAnsi" w:cstheme="minorHAnsi"/>
                            <w:color w:val="000000" w:themeColor="text1"/>
                          </w:rPr>
                          <w:t>kV</w:t>
                        </w:r>
                        <w:proofErr w:type="spellEnd"/>
                      </w:p>
                    </w:tc>
                  </w:tr>
                  <w:tr w:rsidR="00750F8C" w:rsidRPr="002A054D" w14:paraId="6FF65743" w14:textId="77777777" w:rsidTr="00750F8C">
                    <w:trPr>
                      <w:trHeight w:val="99"/>
                    </w:trPr>
                    <w:tc>
                      <w:tcPr>
                        <w:tcW w:w="13115" w:type="dxa"/>
                        <w:tcBorders>
                          <w:top w:val="nil"/>
                          <w:left w:val="nil"/>
                          <w:bottom w:val="nil"/>
                          <w:right w:val="nil"/>
                        </w:tcBorders>
                        <w:hideMark/>
                      </w:tcPr>
                      <w:p w14:paraId="6F0A4568" w14:textId="77777777" w:rsidR="00750F8C" w:rsidRPr="002A054D" w:rsidRDefault="00750F8C" w:rsidP="00750F8C">
                        <w:pPr>
                          <w:pStyle w:val="Bezodstpw"/>
                          <w:rPr>
                            <w:rFonts w:asciiTheme="minorHAnsi" w:hAnsiTheme="minorHAnsi" w:cstheme="minorHAnsi"/>
                            <w:color w:val="000000" w:themeColor="text1"/>
                          </w:rPr>
                        </w:pPr>
                      </w:p>
                      <w:p w14:paraId="78159B5E" w14:textId="77777777" w:rsidR="00750F8C" w:rsidRPr="002A054D" w:rsidRDefault="00750F8C" w:rsidP="00750F8C">
                        <w:pPr>
                          <w:pStyle w:val="Bezodstpw"/>
                          <w:rPr>
                            <w:rFonts w:asciiTheme="minorHAnsi" w:hAnsiTheme="minorHAnsi" w:cstheme="minorHAnsi"/>
                            <w:b/>
                            <w:color w:val="000000" w:themeColor="text1"/>
                          </w:rPr>
                        </w:pPr>
                        <w:r w:rsidRPr="002A054D">
                          <w:rPr>
                            <w:rFonts w:asciiTheme="minorHAnsi" w:hAnsiTheme="minorHAnsi" w:cstheme="minorHAnsi"/>
                            <w:b/>
                            <w:color w:val="000000" w:themeColor="text1"/>
                          </w:rPr>
                          <w:t>Panel zabezpieczający zawierający:</w:t>
                        </w:r>
                      </w:p>
                    </w:tc>
                  </w:tr>
                  <w:tr w:rsidR="00750F8C" w:rsidRPr="002A054D" w14:paraId="4897EA00" w14:textId="77777777" w:rsidTr="00750F8C">
                    <w:trPr>
                      <w:trHeight w:val="187"/>
                    </w:trPr>
                    <w:tc>
                      <w:tcPr>
                        <w:tcW w:w="13115" w:type="dxa"/>
                        <w:tcBorders>
                          <w:top w:val="nil"/>
                          <w:left w:val="nil"/>
                          <w:bottom w:val="nil"/>
                          <w:right w:val="nil"/>
                        </w:tcBorders>
                        <w:hideMark/>
                      </w:tcPr>
                      <w:p w14:paraId="587E97C1"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2x wyłącznik nadmiarowo-prądowy,</w:t>
                        </w:r>
                        <w:r w:rsidRPr="002A054D">
                          <w:rPr>
                            <w:rFonts w:asciiTheme="minorHAnsi" w:hAnsiTheme="minorHAnsi" w:cstheme="minorHAnsi"/>
                            <w:color w:val="000000" w:themeColor="text1"/>
                          </w:rPr>
                          <w:br/>
                          <w:t>1x Bezpiecznik akumulatora</w:t>
                        </w:r>
                        <w:r w:rsidRPr="002A054D">
                          <w:rPr>
                            <w:rFonts w:asciiTheme="minorHAnsi" w:hAnsiTheme="minorHAnsi" w:cstheme="minorHAnsi"/>
                            <w:color w:val="000000" w:themeColor="text1"/>
                          </w:rPr>
                          <w:br/>
                          <w:t>1x Bezpiecznik żarówki 12 / 24 V DC</w:t>
                        </w:r>
                      </w:p>
                      <w:p w14:paraId="0B90AF0B"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br/>
                        </w:r>
                        <w:r w:rsidRPr="002A054D">
                          <w:rPr>
                            <w:rFonts w:asciiTheme="minorHAnsi" w:hAnsiTheme="minorHAnsi" w:cstheme="minorHAnsi"/>
                            <w:b/>
                            <w:color w:val="000000" w:themeColor="text1"/>
                          </w:rPr>
                          <w:t>Akcesoria:</w:t>
                        </w:r>
                      </w:p>
                    </w:tc>
                  </w:tr>
                  <w:tr w:rsidR="00750F8C" w:rsidRPr="002A054D" w14:paraId="12E5E67D" w14:textId="77777777" w:rsidTr="00750F8C">
                    <w:trPr>
                      <w:trHeight w:val="99"/>
                    </w:trPr>
                    <w:tc>
                      <w:tcPr>
                        <w:tcW w:w="13115" w:type="dxa"/>
                        <w:tcBorders>
                          <w:top w:val="nil"/>
                          <w:left w:val="nil"/>
                          <w:bottom w:val="nil"/>
                          <w:right w:val="nil"/>
                        </w:tcBorders>
                        <w:hideMark/>
                      </w:tcPr>
                      <w:p w14:paraId="06F8D3E7"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1x luksomierz przeznaczony do pomiaru natężenia oświetlenia</w:t>
                        </w:r>
                        <w:r w:rsidRPr="002A054D">
                          <w:rPr>
                            <w:rFonts w:asciiTheme="minorHAnsi" w:hAnsiTheme="minorHAnsi" w:cstheme="minorHAnsi"/>
                            <w:color w:val="000000" w:themeColor="text1"/>
                          </w:rPr>
                          <w:br/>
                          <w:t>1x termopara do pomiaru temperatury powierzchni paneli fotowoltaicznych</w:t>
                        </w:r>
                        <w:r w:rsidRPr="002A054D">
                          <w:rPr>
                            <w:rFonts w:asciiTheme="minorHAnsi" w:hAnsiTheme="minorHAnsi" w:cstheme="minorHAnsi"/>
                            <w:color w:val="000000" w:themeColor="text1"/>
                          </w:rPr>
                          <w:br/>
                          <w:t xml:space="preserve">3x przewód pomiarowy; czarny, 4 mm 1 </w:t>
                        </w:r>
                        <w:proofErr w:type="spellStart"/>
                        <w:r w:rsidRPr="002A054D">
                          <w:rPr>
                            <w:rFonts w:asciiTheme="minorHAnsi" w:hAnsiTheme="minorHAnsi" w:cstheme="minorHAnsi"/>
                            <w:color w:val="000000" w:themeColor="text1"/>
                          </w:rPr>
                          <w:t>kV</w:t>
                        </w:r>
                        <w:proofErr w:type="spellEnd"/>
                        <w:r w:rsidRPr="002A054D">
                          <w:rPr>
                            <w:rFonts w:asciiTheme="minorHAnsi" w:hAnsiTheme="minorHAnsi" w:cstheme="minorHAnsi"/>
                            <w:color w:val="000000" w:themeColor="text1"/>
                          </w:rPr>
                          <w:t>, 24 A</w:t>
                        </w:r>
                        <w:r w:rsidRPr="002A054D">
                          <w:rPr>
                            <w:rFonts w:asciiTheme="minorHAnsi" w:hAnsiTheme="minorHAnsi" w:cstheme="minorHAnsi"/>
                            <w:color w:val="000000" w:themeColor="text1"/>
                          </w:rPr>
                          <w:br/>
                          <w:t xml:space="preserve">1x przewód pomiarowy; czerwony, 4 mm, 1 </w:t>
                        </w:r>
                        <w:proofErr w:type="spellStart"/>
                        <w:r w:rsidRPr="002A054D">
                          <w:rPr>
                            <w:rFonts w:asciiTheme="minorHAnsi" w:hAnsiTheme="minorHAnsi" w:cstheme="minorHAnsi"/>
                            <w:color w:val="000000" w:themeColor="text1"/>
                          </w:rPr>
                          <w:t>kV</w:t>
                        </w:r>
                        <w:proofErr w:type="spellEnd"/>
                        <w:r w:rsidRPr="002A054D">
                          <w:rPr>
                            <w:rFonts w:asciiTheme="minorHAnsi" w:hAnsiTheme="minorHAnsi" w:cstheme="minorHAnsi"/>
                            <w:color w:val="000000" w:themeColor="text1"/>
                          </w:rPr>
                          <w:t>, 24 A</w:t>
                        </w:r>
                        <w:r w:rsidRPr="002A054D">
                          <w:rPr>
                            <w:rFonts w:asciiTheme="minorHAnsi" w:hAnsiTheme="minorHAnsi" w:cstheme="minorHAnsi"/>
                            <w:color w:val="000000" w:themeColor="text1"/>
                          </w:rPr>
                          <w:br/>
                          <w:t>7x przewód pomiarowy; czarny, 4 mm, 60 V DC,</w:t>
                        </w:r>
                        <w:r w:rsidRPr="002A054D">
                          <w:rPr>
                            <w:rFonts w:asciiTheme="minorHAnsi" w:hAnsiTheme="minorHAnsi" w:cstheme="minorHAnsi"/>
                            <w:color w:val="000000" w:themeColor="text1"/>
                          </w:rPr>
                          <w:br/>
                          <w:t>5x przewód pomiarowy; czerwony, 4 mm, 60 V DC</w:t>
                        </w:r>
                      </w:p>
                    </w:tc>
                  </w:tr>
                  <w:tr w:rsidR="00750F8C" w:rsidRPr="002A054D" w14:paraId="4D65494E" w14:textId="77777777" w:rsidTr="00750F8C">
                    <w:trPr>
                      <w:trHeight w:val="99"/>
                    </w:trPr>
                    <w:tc>
                      <w:tcPr>
                        <w:tcW w:w="13115" w:type="dxa"/>
                        <w:tcBorders>
                          <w:top w:val="nil"/>
                          <w:left w:val="nil"/>
                          <w:bottom w:val="nil"/>
                          <w:right w:val="nil"/>
                        </w:tcBorders>
                        <w:hideMark/>
                      </w:tcPr>
                      <w:p w14:paraId="18C80B46" w14:textId="77777777" w:rsidR="00750F8C" w:rsidRPr="002A054D" w:rsidRDefault="00750F8C" w:rsidP="00750F8C">
                        <w:pPr>
                          <w:pStyle w:val="Bezodstpw"/>
                          <w:rPr>
                            <w:rFonts w:asciiTheme="minorHAnsi" w:hAnsiTheme="minorHAnsi" w:cstheme="minorHAnsi"/>
                            <w:b/>
                            <w:color w:val="000000" w:themeColor="text1"/>
                          </w:rPr>
                        </w:pPr>
                      </w:p>
                    </w:tc>
                  </w:tr>
                  <w:tr w:rsidR="00750F8C" w:rsidRPr="002A054D" w14:paraId="1BFBAAF8" w14:textId="77777777" w:rsidTr="00750F8C">
                    <w:trPr>
                      <w:trHeight w:val="99"/>
                    </w:trPr>
                    <w:tc>
                      <w:tcPr>
                        <w:tcW w:w="13115" w:type="dxa"/>
                        <w:tcBorders>
                          <w:top w:val="nil"/>
                          <w:left w:val="nil"/>
                          <w:bottom w:val="nil"/>
                          <w:right w:val="nil"/>
                        </w:tcBorders>
                        <w:hideMark/>
                      </w:tcPr>
                      <w:p w14:paraId="41BA1D1D" w14:textId="77777777" w:rsidR="00750F8C" w:rsidRPr="002A054D" w:rsidRDefault="00750F8C" w:rsidP="00750F8C">
                        <w:pPr>
                          <w:pStyle w:val="Bezodstpw"/>
                          <w:rPr>
                            <w:rFonts w:asciiTheme="minorHAnsi" w:hAnsiTheme="minorHAnsi" w:cstheme="minorHAnsi"/>
                            <w:b/>
                            <w:color w:val="000000" w:themeColor="text1"/>
                          </w:rPr>
                        </w:pPr>
                        <w:r w:rsidRPr="002A054D">
                          <w:rPr>
                            <w:rFonts w:asciiTheme="minorHAnsi" w:hAnsiTheme="minorHAnsi" w:cstheme="minorHAnsi"/>
                            <w:b/>
                            <w:color w:val="000000" w:themeColor="text1"/>
                          </w:rPr>
                          <w:t>Przybliżone wymiary urządzenia:</w:t>
                        </w:r>
                      </w:p>
                    </w:tc>
                  </w:tr>
                  <w:tr w:rsidR="00750F8C" w:rsidRPr="002A054D" w14:paraId="7E33F531" w14:textId="77777777" w:rsidTr="00750F8C">
                    <w:trPr>
                      <w:trHeight w:val="99"/>
                    </w:trPr>
                    <w:tc>
                      <w:tcPr>
                        <w:tcW w:w="13115" w:type="dxa"/>
                        <w:tcBorders>
                          <w:top w:val="nil"/>
                          <w:left w:val="nil"/>
                          <w:bottom w:val="nil"/>
                          <w:right w:val="nil"/>
                        </w:tcBorders>
                        <w:hideMark/>
                      </w:tcPr>
                      <w:p w14:paraId="20DA9FDF"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długość do 1,5m</w:t>
                        </w:r>
                      </w:p>
                    </w:tc>
                  </w:tr>
                  <w:tr w:rsidR="00750F8C" w:rsidRPr="002A054D" w14:paraId="31A3AA57" w14:textId="77777777" w:rsidTr="00750F8C">
                    <w:trPr>
                      <w:trHeight w:val="99"/>
                    </w:trPr>
                    <w:tc>
                      <w:tcPr>
                        <w:tcW w:w="13115" w:type="dxa"/>
                        <w:tcBorders>
                          <w:top w:val="nil"/>
                          <w:left w:val="nil"/>
                          <w:bottom w:val="nil"/>
                          <w:right w:val="nil"/>
                        </w:tcBorders>
                        <w:hideMark/>
                      </w:tcPr>
                      <w:p w14:paraId="2A524812"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szerokość do 1m</w:t>
                        </w:r>
                      </w:p>
                    </w:tc>
                  </w:tr>
                  <w:tr w:rsidR="00750F8C" w:rsidRPr="002A054D" w14:paraId="6C0C5CAF" w14:textId="77777777" w:rsidTr="00750F8C">
                    <w:trPr>
                      <w:trHeight w:val="187"/>
                    </w:trPr>
                    <w:tc>
                      <w:tcPr>
                        <w:tcW w:w="13115" w:type="dxa"/>
                        <w:tcBorders>
                          <w:top w:val="nil"/>
                          <w:left w:val="nil"/>
                          <w:bottom w:val="nil"/>
                          <w:right w:val="nil"/>
                        </w:tcBorders>
                        <w:hideMark/>
                      </w:tcPr>
                      <w:p w14:paraId="6ECA903D"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wysokość do 2m</w:t>
                        </w:r>
                      </w:p>
                    </w:tc>
                  </w:tr>
                  <w:tr w:rsidR="00750F8C" w:rsidRPr="002A054D" w14:paraId="4E11731A" w14:textId="77777777" w:rsidTr="00750F8C">
                    <w:trPr>
                      <w:trHeight w:val="187"/>
                    </w:trPr>
                    <w:tc>
                      <w:tcPr>
                        <w:tcW w:w="13115" w:type="dxa"/>
                        <w:tcBorders>
                          <w:top w:val="nil"/>
                          <w:left w:val="nil"/>
                          <w:bottom w:val="nil"/>
                          <w:right w:val="nil"/>
                        </w:tcBorders>
                        <w:hideMark/>
                      </w:tcPr>
                      <w:p w14:paraId="314C8E66"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waga do 100kg</w:t>
                        </w:r>
                      </w:p>
                      <w:p w14:paraId="60FFBD63" w14:textId="77777777" w:rsidR="00750F8C" w:rsidRPr="002A054D" w:rsidRDefault="00750F8C" w:rsidP="00750F8C">
                        <w:pPr>
                          <w:pStyle w:val="Bezodstpw"/>
                          <w:rPr>
                            <w:rFonts w:asciiTheme="minorHAnsi" w:hAnsiTheme="minorHAnsi" w:cstheme="minorHAnsi"/>
                            <w:color w:val="000000" w:themeColor="text1"/>
                          </w:rPr>
                        </w:pPr>
                      </w:p>
                    </w:tc>
                  </w:tr>
                  <w:tr w:rsidR="00750F8C" w:rsidRPr="002A054D" w14:paraId="4EDC2FE0" w14:textId="77777777" w:rsidTr="00750F8C">
                    <w:trPr>
                      <w:trHeight w:val="99"/>
                    </w:trPr>
                    <w:tc>
                      <w:tcPr>
                        <w:tcW w:w="13115" w:type="dxa"/>
                        <w:tcBorders>
                          <w:top w:val="nil"/>
                          <w:left w:val="nil"/>
                          <w:bottom w:val="nil"/>
                          <w:right w:val="nil"/>
                        </w:tcBorders>
                        <w:vAlign w:val="center"/>
                      </w:tcPr>
                      <w:p w14:paraId="0E799B1E" w14:textId="77777777" w:rsidR="00750F8C" w:rsidRPr="002A054D" w:rsidRDefault="00750F8C" w:rsidP="00750F8C">
                        <w:pPr>
                          <w:shd w:val="clear" w:color="auto" w:fill="FFFFFF"/>
                          <w:spacing w:after="0" w:line="240" w:lineRule="auto"/>
                          <w:rPr>
                            <w:rFonts w:eastAsia="Times New Roman" w:cstheme="minorHAnsi"/>
                            <w:b/>
                            <w:color w:val="000000" w:themeColor="text1"/>
                            <w:lang w:eastAsia="pl-PL"/>
                          </w:rPr>
                        </w:pPr>
                        <w:r w:rsidRPr="002A054D">
                          <w:rPr>
                            <w:rFonts w:eastAsia="Times New Roman" w:cstheme="minorHAnsi"/>
                            <w:b/>
                            <w:color w:val="000000" w:themeColor="text1"/>
                            <w:lang w:eastAsia="pl-PL"/>
                          </w:rPr>
                          <w:t>Przykładowe dziedziny zastosowania i możliwości zestawu</w:t>
                        </w:r>
                      </w:p>
                      <w:p w14:paraId="6A408C3D" w14:textId="77777777" w:rsidR="00750F8C" w:rsidRPr="002A054D" w:rsidRDefault="00750F8C" w:rsidP="00750F8C">
                        <w:pPr>
                          <w:shd w:val="clear" w:color="auto" w:fill="FFFFFF"/>
                          <w:spacing w:after="0" w:line="240" w:lineRule="auto"/>
                          <w:rPr>
                            <w:rFonts w:eastAsia="Times New Roman" w:cstheme="minorHAnsi"/>
                            <w:color w:val="000000" w:themeColor="text1"/>
                            <w:lang w:eastAsia="pl-PL"/>
                          </w:rPr>
                        </w:pPr>
                        <w:r w:rsidRPr="002A054D">
                          <w:rPr>
                            <w:rFonts w:eastAsia="Times New Roman" w:cstheme="minorHAnsi"/>
                            <w:color w:val="000000" w:themeColor="text1"/>
                            <w:lang w:eastAsia="pl-PL"/>
                          </w:rPr>
                          <w:t>- zapoznanie z rzeczywistymi podzespołami, w jakie wyposażone są instalacje fotowoltaiczne</w:t>
                        </w:r>
                        <w:r w:rsidRPr="002A054D">
                          <w:rPr>
                            <w:rFonts w:eastAsia="Times New Roman" w:cstheme="minorHAnsi"/>
                            <w:color w:val="000000" w:themeColor="text1"/>
                            <w:lang w:eastAsia="pl-PL"/>
                          </w:rPr>
                          <w:br/>
                          <w:t>- montaż i demontaż systemu</w:t>
                        </w:r>
                        <w:r w:rsidRPr="002A054D">
                          <w:rPr>
                            <w:rFonts w:eastAsia="Times New Roman" w:cstheme="minorHAnsi"/>
                            <w:color w:val="000000" w:themeColor="text1"/>
                            <w:lang w:eastAsia="pl-PL"/>
                          </w:rPr>
                          <w:br/>
                          <w:t xml:space="preserve">- badanie właściwości panelu fotowoltaicznego, </w:t>
                        </w:r>
                      </w:p>
                      <w:p w14:paraId="4950DECB" w14:textId="77777777" w:rsidR="00750F8C" w:rsidRPr="002A054D" w:rsidRDefault="00750F8C" w:rsidP="00750F8C">
                        <w:pPr>
                          <w:shd w:val="clear" w:color="auto" w:fill="FFFFFF"/>
                          <w:spacing w:after="0" w:line="240" w:lineRule="auto"/>
                          <w:rPr>
                            <w:rFonts w:eastAsia="Times New Roman" w:cstheme="minorHAnsi"/>
                            <w:color w:val="000000" w:themeColor="text1"/>
                            <w:lang w:eastAsia="pl-PL"/>
                          </w:rPr>
                        </w:pPr>
                        <w:r w:rsidRPr="002A054D">
                          <w:rPr>
                            <w:rFonts w:eastAsia="Times New Roman" w:cstheme="minorHAnsi"/>
                            <w:color w:val="000000" w:themeColor="text1"/>
                            <w:lang w:eastAsia="pl-PL"/>
                          </w:rPr>
                          <w:t>- wyznaczanie charakterystyk pracy pomiar parametrów pracy panelu fotowoltaicznego</w:t>
                        </w:r>
                        <w:r w:rsidRPr="002A054D">
                          <w:rPr>
                            <w:rFonts w:eastAsia="Times New Roman" w:cstheme="minorHAnsi"/>
                            <w:color w:val="000000" w:themeColor="text1"/>
                            <w:lang w:eastAsia="pl-PL"/>
                          </w:rPr>
                          <w:br/>
                          <w:t>- wpływ położenia panelu na produkcję energii elektrycznej wyznaczanie efektywności panelu fotowoltaicznego</w:t>
                        </w:r>
                      </w:p>
                      <w:p w14:paraId="0C025896" w14:textId="77777777" w:rsidR="00FE1171" w:rsidRDefault="00FE1171" w:rsidP="00750F8C">
                        <w:pPr>
                          <w:pStyle w:val="Bezodstpw"/>
                        </w:pPr>
                      </w:p>
                      <w:p w14:paraId="3E7FFB65" w14:textId="60F0ABF9" w:rsidR="00750F8C" w:rsidRPr="002A054D" w:rsidRDefault="00FE1171" w:rsidP="00750F8C">
                        <w:pPr>
                          <w:pStyle w:val="Bezodstpw"/>
                          <w:rPr>
                            <w:rFonts w:asciiTheme="minorHAnsi" w:hAnsiTheme="minorHAnsi" w:cstheme="minorHAnsi"/>
                            <w:b/>
                            <w:color w:val="000000" w:themeColor="text1"/>
                          </w:rPr>
                        </w:pPr>
                        <w:r>
                          <w:t>„Dopuszcza się rozwiązania równoważne o parametrach i funkcjonalności nie gorszych niż wskazane.</w:t>
                        </w:r>
                      </w:p>
                    </w:tc>
                  </w:tr>
                </w:tbl>
                <w:p w14:paraId="35A188C5" w14:textId="22C0285F" w:rsidR="00750F8C" w:rsidRPr="00E13DBF" w:rsidRDefault="00750F8C" w:rsidP="00750F8C">
                  <w:pPr>
                    <w:pStyle w:val="Bezodstpw"/>
                    <w:rPr>
                      <w:rFonts w:asciiTheme="minorHAnsi" w:hAnsiTheme="minorHAnsi" w:cstheme="minorHAnsi"/>
                      <w:color w:val="000000" w:themeColor="text1"/>
                    </w:rPr>
                  </w:pPr>
                </w:p>
              </w:tc>
            </w:tr>
            <w:tr w:rsidR="00750F8C" w:rsidRPr="00F4407C" w14:paraId="07951B47" w14:textId="77777777" w:rsidTr="00750F8C">
              <w:trPr>
                <w:trHeight w:val="99"/>
              </w:trPr>
              <w:tc>
                <w:tcPr>
                  <w:tcW w:w="13115" w:type="dxa"/>
                  <w:tcBorders>
                    <w:top w:val="nil"/>
                    <w:left w:val="nil"/>
                    <w:bottom w:val="nil"/>
                    <w:right w:val="nil"/>
                  </w:tcBorders>
                </w:tcPr>
                <w:p w14:paraId="76507493" w14:textId="053D5164" w:rsidR="00750F8C" w:rsidRPr="003D399E" w:rsidRDefault="00750F8C" w:rsidP="00750F8C">
                  <w:pPr>
                    <w:pStyle w:val="Bezodstpw"/>
                    <w:rPr>
                      <w:rFonts w:asciiTheme="minorHAnsi" w:hAnsiTheme="minorHAnsi" w:cstheme="minorHAnsi"/>
                      <w:b/>
                      <w:color w:val="000000" w:themeColor="text1"/>
                    </w:rPr>
                  </w:pPr>
                </w:p>
              </w:tc>
            </w:tr>
          </w:tbl>
          <w:p w14:paraId="7E441E2C" w14:textId="77777777" w:rsidR="000660D6" w:rsidRPr="00F4407C" w:rsidRDefault="000660D6" w:rsidP="00F4407C">
            <w:pPr>
              <w:shd w:val="clear" w:color="auto" w:fill="FFFFFF"/>
              <w:spacing w:after="0" w:line="240" w:lineRule="auto"/>
              <w:rPr>
                <w:rFonts w:eastAsia="Times New Roman" w:cstheme="minorHAnsi"/>
                <w:color w:val="000000" w:themeColor="text1"/>
                <w:lang w:eastAsia="pl-PL"/>
              </w:rPr>
            </w:pPr>
          </w:p>
        </w:tc>
        <w:tc>
          <w:tcPr>
            <w:tcW w:w="1984" w:type="dxa"/>
            <w:vMerge w:val="restart"/>
            <w:tcBorders>
              <w:top w:val="single" w:sz="4" w:space="0" w:color="000000"/>
              <w:left w:val="single" w:sz="4" w:space="0" w:color="000000"/>
              <w:right w:val="single" w:sz="4" w:space="0" w:color="000000"/>
            </w:tcBorders>
            <w:vAlign w:val="center"/>
          </w:tcPr>
          <w:p w14:paraId="164684B5" w14:textId="77777777" w:rsidR="000660D6" w:rsidRPr="00E13DBF" w:rsidRDefault="000660D6" w:rsidP="00F4407C">
            <w:pPr>
              <w:shd w:val="clear" w:color="auto" w:fill="FFFFFF"/>
              <w:spacing w:after="0" w:line="240" w:lineRule="auto"/>
              <w:rPr>
                <w:rFonts w:eastAsia="Times New Roman" w:cstheme="minorHAnsi"/>
                <w:b/>
                <w:bCs/>
              </w:rPr>
            </w:pPr>
          </w:p>
          <w:p w14:paraId="2A5DDE02" w14:textId="77777777" w:rsidR="000660D6" w:rsidRPr="00E13DBF" w:rsidRDefault="000660D6" w:rsidP="00F4407C">
            <w:pPr>
              <w:pStyle w:val="Akapitzlist1"/>
              <w:spacing w:after="0" w:line="240" w:lineRule="auto"/>
              <w:ind w:left="360"/>
              <w:jc w:val="center"/>
              <w:rPr>
                <w:rFonts w:asciiTheme="minorHAnsi" w:eastAsia="Times New Roman" w:hAnsiTheme="minorHAnsi" w:cstheme="minorHAnsi"/>
                <w:b/>
                <w:bCs/>
                <w:color w:val="000000"/>
                <w:kern w:val="0"/>
                <w:lang w:eastAsia="en-US"/>
              </w:rPr>
            </w:pPr>
            <w:r w:rsidRPr="00E13DBF">
              <w:rPr>
                <w:rFonts w:asciiTheme="minorHAnsi" w:eastAsia="Times New Roman" w:hAnsiTheme="minorHAnsi" w:cstheme="minorHAnsi"/>
                <w:b/>
                <w:bCs/>
                <w:color w:val="000000"/>
                <w:kern w:val="0"/>
                <w:lang w:eastAsia="en-US"/>
              </w:rPr>
              <w:t>Zespół Szkół Samochodowych i Budowlanych im. Leonarda da Vinci w Głogowie, ul. Piastowska 2A</w:t>
            </w:r>
            <w:r w:rsidRPr="00E13DBF">
              <w:rPr>
                <w:rFonts w:asciiTheme="minorHAnsi" w:hAnsiTheme="minorHAnsi" w:cstheme="minorHAnsi"/>
                <w:b/>
                <w:bCs/>
              </w:rPr>
              <w:t>, 67-200 Głogów</w:t>
            </w:r>
            <w:r w:rsidRPr="00E13DBF">
              <w:rPr>
                <w:rFonts w:asciiTheme="minorHAnsi" w:eastAsia="Times New Roman" w:hAnsiTheme="minorHAnsi" w:cstheme="minorHAnsi"/>
                <w:b/>
                <w:bCs/>
                <w:color w:val="000000"/>
                <w:kern w:val="0"/>
                <w:lang w:eastAsia="en-US"/>
              </w:rPr>
              <w:t xml:space="preserve"> </w:t>
            </w:r>
          </w:p>
          <w:p w14:paraId="6E1ACCCA" w14:textId="77777777" w:rsidR="000660D6" w:rsidRPr="00E13DBF" w:rsidRDefault="000660D6" w:rsidP="00F4407C">
            <w:pPr>
              <w:shd w:val="clear" w:color="auto" w:fill="FFFFFF"/>
              <w:spacing w:after="0" w:line="240" w:lineRule="auto"/>
              <w:rPr>
                <w:rFonts w:eastAsia="Times New Roman" w:cstheme="minorHAnsi"/>
              </w:rPr>
            </w:pPr>
          </w:p>
          <w:p w14:paraId="152F47F6" w14:textId="77777777" w:rsidR="000660D6" w:rsidRPr="00E13DBF" w:rsidRDefault="000660D6" w:rsidP="00F4407C">
            <w:pPr>
              <w:shd w:val="clear" w:color="auto" w:fill="FFFFFF"/>
              <w:spacing w:after="0" w:line="240" w:lineRule="auto"/>
              <w:rPr>
                <w:rFonts w:eastAsia="Times New Roman" w:cstheme="minorHAnsi"/>
              </w:rPr>
            </w:pPr>
          </w:p>
          <w:p w14:paraId="51E87578" w14:textId="77777777" w:rsidR="000660D6" w:rsidRPr="00E13DBF" w:rsidRDefault="000660D6" w:rsidP="00F4407C">
            <w:pPr>
              <w:shd w:val="clear" w:color="auto" w:fill="FFFFFF"/>
              <w:spacing w:after="0" w:line="240" w:lineRule="auto"/>
              <w:rPr>
                <w:rFonts w:eastAsia="Times New Roman" w:cstheme="minorHAnsi"/>
              </w:rPr>
            </w:pPr>
          </w:p>
          <w:p w14:paraId="5DEF52E9" w14:textId="77777777" w:rsidR="000660D6" w:rsidRPr="00E13DBF" w:rsidRDefault="000660D6" w:rsidP="00F4407C">
            <w:pPr>
              <w:shd w:val="clear" w:color="auto" w:fill="FFFFFF"/>
              <w:spacing w:after="0" w:line="240" w:lineRule="auto"/>
              <w:rPr>
                <w:rFonts w:eastAsia="Times New Roman" w:cstheme="minorHAnsi"/>
              </w:rPr>
            </w:pPr>
          </w:p>
          <w:p w14:paraId="414C9813" w14:textId="77777777" w:rsidR="000660D6" w:rsidRPr="00E13DBF" w:rsidRDefault="000660D6" w:rsidP="00F4407C">
            <w:pPr>
              <w:shd w:val="clear" w:color="auto" w:fill="FFFFFF"/>
              <w:spacing w:after="0" w:line="240" w:lineRule="auto"/>
              <w:rPr>
                <w:rFonts w:eastAsia="Times New Roman" w:cstheme="minorHAnsi"/>
              </w:rPr>
            </w:pPr>
          </w:p>
          <w:p w14:paraId="3272EC2B"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73C09FEA" w14:textId="77777777" w:rsidTr="00F4407C">
        <w:trPr>
          <w:gridAfter w:val="1"/>
          <w:wAfter w:w="7" w:type="dxa"/>
          <w:trHeight w:val="97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58FDFA" w14:textId="77777777" w:rsidR="000660D6" w:rsidRPr="00E13DBF" w:rsidRDefault="000660D6" w:rsidP="00F4407C">
            <w:pPr>
              <w:spacing w:after="0" w:line="240" w:lineRule="auto"/>
              <w:rPr>
                <w:rFonts w:cstheme="minorHAnsi"/>
                <w:color w:val="000000"/>
              </w:rPr>
            </w:pPr>
            <w:r w:rsidRPr="00E13DBF">
              <w:rPr>
                <w:rFonts w:cstheme="minorHAnsi"/>
                <w:color w:val="000000"/>
              </w:rPr>
              <w:t>2.</w:t>
            </w:r>
          </w:p>
        </w:tc>
        <w:tc>
          <w:tcPr>
            <w:tcW w:w="2411" w:type="dxa"/>
            <w:tcBorders>
              <w:left w:val="single" w:sz="8" w:space="0" w:color="000000"/>
              <w:bottom w:val="single" w:sz="4" w:space="0" w:color="000000"/>
              <w:right w:val="single" w:sz="8" w:space="0" w:color="000000"/>
            </w:tcBorders>
            <w:shd w:val="clear" w:color="auto" w:fill="FFFFFF"/>
            <w:vAlign w:val="center"/>
          </w:tcPr>
          <w:p w14:paraId="3B14352A" w14:textId="77777777" w:rsidR="000660D6" w:rsidRPr="00E13DBF" w:rsidRDefault="000660D6" w:rsidP="00F4407C">
            <w:pPr>
              <w:spacing w:after="0" w:line="240" w:lineRule="auto"/>
              <w:rPr>
                <w:rFonts w:eastAsia="Times New Roman" w:cstheme="minorHAnsi"/>
                <w:color w:val="000000"/>
                <w:lang w:eastAsia="pl-PL"/>
              </w:rPr>
            </w:pPr>
          </w:p>
          <w:p w14:paraId="114861D4"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Zestaw startowy dla szkół podstawy elektroniki </w:t>
            </w:r>
          </w:p>
          <w:p w14:paraId="20DDC621" w14:textId="77777777" w:rsidR="000660D6" w:rsidRPr="00E13DBF" w:rsidRDefault="000660D6" w:rsidP="00F4407C">
            <w:pPr>
              <w:spacing w:after="0" w:line="240" w:lineRule="auto"/>
              <w:rPr>
                <w:rFonts w:eastAsia="Times New Roman" w:cstheme="minorHAnsi"/>
                <w:color w:val="000000"/>
                <w:lang w:eastAsia="pl-PL"/>
              </w:rPr>
            </w:pPr>
          </w:p>
          <w:p w14:paraId="770697BB"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lang w:eastAsia="pl-PL"/>
              </w:rPr>
              <w:t>(Pozycja budżetowa we wniosku o dofinansowanie 5.4, inf. dla Zamawiającego)</w:t>
            </w:r>
          </w:p>
        </w:tc>
        <w:tc>
          <w:tcPr>
            <w:tcW w:w="567" w:type="dxa"/>
            <w:tcBorders>
              <w:bottom w:val="single" w:sz="4" w:space="0" w:color="000000"/>
              <w:right w:val="single" w:sz="4" w:space="0" w:color="000000"/>
            </w:tcBorders>
            <w:shd w:val="clear" w:color="auto" w:fill="FFFFFF"/>
            <w:vAlign w:val="center"/>
          </w:tcPr>
          <w:p w14:paraId="52F7E688" w14:textId="77777777" w:rsidR="000660D6" w:rsidRPr="00E13DBF" w:rsidRDefault="000660D6" w:rsidP="00F4407C">
            <w:pPr>
              <w:spacing w:after="0" w:line="240" w:lineRule="auto"/>
              <w:rPr>
                <w:rFonts w:eastAsia="Times New Roman" w:cstheme="minorHAnsi"/>
                <w:color w:val="000000"/>
                <w:lang w:eastAsia="pl-PL"/>
              </w:rPr>
            </w:pPr>
            <w:r w:rsidRPr="00E13DBF">
              <w:rPr>
                <w:rFonts w:eastAsia="Times New Roman" w:cstheme="minorHAnsi"/>
                <w:color w:val="000000"/>
                <w:lang w:eastAsia="pl-PL"/>
              </w:rPr>
              <w:t>1</w:t>
            </w:r>
            <w:r>
              <w:rPr>
                <w:rFonts w:eastAsia="Times New Roman" w:cstheme="minorHAnsi"/>
                <w:color w:val="000000"/>
                <w:lang w:eastAsia="pl-PL"/>
              </w:rPr>
              <w:t xml:space="preserve"> </w:t>
            </w:r>
            <w:proofErr w:type="spellStart"/>
            <w:r>
              <w:rPr>
                <w:rFonts w:eastAsia="Times New Roman" w:cstheme="minorHAnsi"/>
                <w:color w:val="000000"/>
                <w:lang w:eastAsia="pl-PL"/>
              </w:rPr>
              <w:t>szt</w:t>
            </w:r>
            <w:proofErr w:type="spellEnd"/>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74D1F5DF" w14:textId="77777777" w:rsidR="00750F8C" w:rsidRPr="00B84DB2" w:rsidRDefault="00750F8C" w:rsidP="00750F8C">
            <w:pPr>
              <w:pStyle w:val="Nagwek1"/>
              <w:rPr>
                <w:rFonts w:asciiTheme="minorHAnsi" w:hAnsiTheme="minorHAnsi" w:cstheme="minorHAnsi"/>
                <w:b/>
                <w:bCs/>
                <w:color w:val="000000" w:themeColor="text1"/>
                <w:sz w:val="22"/>
                <w:szCs w:val="22"/>
              </w:rPr>
            </w:pPr>
            <w:proofErr w:type="spellStart"/>
            <w:r w:rsidRPr="00B84DB2">
              <w:rPr>
                <w:rFonts w:asciiTheme="minorHAnsi" w:hAnsiTheme="minorHAnsi" w:cstheme="minorHAnsi"/>
                <w:b/>
                <w:bCs/>
                <w:color w:val="000000" w:themeColor="text1"/>
                <w:sz w:val="22"/>
                <w:szCs w:val="22"/>
              </w:rPr>
              <w:t>Arduino</w:t>
            </w:r>
            <w:proofErr w:type="spellEnd"/>
            <w:r w:rsidRPr="00B84DB2">
              <w:rPr>
                <w:rFonts w:asciiTheme="minorHAnsi" w:hAnsiTheme="minorHAnsi" w:cstheme="minorHAnsi"/>
                <w:b/>
                <w:bCs/>
                <w:color w:val="000000" w:themeColor="text1"/>
                <w:sz w:val="22"/>
                <w:szCs w:val="22"/>
              </w:rPr>
              <w:t xml:space="preserve"> </w:t>
            </w:r>
            <w:proofErr w:type="spellStart"/>
            <w:r w:rsidRPr="00B84DB2">
              <w:rPr>
                <w:rFonts w:asciiTheme="minorHAnsi" w:hAnsiTheme="minorHAnsi" w:cstheme="minorHAnsi"/>
                <w:b/>
                <w:bCs/>
                <w:color w:val="000000" w:themeColor="text1"/>
                <w:sz w:val="22"/>
                <w:szCs w:val="22"/>
              </w:rPr>
              <w:t>Education</w:t>
            </w:r>
            <w:proofErr w:type="spellEnd"/>
            <w:r w:rsidRPr="00B84DB2">
              <w:rPr>
                <w:rFonts w:asciiTheme="minorHAnsi" w:hAnsiTheme="minorHAnsi" w:cstheme="minorHAnsi"/>
                <w:b/>
                <w:bCs/>
                <w:color w:val="000000" w:themeColor="text1"/>
                <w:sz w:val="22"/>
                <w:szCs w:val="22"/>
              </w:rPr>
              <w:t xml:space="preserve"> w typie Starter Kit AKX00023 </w:t>
            </w:r>
            <w:r w:rsidRPr="00B84DB2">
              <w:rPr>
                <w:rFonts w:asciiTheme="minorHAnsi" w:hAnsiTheme="minorHAnsi" w:cstheme="minorHAnsi"/>
                <w:color w:val="000000" w:themeColor="text1"/>
                <w:sz w:val="22"/>
                <w:szCs w:val="22"/>
              </w:rPr>
              <w:t>lub równoważny</w:t>
            </w:r>
            <w:r w:rsidRPr="00B84DB2">
              <w:rPr>
                <w:rFonts w:asciiTheme="minorHAnsi" w:hAnsiTheme="minorHAnsi" w:cstheme="minorHAnsi"/>
                <w:b/>
                <w:bCs/>
                <w:color w:val="000000" w:themeColor="text1"/>
                <w:sz w:val="22"/>
                <w:szCs w:val="22"/>
              </w:rPr>
              <w:t xml:space="preserve"> - oficjalny zestaw startowy dla szkół</w:t>
            </w:r>
          </w:p>
          <w:p w14:paraId="35D25E21" w14:textId="77777777" w:rsidR="00750F8C"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Zestaw </w:t>
            </w:r>
            <w:r>
              <w:rPr>
                <w:rFonts w:asciiTheme="minorHAnsi" w:hAnsiTheme="minorHAnsi" w:cstheme="minorHAnsi"/>
                <w:color w:val="000000" w:themeColor="text1"/>
              </w:rPr>
              <w:t>startowy</w:t>
            </w:r>
            <w:r w:rsidRPr="00023051">
              <w:rPr>
                <w:rFonts w:asciiTheme="minorHAnsi" w:hAnsiTheme="minorHAnsi" w:cstheme="minorHAnsi"/>
                <w:color w:val="000000" w:themeColor="text1"/>
              </w:rPr>
              <w:t xml:space="preserve"> przeznaczony do nauki w szkołach średnich podstaw programowania, kodowania oraz elektroniki, w tym prądu, napięcia i logiki cyfrowej</w:t>
            </w:r>
          </w:p>
          <w:p w14:paraId="6271E40A" w14:textId="77777777" w:rsidR="00750F8C" w:rsidRPr="00023051" w:rsidRDefault="00750F8C" w:rsidP="00750F8C">
            <w:pPr>
              <w:pStyle w:val="Bezodstpw"/>
              <w:rPr>
                <w:rFonts w:asciiTheme="minorHAnsi" w:hAnsiTheme="minorHAnsi" w:cstheme="minorHAnsi"/>
                <w:b/>
                <w:color w:val="000000" w:themeColor="text1"/>
              </w:rPr>
            </w:pPr>
            <w:r w:rsidRPr="00B84DB2">
              <w:rPr>
                <w:rFonts w:asciiTheme="minorHAnsi" w:hAnsiTheme="minorHAnsi" w:cstheme="minorHAnsi"/>
                <w:color w:val="000000" w:themeColor="text1"/>
              </w:rPr>
              <w:t>Zestaw startowy powinien zawierać minimum</w:t>
            </w:r>
            <w:r w:rsidRPr="00023051">
              <w:rPr>
                <w:rFonts w:asciiTheme="minorHAnsi" w:hAnsiTheme="minorHAnsi" w:cstheme="minorHAnsi"/>
                <w:b/>
                <w:color w:val="000000" w:themeColor="text1"/>
              </w:rPr>
              <w:t>:</w:t>
            </w:r>
          </w:p>
          <w:p w14:paraId="46463B7C"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w:t>
            </w:r>
            <w:proofErr w:type="spellStart"/>
            <w:r w:rsidR="000D5F37">
              <w:rPr>
                <w:rFonts w:asciiTheme="minorHAnsi" w:hAnsiTheme="minorHAnsi" w:cstheme="minorHAnsi"/>
                <w:color w:val="000000" w:themeColor="text1"/>
              </w:rPr>
              <w:fldChar w:fldCharType="begin"/>
            </w:r>
            <w:r w:rsidR="000D5F37">
              <w:rPr>
                <w:rFonts w:asciiTheme="minorHAnsi" w:hAnsiTheme="minorHAnsi" w:cstheme="minorHAnsi"/>
                <w:color w:val="000000" w:themeColor="text1"/>
              </w:rPr>
              <w:instrText xml:space="preserve"> HYPERLINK "https://botland.com.pl/1060-arduino-uno-rev3-a000066.html" \t "_blank" </w:instrText>
            </w:r>
            <w:r w:rsidR="000D5F37">
              <w:rPr>
                <w:rFonts w:asciiTheme="minorHAnsi" w:hAnsiTheme="minorHAnsi" w:cstheme="minorHAnsi"/>
                <w:color w:val="000000" w:themeColor="text1"/>
              </w:rPr>
              <w:fldChar w:fldCharType="separate"/>
            </w:r>
            <w:r w:rsidRPr="00023051">
              <w:rPr>
                <w:rFonts w:asciiTheme="minorHAnsi" w:hAnsiTheme="minorHAnsi" w:cstheme="minorHAnsi"/>
                <w:color w:val="000000" w:themeColor="text1"/>
              </w:rPr>
              <w:t>Arduino</w:t>
            </w:r>
            <w:proofErr w:type="spellEnd"/>
            <w:r w:rsidRPr="00023051">
              <w:rPr>
                <w:rFonts w:asciiTheme="minorHAnsi" w:hAnsiTheme="minorHAnsi" w:cstheme="minorHAnsi"/>
                <w:color w:val="000000" w:themeColor="text1"/>
              </w:rPr>
              <w:t xml:space="preserve"> Uno</w:t>
            </w:r>
            <w:r w:rsidR="000D5F37">
              <w:rPr>
                <w:rFonts w:asciiTheme="minorHAnsi" w:hAnsiTheme="minorHAnsi" w:cstheme="minorHAnsi"/>
                <w:color w:val="000000" w:themeColor="text1"/>
              </w:rPr>
              <w:fldChar w:fldCharType="end"/>
            </w:r>
          </w:p>
          <w:p w14:paraId="0F64D47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przewód USB </w:t>
            </w:r>
          </w:p>
          <w:p w14:paraId="2A36EF6F"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płytka montażowa</w:t>
            </w:r>
          </w:p>
          <w:p w14:paraId="188C3CE2"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multimetr</w:t>
            </w:r>
          </w:p>
          <w:p w14:paraId="57086F7C"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klip na baterie 9 V</w:t>
            </w:r>
          </w:p>
          <w:p w14:paraId="79A9C986"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bateria 9 V</w:t>
            </w:r>
          </w:p>
          <w:p w14:paraId="01A525F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20x czerwonych, 20x zielonych, 20x żółtych i 20x niebieskich diod LED</w:t>
            </w:r>
          </w:p>
          <w:p w14:paraId="37AD8FF4" w14:textId="77777777" w:rsidR="00750F8C" w:rsidRPr="00023051" w:rsidRDefault="00750F8C" w:rsidP="00750F8C">
            <w:pPr>
              <w:pStyle w:val="Bezodstpw"/>
              <w:rPr>
                <w:rFonts w:asciiTheme="minorHAnsi" w:hAnsiTheme="minorHAnsi" w:cstheme="minorHAnsi"/>
                <w:b/>
                <w:color w:val="000000" w:themeColor="text1"/>
              </w:rPr>
            </w:pPr>
            <w:r w:rsidRPr="00023051">
              <w:rPr>
                <w:rFonts w:asciiTheme="minorHAnsi" w:hAnsiTheme="minorHAnsi" w:cstheme="minorHAnsi"/>
                <w:b/>
                <w:color w:val="000000" w:themeColor="text1"/>
              </w:rPr>
              <w:t>Rezystory:</w:t>
            </w:r>
          </w:p>
          <w:p w14:paraId="187851B8"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20x 220 Ω</w:t>
            </w:r>
          </w:p>
          <w:p w14:paraId="5AE3C91F"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20x 560 Ω</w:t>
            </w:r>
          </w:p>
          <w:p w14:paraId="6FA79CD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 xml:space="preserve">4x 1 </w:t>
            </w:r>
            <w:proofErr w:type="spellStart"/>
            <w:r w:rsidRPr="00023051">
              <w:rPr>
                <w:rFonts w:asciiTheme="minorHAnsi" w:hAnsiTheme="minorHAnsi" w:cstheme="minorHAnsi"/>
                <w:color w:val="000000" w:themeColor="text1"/>
              </w:rPr>
              <w:t>kΩ</w:t>
            </w:r>
            <w:proofErr w:type="spellEnd"/>
          </w:p>
          <w:p w14:paraId="0C384071"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 xml:space="preserve">4x 10 </w:t>
            </w:r>
            <w:proofErr w:type="spellStart"/>
            <w:r w:rsidRPr="00023051">
              <w:rPr>
                <w:rFonts w:asciiTheme="minorHAnsi" w:hAnsiTheme="minorHAnsi" w:cstheme="minorHAnsi"/>
                <w:color w:val="000000" w:themeColor="text1"/>
              </w:rPr>
              <w:t>kΩ</w:t>
            </w:r>
            <w:proofErr w:type="spellEnd"/>
          </w:p>
          <w:p w14:paraId="650CF734"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 xml:space="preserve">8x 4,7 </w:t>
            </w:r>
            <w:proofErr w:type="spellStart"/>
            <w:r w:rsidRPr="00023051">
              <w:rPr>
                <w:rFonts w:asciiTheme="minorHAnsi" w:hAnsiTheme="minorHAnsi" w:cstheme="minorHAnsi"/>
                <w:color w:val="000000" w:themeColor="text1"/>
              </w:rPr>
              <w:t>kΩ</w:t>
            </w:r>
            <w:proofErr w:type="spellEnd"/>
          </w:p>
          <w:p w14:paraId="3D748305"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płytka stykowa 400 otworów</w:t>
            </w:r>
          </w:p>
          <w:p w14:paraId="39D33DB2"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przewody zworki</w:t>
            </w:r>
          </w:p>
          <w:p w14:paraId="77F2983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małe </w:t>
            </w:r>
            <w:proofErr w:type="spellStart"/>
            <w:r w:rsidR="000D5F37">
              <w:rPr>
                <w:rFonts w:asciiTheme="minorHAnsi" w:hAnsiTheme="minorHAnsi" w:cstheme="minorHAnsi"/>
                <w:color w:val="000000" w:themeColor="text1"/>
              </w:rPr>
              <w:fldChar w:fldCharType="begin"/>
            </w:r>
            <w:r w:rsidR="000D5F37">
              <w:rPr>
                <w:rFonts w:asciiTheme="minorHAnsi" w:hAnsiTheme="minorHAnsi" w:cstheme="minorHAnsi"/>
                <w:color w:val="000000" w:themeColor="text1"/>
              </w:rPr>
              <w:instrText xml:space="preserve"> HYPERLINK "https://botland.com.pl/135-serwomechanizmy" \t "_blank" \o "Popularne serwomechanizmy z wbudowanym sterownikiem. Do zmiany pozycji wykorzystują sygnał PWM." </w:instrText>
            </w:r>
            <w:r w:rsidR="000D5F37">
              <w:rPr>
                <w:rFonts w:asciiTheme="minorHAnsi" w:hAnsiTheme="minorHAnsi" w:cstheme="minorHAnsi"/>
                <w:color w:val="000000" w:themeColor="text1"/>
              </w:rPr>
              <w:fldChar w:fldCharType="separate"/>
            </w:r>
            <w:r w:rsidRPr="00023051">
              <w:rPr>
                <w:rFonts w:asciiTheme="minorHAnsi" w:hAnsiTheme="minorHAnsi" w:cstheme="minorHAnsi"/>
                <w:color w:val="000000" w:themeColor="text1"/>
              </w:rPr>
              <w:t>serwo</w:t>
            </w:r>
            <w:proofErr w:type="spellEnd"/>
            <w:r w:rsidR="000D5F37">
              <w:rPr>
                <w:rFonts w:asciiTheme="minorHAnsi" w:hAnsiTheme="minorHAnsi" w:cstheme="minorHAnsi"/>
                <w:color w:val="000000" w:themeColor="text1"/>
              </w:rPr>
              <w:fldChar w:fldCharType="end"/>
            </w:r>
          </w:p>
          <w:p w14:paraId="30C5C1C2"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 xml:space="preserve">8x potencjometr 10 </w:t>
            </w:r>
            <w:proofErr w:type="spellStart"/>
            <w:r w:rsidRPr="00023051">
              <w:rPr>
                <w:rFonts w:asciiTheme="minorHAnsi" w:hAnsiTheme="minorHAnsi" w:cstheme="minorHAnsi"/>
                <w:color w:val="000000" w:themeColor="text1"/>
              </w:rPr>
              <w:t>kΩ</w:t>
            </w:r>
            <w:proofErr w:type="spellEnd"/>
          </w:p>
          <w:p w14:paraId="2DA6F23D"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gałka potencjometru</w:t>
            </w:r>
          </w:p>
          <w:p w14:paraId="78A7E1ED"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 xml:space="preserve">8x kondensator 100 </w:t>
            </w:r>
            <w:proofErr w:type="spellStart"/>
            <w:r w:rsidRPr="00023051">
              <w:rPr>
                <w:rFonts w:asciiTheme="minorHAnsi" w:hAnsiTheme="minorHAnsi" w:cstheme="minorHAnsi"/>
                <w:color w:val="000000" w:themeColor="text1"/>
              </w:rPr>
              <w:t>uF</w:t>
            </w:r>
            <w:proofErr w:type="spellEnd"/>
          </w:p>
          <w:p w14:paraId="5B934425"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 xml:space="preserve">20x </w:t>
            </w:r>
            <w:proofErr w:type="spellStart"/>
            <w:r w:rsidRPr="00023051">
              <w:rPr>
                <w:rFonts w:asciiTheme="minorHAnsi" w:hAnsiTheme="minorHAnsi" w:cstheme="minorHAnsi"/>
                <w:color w:val="000000" w:themeColor="text1"/>
              </w:rPr>
              <w:t>pushbutton</w:t>
            </w:r>
            <w:proofErr w:type="spellEnd"/>
          </w:p>
          <w:p w14:paraId="3BAA33CE"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membrana piezoelektryczna</w:t>
            </w:r>
          </w:p>
          <w:p w14:paraId="0B92430D"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fototranzystor</w:t>
            </w:r>
          </w:p>
          <w:p w14:paraId="0522FBB4"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przewody zworki czarne</w:t>
            </w:r>
          </w:p>
          <w:p w14:paraId="2A1EE1CA"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przewody zworki czerwone</w:t>
            </w:r>
          </w:p>
          <w:p w14:paraId="7DC8BB1A"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czujnik temperatury</w:t>
            </w:r>
          </w:p>
          <w:p w14:paraId="18BEC18B"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przewód żeńsko - męski czarny</w:t>
            </w:r>
          </w:p>
          <w:p w14:paraId="6913B6F4"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przewód żeńsko - męski czerwony</w:t>
            </w:r>
          </w:p>
          <w:p w14:paraId="345E9717"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zestaw śrub M3</w:t>
            </w:r>
          </w:p>
          <w:p w14:paraId="2BD72F2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zestaw nakrętek M3</w:t>
            </w:r>
          </w:p>
          <w:p w14:paraId="79382D20"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Dostęp do platformy online </w:t>
            </w:r>
          </w:p>
          <w:p w14:paraId="7B28158A"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Materiały dla nauczycieli online</w:t>
            </w:r>
          </w:p>
          <w:p w14:paraId="4BCF4525" w14:textId="77777777" w:rsidR="00750F8C" w:rsidRPr="00023051" w:rsidRDefault="00750F8C" w:rsidP="00750F8C">
            <w:pPr>
              <w:pStyle w:val="Bezodstpw"/>
              <w:rPr>
                <w:rFonts w:asciiTheme="minorHAnsi" w:hAnsiTheme="minorHAnsi" w:cstheme="minorHAnsi"/>
                <w:b/>
                <w:color w:val="000000" w:themeColor="text1"/>
              </w:rPr>
            </w:pPr>
            <w:r>
              <w:rPr>
                <w:rFonts w:asciiTheme="minorHAnsi" w:hAnsiTheme="minorHAnsi" w:cstheme="minorHAnsi"/>
                <w:b/>
                <w:color w:val="000000" w:themeColor="text1"/>
              </w:rPr>
              <w:t>-</w:t>
            </w:r>
            <w:r w:rsidRPr="00023051">
              <w:rPr>
                <w:rFonts w:asciiTheme="minorHAnsi" w:hAnsiTheme="minorHAnsi" w:cstheme="minorHAnsi"/>
                <w:color w:val="000000" w:themeColor="text1"/>
              </w:rPr>
              <w:t>Min dwie otwarte grupy projektowe</w:t>
            </w:r>
          </w:p>
          <w:p w14:paraId="510D1FE6" w14:textId="77777777" w:rsidR="00FE1171" w:rsidRDefault="00FE1171" w:rsidP="00023051">
            <w:pPr>
              <w:pStyle w:val="Bezodstpw"/>
            </w:pPr>
          </w:p>
          <w:p w14:paraId="7A28BF1F" w14:textId="32F0F424" w:rsidR="00023051" w:rsidRPr="00023051" w:rsidRDefault="00750F8C" w:rsidP="00023051">
            <w:pPr>
              <w:pStyle w:val="Bezodstpw"/>
              <w:rPr>
                <w:rFonts w:asciiTheme="minorHAnsi" w:hAnsiTheme="minorHAnsi" w:cstheme="minorHAnsi"/>
                <w:b/>
                <w:color w:val="000000" w:themeColor="text1"/>
              </w:rPr>
            </w:pPr>
            <w:r>
              <w:t>Dopuszcza się rozwiązania równoważne o parametrach i funkcjonalności nie gorszych niż wskazane</w:t>
            </w:r>
          </w:p>
          <w:p w14:paraId="6F265E27" w14:textId="2DAA9D43" w:rsidR="000660D6" w:rsidRPr="00F4407C" w:rsidRDefault="000660D6" w:rsidP="00023051">
            <w:pPr>
              <w:pStyle w:val="Bezodstpw"/>
              <w:rPr>
                <w:rFonts w:asciiTheme="minorHAnsi" w:hAnsiTheme="minorHAnsi" w:cstheme="minorHAnsi"/>
                <w:color w:val="000000" w:themeColor="text1"/>
              </w:rPr>
            </w:pPr>
          </w:p>
        </w:tc>
        <w:tc>
          <w:tcPr>
            <w:tcW w:w="1984" w:type="dxa"/>
            <w:vMerge/>
            <w:tcBorders>
              <w:left w:val="single" w:sz="4" w:space="0" w:color="000000"/>
              <w:right w:val="single" w:sz="4" w:space="0" w:color="000000"/>
            </w:tcBorders>
            <w:vAlign w:val="center"/>
          </w:tcPr>
          <w:p w14:paraId="2DF6E51F"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708D4CD3" w14:textId="77777777" w:rsidTr="00F4407C">
        <w:trPr>
          <w:gridAfter w:val="1"/>
          <w:wAfter w:w="7" w:type="dxa"/>
          <w:trHeight w:val="268"/>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C3C30D" w14:textId="77777777" w:rsidR="000660D6" w:rsidRPr="00E13DBF" w:rsidRDefault="000660D6" w:rsidP="00F4407C">
            <w:pPr>
              <w:spacing w:after="0" w:line="240" w:lineRule="auto"/>
              <w:rPr>
                <w:rFonts w:cstheme="minorHAnsi"/>
                <w:color w:val="000000"/>
              </w:rPr>
            </w:pPr>
            <w:r w:rsidRPr="00E13DBF">
              <w:rPr>
                <w:rFonts w:cstheme="minorHAnsi"/>
                <w:color w:val="000000"/>
              </w:rPr>
              <w:t>3.</w:t>
            </w:r>
          </w:p>
        </w:tc>
        <w:tc>
          <w:tcPr>
            <w:tcW w:w="2411" w:type="dxa"/>
            <w:tcBorders>
              <w:left w:val="single" w:sz="8" w:space="0" w:color="000000"/>
              <w:bottom w:val="single" w:sz="4" w:space="0" w:color="000000"/>
              <w:right w:val="single" w:sz="8" w:space="0" w:color="000000"/>
            </w:tcBorders>
            <w:shd w:val="clear" w:color="auto" w:fill="FFFFFF"/>
            <w:vAlign w:val="center"/>
          </w:tcPr>
          <w:p w14:paraId="541EAB0E" w14:textId="77777777" w:rsidR="000660D6" w:rsidRPr="00E13DBF" w:rsidRDefault="000660D6" w:rsidP="00F4407C">
            <w:pPr>
              <w:spacing w:after="0" w:line="240" w:lineRule="auto"/>
              <w:rPr>
                <w:rFonts w:eastAsia="Times New Roman" w:cstheme="minorHAnsi"/>
                <w:lang w:eastAsia="pl-PL"/>
              </w:rPr>
            </w:pPr>
          </w:p>
          <w:p w14:paraId="3795100D" w14:textId="74E6F16A" w:rsidR="000660D6" w:rsidRPr="00E13DBF" w:rsidRDefault="009329A2" w:rsidP="00F4407C">
            <w:pPr>
              <w:spacing w:after="0" w:line="240" w:lineRule="auto"/>
              <w:rPr>
                <w:rFonts w:eastAsia="Times New Roman" w:cstheme="minorHAnsi"/>
                <w:b/>
                <w:bCs/>
                <w:lang w:eastAsia="pl-PL"/>
              </w:rPr>
            </w:pPr>
            <w:r>
              <w:rPr>
                <w:rFonts w:eastAsia="Times New Roman" w:cstheme="minorHAnsi"/>
                <w:b/>
                <w:bCs/>
                <w:lang w:eastAsia="pl-PL"/>
              </w:rPr>
              <w:t>Zestaw edukacyjny do fizyki</w:t>
            </w:r>
          </w:p>
          <w:p w14:paraId="6C95A600" w14:textId="77777777" w:rsidR="000660D6" w:rsidRPr="00E13DBF" w:rsidRDefault="000660D6" w:rsidP="00F4407C">
            <w:pPr>
              <w:spacing w:after="0" w:line="240" w:lineRule="auto"/>
              <w:rPr>
                <w:rFonts w:eastAsia="Times New Roman" w:cstheme="minorHAnsi"/>
                <w:lang w:eastAsia="pl-PL"/>
              </w:rPr>
            </w:pPr>
          </w:p>
          <w:p w14:paraId="440E41B0" w14:textId="77777777" w:rsidR="000660D6" w:rsidRPr="00E13DBF" w:rsidRDefault="000660D6" w:rsidP="00F4407C">
            <w:pPr>
              <w:spacing w:after="0" w:line="240" w:lineRule="auto"/>
              <w:rPr>
                <w:rFonts w:eastAsia="Times New Roman" w:cstheme="minorHAnsi"/>
                <w:lang w:eastAsia="pl-PL"/>
              </w:rPr>
            </w:pPr>
            <w:r w:rsidRPr="00E13DBF">
              <w:rPr>
                <w:rFonts w:eastAsia="Times New Roman" w:cstheme="minorHAnsi"/>
                <w:lang w:eastAsia="pl-PL"/>
              </w:rPr>
              <w:t>(Pozycja budżetowa we wniosku o dofinansowanie 5.4, inf. dla Zamawiającego)</w:t>
            </w:r>
          </w:p>
          <w:p w14:paraId="71FAE828" w14:textId="77777777" w:rsidR="000660D6" w:rsidRPr="00E13DBF" w:rsidRDefault="000660D6" w:rsidP="00F4407C">
            <w:pPr>
              <w:spacing w:after="0" w:line="240" w:lineRule="auto"/>
              <w:rPr>
                <w:rFonts w:eastAsia="Times New Roman" w:cstheme="minorHAnsi"/>
                <w:lang w:eastAsia="pl-PL"/>
              </w:rPr>
            </w:pPr>
          </w:p>
          <w:p w14:paraId="41A943F6" w14:textId="77777777" w:rsidR="000660D6" w:rsidRPr="00E13DBF" w:rsidRDefault="000660D6" w:rsidP="00F4407C">
            <w:pPr>
              <w:spacing w:after="0" w:line="240" w:lineRule="auto"/>
              <w:rPr>
                <w:rFonts w:cstheme="minorHAnsi"/>
                <w:color w:val="000000"/>
              </w:rPr>
            </w:pPr>
          </w:p>
        </w:tc>
        <w:tc>
          <w:tcPr>
            <w:tcW w:w="567" w:type="dxa"/>
            <w:tcBorders>
              <w:bottom w:val="single" w:sz="4" w:space="0" w:color="000000"/>
              <w:right w:val="single" w:sz="4" w:space="0" w:color="000000"/>
            </w:tcBorders>
            <w:shd w:val="clear" w:color="auto" w:fill="FFFFFF"/>
            <w:vAlign w:val="center"/>
          </w:tcPr>
          <w:p w14:paraId="15A110E8" w14:textId="77777777" w:rsidR="000660D6" w:rsidRPr="00E13DBF" w:rsidRDefault="000660D6" w:rsidP="00F4407C">
            <w:pPr>
              <w:spacing w:after="0" w:line="240" w:lineRule="auto"/>
              <w:rPr>
                <w:rFonts w:eastAsia="Times New Roman" w:cstheme="minorHAnsi"/>
              </w:rPr>
            </w:pPr>
            <w:r w:rsidRPr="00E13DBF">
              <w:rPr>
                <w:rFonts w:eastAsia="Times New Roman" w:cstheme="minorHAnsi"/>
                <w:color w:val="000000"/>
                <w:lang w:eastAsia="pl-PL"/>
              </w:rPr>
              <w:t>1</w:t>
            </w:r>
            <w:r>
              <w:rPr>
                <w:rFonts w:eastAsia="Times New Roman" w:cstheme="minorHAnsi"/>
                <w:color w:val="000000"/>
                <w:lang w:eastAsia="pl-PL"/>
              </w:rPr>
              <w:t xml:space="preserve"> </w:t>
            </w:r>
            <w:proofErr w:type="spellStart"/>
            <w:r>
              <w:rPr>
                <w:rFonts w:eastAsia="Times New Roman" w:cstheme="minorHAnsi"/>
                <w:color w:val="000000"/>
                <w:lang w:eastAsia="pl-PL"/>
              </w:rPr>
              <w:t>szt</w:t>
            </w:r>
            <w:proofErr w:type="spellEnd"/>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40293B09" w14:textId="77777777" w:rsidR="00750F8C" w:rsidRPr="00750F8C" w:rsidRDefault="00750F8C" w:rsidP="00750F8C">
            <w:pPr>
              <w:pStyle w:val="Nagwek1"/>
              <w:rPr>
                <w:rFonts w:asciiTheme="minorHAnsi" w:eastAsia="Times New Roman" w:hAnsiTheme="minorHAnsi" w:cstheme="minorHAnsi"/>
                <w:color w:val="000000" w:themeColor="text1"/>
                <w:sz w:val="22"/>
                <w:szCs w:val="22"/>
                <w:lang w:eastAsia="pl-PL"/>
              </w:rPr>
            </w:pPr>
            <w:r w:rsidRPr="00750F8C">
              <w:rPr>
                <w:rFonts w:asciiTheme="minorHAnsi" w:eastAsia="Times New Roman" w:hAnsiTheme="minorHAnsi" w:cstheme="minorHAnsi"/>
                <w:color w:val="000000" w:themeColor="text1"/>
                <w:sz w:val="22"/>
                <w:szCs w:val="22"/>
                <w:lang w:eastAsia="pl-PL"/>
              </w:rPr>
              <w:t xml:space="preserve">W Typie </w:t>
            </w:r>
            <w:proofErr w:type="spellStart"/>
            <w:r w:rsidRPr="00750F8C">
              <w:rPr>
                <w:rFonts w:asciiTheme="minorHAnsi" w:eastAsia="Times New Roman" w:hAnsiTheme="minorHAnsi" w:cstheme="minorHAnsi"/>
                <w:color w:val="000000" w:themeColor="text1"/>
                <w:sz w:val="22"/>
                <w:szCs w:val="22"/>
                <w:lang w:eastAsia="pl-PL"/>
              </w:rPr>
              <w:t>StarterKit</w:t>
            </w:r>
            <w:proofErr w:type="spellEnd"/>
            <w:r w:rsidRPr="00750F8C">
              <w:rPr>
                <w:rFonts w:asciiTheme="minorHAnsi" w:eastAsia="Times New Roman" w:hAnsiTheme="minorHAnsi" w:cstheme="minorHAnsi"/>
                <w:color w:val="000000" w:themeColor="text1"/>
                <w:sz w:val="22"/>
                <w:szCs w:val="22"/>
                <w:lang w:eastAsia="pl-PL"/>
              </w:rPr>
              <w:t xml:space="preserve"> rozszerzony - z modułem  </w:t>
            </w:r>
            <w:proofErr w:type="spellStart"/>
            <w:r w:rsidRPr="00750F8C">
              <w:rPr>
                <w:rFonts w:asciiTheme="minorHAnsi" w:eastAsia="Times New Roman" w:hAnsiTheme="minorHAnsi" w:cstheme="minorHAnsi"/>
                <w:color w:val="000000" w:themeColor="text1"/>
                <w:sz w:val="22"/>
                <w:szCs w:val="22"/>
                <w:lang w:eastAsia="pl-PL"/>
              </w:rPr>
              <w:t>Arduino</w:t>
            </w:r>
            <w:proofErr w:type="spellEnd"/>
            <w:r w:rsidRPr="00750F8C">
              <w:rPr>
                <w:rFonts w:asciiTheme="minorHAnsi" w:eastAsia="Times New Roman" w:hAnsiTheme="minorHAnsi" w:cstheme="minorHAnsi"/>
                <w:color w:val="000000" w:themeColor="text1"/>
                <w:sz w:val="22"/>
                <w:szCs w:val="22"/>
                <w:lang w:eastAsia="pl-PL"/>
              </w:rPr>
              <w:t xml:space="preserve"> Uno R4 </w:t>
            </w:r>
            <w:proofErr w:type="spellStart"/>
            <w:r w:rsidRPr="00750F8C">
              <w:rPr>
                <w:rFonts w:asciiTheme="minorHAnsi" w:eastAsia="Times New Roman" w:hAnsiTheme="minorHAnsi" w:cstheme="minorHAnsi"/>
                <w:color w:val="000000" w:themeColor="text1"/>
                <w:sz w:val="22"/>
                <w:szCs w:val="22"/>
                <w:lang w:eastAsia="pl-PL"/>
              </w:rPr>
              <w:t>WiFi</w:t>
            </w:r>
            <w:proofErr w:type="spellEnd"/>
            <w:r w:rsidRPr="00750F8C">
              <w:rPr>
                <w:rFonts w:asciiTheme="minorHAnsi" w:eastAsia="Times New Roman" w:hAnsiTheme="minorHAnsi" w:cstheme="minorHAnsi"/>
                <w:color w:val="000000" w:themeColor="text1"/>
                <w:sz w:val="22"/>
                <w:szCs w:val="22"/>
                <w:lang w:eastAsia="pl-PL"/>
              </w:rPr>
              <w:t xml:space="preserve"> + Box, lub równoważny </w:t>
            </w:r>
          </w:p>
          <w:p w14:paraId="08CA93BA"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Rozszerzony zestaw startowy zawierający wszystkie niezbędne elementy do rozpoczęcia pracy z płytką </w:t>
            </w:r>
            <w:proofErr w:type="spellStart"/>
            <w:r w:rsidRPr="00750F8C">
              <w:rPr>
                <w:rFonts w:eastAsia="Times New Roman" w:cstheme="minorHAnsi"/>
                <w:color w:val="000000" w:themeColor="text1"/>
                <w:lang w:eastAsia="pl-PL"/>
              </w:rPr>
              <w:t>Arduino</w:t>
            </w:r>
            <w:proofErr w:type="spellEnd"/>
            <w:r w:rsidRPr="00750F8C">
              <w:rPr>
                <w:rFonts w:eastAsia="Times New Roman" w:cstheme="minorHAnsi"/>
                <w:color w:val="000000" w:themeColor="text1"/>
                <w:lang w:eastAsia="pl-PL"/>
              </w:rPr>
              <w:t>.</w:t>
            </w:r>
          </w:p>
          <w:p w14:paraId="5E91F6AC"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Zestaw powinien zawierać  praktyczny </w:t>
            </w:r>
            <w:proofErr w:type="spellStart"/>
            <w:r w:rsidRPr="00750F8C">
              <w:rPr>
                <w:rFonts w:eastAsia="Times New Roman" w:cstheme="minorHAnsi"/>
                <w:color w:val="000000" w:themeColor="text1"/>
                <w:lang w:eastAsia="pl-PL"/>
              </w:rPr>
              <w:t>kuferk</w:t>
            </w:r>
            <w:proofErr w:type="spellEnd"/>
            <w:r w:rsidRPr="00750F8C">
              <w:rPr>
                <w:rFonts w:eastAsia="Times New Roman" w:cstheme="minorHAnsi"/>
                <w:color w:val="000000" w:themeColor="text1"/>
                <w:lang w:eastAsia="pl-PL"/>
              </w:rPr>
              <w:t xml:space="preserve">, </w:t>
            </w:r>
          </w:p>
          <w:p w14:paraId="20B115DA"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Zestaw edukacyjny powinien zawierać minimum:</w:t>
            </w:r>
          </w:p>
          <w:p w14:paraId="44A01F37"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15" w:tgtFrame="_blank" w:history="1">
              <w:proofErr w:type="spellStart"/>
              <w:r w:rsidRPr="00750F8C">
                <w:rPr>
                  <w:rFonts w:eastAsia="Times New Roman" w:cstheme="minorHAnsi"/>
                  <w:color w:val="000000" w:themeColor="text1"/>
                  <w:lang w:eastAsia="pl-PL"/>
                </w:rPr>
                <w:t>Arduino</w:t>
              </w:r>
              <w:proofErr w:type="spellEnd"/>
              <w:r w:rsidRPr="00750F8C">
                <w:rPr>
                  <w:rFonts w:eastAsia="Times New Roman" w:cstheme="minorHAnsi"/>
                  <w:color w:val="000000" w:themeColor="text1"/>
                  <w:lang w:eastAsia="pl-PL"/>
                </w:rPr>
                <w:t xml:space="preserve"> Uno R4 </w:t>
              </w:r>
              <w:proofErr w:type="spellStart"/>
              <w:r w:rsidRPr="00750F8C">
                <w:rPr>
                  <w:rFonts w:eastAsia="Times New Roman" w:cstheme="minorHAnsi"/>
                  <w:color w:val="000000" w:themeColor="text1"/>
                  <w:lang w:eastAsia="pl-PL"/>
                </w:rPr>
                <w:t>WiFi</w:t>
              </w:r>
              <w:proofErr w:type="spellEnd"/>
            </w:hyperlink>
            <w:r w:rsidRPr="00750F8C">
              <w:rPr>
                <w:rFonts w:eastAsia="Times New Roman" w:cstheme="minorHAnsi"/>
                <w:color w:val="000000" w:themeColor="text1"/>
                <w:lang w:eastAsia="pl-PL"/>
              </w:rPr>
              <w:t> </w:t>
            </w:r>
          </w:p>
          <w:p w14:paraId="4DDA64B6"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16" w:tgtFrame="_blank" w:history="1">
              <w:r w:rsidRPr="00750F8C">
                <w:rPr>
                  <w:rFonts w:eastAsia="Times New Roman" w:cstheme="minorHAnsi"/>
                  <w:color w:val="000000" w:themeColor="text1"/>
                  <w:lang w:eastAsia="pl-PL"/>
                </w:rPr>
                <w:t>Płytka stykowa 830 pól</w:t>
              </w:r>
            </w:hyperlink>
            <w:r w:rsidRPr="00750F8C">
              <w:rPr>
                <w:rFonts w:eastAsia="Times New Roman" w:cstheme="minorHAnsi"/>
                <w:color w:val="000000" w:themeColor="text1"/>
                <w:lang w:eastAsia="pl-PL"/>
              </w:rPr>
              <w:t> </w:t>
            </w:r>
          </w:p>
          <w:p w14:paraId="4E566AE4"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17" w:tgtFrame="_blank" w:history="1">
              <w:r w:rsidRPr="00750F8C">
                <w:rPr>
                  <w:rFonts w:eastAsia="Times New Roman" w:cstheme="minorHAnsi"/>
                  <w:color w:val="000000" w:themeColor="text1"/>
                  <w:lang w:eastAsia="pl-PL"/>
                </w:rPr>
                <w:t>Zestaw diod LED 5 mm (30 szt.)</w:t>
              </w:r>
            </w:hyperlink>
            <w:r w:rsidRPr="00750F8C">
              <w:rPr>
                <w:rFonts w:eastAsia="Times New Roman" w:cstheme="minorHAnsi"/>
                <w:color w:val="000000" w:themeColor="text1"/>
                <w:lang w:eastAsia="pl-PL"/>
              </w:rPr>
              <w:t> </w:t>
            </w:r>
          </w:p>
          <w:p w14:paraId="644F7F53"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18" w:tgtFrame="_blank" w:history="1">
              <w:r w:rsidRPr="00750F8C">
                <w:rPr>
                  <w:rFonts w:eastAsia="Times New Roman" w:cstheme="minorHAnsi"/>
                  <w:color w:val="000000" w:themeColor="text1"/>
                  <w:lang w:eastAsia="pl-PL"/>
                </w:rPr>
                <w:t>Dioda RGB wspólna anoda</w:t>
              </w:r>
            </w:hyperlink>
          </w:p>
          <w:p w14:paraId="58D46C77"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19" w:tgtFrame="_blank" w:history="1">
              <w:r w:rsidRPr="00750F8C">
                <w:rPr>
                  <w:rFonts w:eastAsia="Times New Roman" w:cstheme="minorHAnsi"/>
                  <w:color w:val="000000" w:themeColor="text1"/>
                  <w:lang w:eastAsia="pl-PL"/>
                </w:rPr>
                <w:t>Zestaw rezystorów (200 szt.)</w:t>
              </w:r>
            </w:hyperlink>
            <w:r w:rsidRPr="00750F8C">
              <w:rPr>
                <w:rFonts w:eastAsia="Times New Roman" w:cstheme="minorHAnsi"/>
                <w:color w:val="000000" w:themeColor="text1"/>
                <w:lang w:eastAsia="pl-PL"/>
              </w:rPr>
              <w:t> </w:t>
            </w:r>
          </w:p>
          <w:p w14:paraId="6851FED9"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0" w:tgtFrame="_blank" w:history="1">
              <w:r w:rsidRPr="00750F8C">
                <w:rPr>
                  <w:rFonts w:eastAsia="Times New Roman" w:cstheme="minorHAnsi"/>
                  <w:color w:val="000000" w:themeColor="text1"/>
                  <w:lang w:eastAsia="pl-PL"/>
                </w:rPr>
                <w:t>Tranzystory NPN BC547 (5 szt.)</w:t>
              </w:r>
            </w:hyperlink>
            <w:r w:rsidRPr="00750F8C">
              <w:rPr>
                <w:rFonts w:eastAsia="Times New Roman" w:cstheme="minorHAnsi"/>
                <w:color w:val="000000" w:themeColor="text1"/>
                <w:lang w:eastAsia="pl-PL"/>
              </w:rPr>
              <w:t> </w:t>
            </w:r>
          </w:p>
          <w:p w14:paraId="2CAAC112"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1" w:tgtFrame="_blank" w:history="1">
              <w:r w:rsidRPr="00750F8C">
                <w:rPr>
                  <w:rFonts w:eastAsia="Times New Roman" w:cstheme="minorHAnsi"/>
                  <w:color w:val="000000" w:themeColor="text1"/>
                  <w:lang w:eastAsia="pl-PL"/>
                </w:rPr>
                <w:t>Czujnik temperatury analogowy LM35</w:t>
              </w:r>
            </w:hyperlink>
            <w:r w:rsidRPr="00750F8C">
              <w:rPr>
                <w:rFonts w:eastAsia="Times New Roman" w:cstheme="minorHAnsi"/>
                <w:color w:val="000000" w:themeColor="text1"/>
                <w:lang w:eastAsia="pl-PL"/>
              </w:rPr>
              <w:t>  lub równoważny</w:t>
            </w:r>
          </w:p>
          <w:p w14:paraId="2DBD9B25"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2" w:tgtFrame="_blank" w:history="1">
              <w:r w:rsidRPr="00750F8C">
                <w:rPr>
                  <w:rFonts w:eastAsia="Times New Roman" w:cstheme="minorHAnsi"/>
                  <w:color w:val="000000" w:themeColor="text1"/>
                  <w:lang w:eastAsia="pl-PL"/>
                </w:rPr>
                <w:t>Fotorezystor</w:t>
              </w:r>
            </w:hyperlink>
          </w:p>
          <w:p w14:paraId="5DF5987B"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3" w:tgtFrame="_blank" w:history="1">
              <w:r w:rsidRPr="00750F8C">
                <w:rPr>
                  <w:rFonts w:eastAsia="Times New Roman" w:cstheme="minorHAnsi"/>
                  <w:color w:val="000000" w:themeColor="text1"/>
                  <w:lang w:eastAsia="pl-PL"/>
                </w:rPr>
                <w:t xml:space="preserve">Przyciski typu </w:t>
              </w:r>
              <w:proofErr w:type="spellStart"/>
              <w:r w:rsidRPr="00750F8C">
                <w:rPr>
                  <w:rFonts w:eastAsia="Times New Roman" w:cstheme="minorHAnsi"/>
                  <w:color w:val="000000" w:themeColor="text1"/>
                  <w:lang w:eastAsia="pl-PL"/>
                </w:rPr>
                <w:t>tact-switch</w:t>
              </w:r>
              <w:proofErr w:type="spellEnd"/>
            </w:hyperlink>
          </w:p>
          <w:p w14:paraId="31E78FCF"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4" w:tgtFrame="_blank" w:history="1">
              <w:r w:rsidRPr="00750F8C">
                <w:rPr>
                  <w:rFonts w:eastAsia="Times New Roman" w:cstheme="minorHAnsi"/>
                  <w:color w:val="000000" w:themeColor="text1"/>
                  <w:lang w:eastAsia="pl-PL"/>
                </w:rPr>
                <w:t>Potencjometr 10k lub 20k (5 szt.)</w:t>
              </w:r>
            </w:hyperlink>
          </w:p>
          <w:p w14:paraId="1B84CBF9"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25" w:tgtFrame="_blank" w:history="1">
              <w:r w:rsidRPr="00023051">
                <w:rPr>
                  <w:rFonts w:eastAsia="Times New Roman" w:cstheme="minorHAnsi"/>
                  <w:lang w:eastAsia="pl-PL"/>
                </w:rPr>
                <w:t>Rejestr przesuwny</w:t>
              </w:r>
            </w:hyperlink>
            <w:r w:rsidRPr="00023051">
              <w:rPr>
                <w:rFonts w:eastAsia="Times New Roman" w:cstheme="minorHAnsi"/>
                <w:lang w:eastAsia="pl-PL"/>
              </w:rPr>
              <w:t> </w:t>
            </w:r>
          </w:p>
          <w:p w14:paraId="5091C5C8"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26" w:tgtFrame="_blank" w:history="1">
              <w:r w:rsidRPr="00023051">
                <w:rPr>
                  <w:rFonts w:eastAsia="Times New Roman" w:cstheme="minorHAnsi"/>
                  <w:lang w:eastAsia="pl-PL"/>
                </w:rPr>
                <w:t>Ekspander PCF8574</w:t>
              </w:r>
            </w:hyperlink>
            <w:r w:rsidRPr="00023051">
              <w:rPr>
                <w:rFonts w:eastAsia="Times New Roman" w:cstheme="minorHAnsi"/>
                <w:lang w:eastAsia="pl-PL"/>
              </w:rPr>
              <w:t> </w:t>
            </w:r>
          </w:p>
          <w:p w14:paraId="035D5796"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27" w:tgtFrame="_blank" w:history="1">
              <w:proofErr w:type="spellStart"/>
              <w:r w:rsidRPr="00023051">
                <w:rPr>
                  <w:rFonts w:eastAsia="Times New Roman" w:cstheme="minorHAnsi"/>
                  <w:lang w:eastAsia="pl-PL"/>
                </w:rPr>
                <w:t>Buzzer</w:t>
              </w:r>
              <w:proofErr w:type="spellEnd"/>
              <w:r w:rsidRPr="00023051">
                <w:rPr>
                  <w:rFonts w:eastAsia="Times New Roman" w:cstheme="minorHAnsi"/>
                  <w:lang w:eastAsia="pl-PL"/>
                </w:rPr>
                <w:t xml:space="preserve"> z generatorem</w:t>
              </w:r>
            </w:hyperlink>
          </w:p>
          <w:p w14:paraId="2EF5C55F" w14:textId="77777777" w:rsidR="00750F8C"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28" w:tgtFrame="_blank" w:history="1">
              <w:r w:rsidRPr="00023051">
                <w:rPr>
                  <w:rFonts w:eastAsia="Times New Roman" w:cstheme="minorHAnsi"/>
                  <w:lang w:eastAsia="pl-PL"/>
                </w:rPr>
                <w:t>Przewody połączeniowe 65 szt. męsko - męskie</w:t>
              </w:r>
            </w:hyperlink>
            <w:r w:rsidRPr="00023051">
              <w:rPr>
                <w:rFonts w:eastAsia="Times New Roman" w:cstheme="minorHAnsi"/>
                <w:lang w:eastAsia="pl-PL"/>
              </w:rPr>
              <w:t> </w:t>
            </w:r>
          </w:p>
          <w:p w14:paraId="25A1A9FA" w14:textId="77777777" w:rsidR="00750F8C" w:rsidRPr="00023051" w:rsidRDefault="006D62B9" w:rsidP="00750F8C">
            <w:pPr>
              <w:spacing w:after="0" w:line="240" w:lineRule="auto"/>
              <w:rPr>
                <w:rFonts w:eastAsia="Times New Roman" w:cstheme="minorHAnsi"/>
                <w:lang w:eastAsia="pl-PL"/>
              </w:rPr>
            </w:pPr>
            <w:hyperlink r:id="rId29" w:tgtFrame="_blank" w:history="1">
              <w:r w:rsidR="00750F8C" w:rsidRPr="00023051">
                <w:rPr>
                  <w:rFonts w:eastAsia="Times New Roman" w:cstheme="minorHAnsi"/>
                  <w:lang w:eastAsia="pl-PL"/>
                </w:rPr>
                <w:t>Przewód USB A-C</w:t>
              </w:r>
            </w:hyperlink>
            <w:r w:rsidR="00750F8C" w:rsidRPr="00023051">
              <w:rPr>
                <w:rFonts w:eastAsia="Times New Roman" w:cstheme="minorHAnsi"/>
                <w:lang w:eastAsia="pl-PL"/>
              </w:rPr>
              <w:t> </w:t>
            </w:r>
          </w:p>
          <w:p w14:paraId="460294D7" w14:textId="77777777" w:rsidR="00750F8C" w:rsidRPr="00023051" w:rsidRDefault="006D62B9" w:rsidP="00750F8C">
            <w:pPr>
              <w:spacing w:after="0" w:line="240" w:lineRule="auto"/>
              <w:rPr>
                <w:rFonts w:eastAsia="Times New Roman" w:cstheme="minorHAnsi"/>
                <w:lang w:eastAsia="pl-PL"/>
              </w:rPr>
            </w:pPr>
            <w:hyperlink r:id="rId30" w:tgtFrame="_blank" w:history="1">
              <w:r w:rsidR="00750F8C" w:rsidRPr="00023051">
                <w:rPr>
                  <w:rFonts w:eastAsia="Times New Roman" w:cstheme="minorHAnsi"/>
                  <w:lang w:eastAsia="pl-PL"/>
                </w:rPr>
                <w:t>DHT11</w:t>
              </w:r>
            </w:hyperlink>
            <w:r w:rsidR="00750F8C" w:rsidRPr="00023051">
              <w:rPr>
                <w:rFonts w:eastAsia="Times New Roman" w:cstheme="minorHAnsi"/>
                <w:lang w:eastAsia="pl-PL"/>
              </w:rPr>
              <w:t xml:space="preserve"> </w:t>
            </w:r>
          </w:p>
          <w:p w14:paraId="6C14DEB5" w14:textId="77777777" w:rsidR="00750F8C" w:rsidRPr="00023051" w:rsidRDefault="006D62B9" w:rsidP="00750F8C">
            <w:pPr>
              <w:spacing w:after="0" w:line="240" w:lineRule="auto"/>
              <w:rPr>
                <w:rFonts w:eastAsia="Times New Roman" w:cstheme="minorHAnsi"/>
                <w:lang w:eastAsia="pl-PL"/>
              </w:rPr>
            </w:pPr>
            <w:hyperlink r:id="rId31" w:tgtFrame="_blank" w:history="1">
              <w:r w:rsidR="00750F8C" w:rsidRPr="00023051">
                <w:rPr>
                  <w:rFonts w:eastAsia="Times New Roman" w:cstheme="minorHAnsi"/>
                  <w:lang w:eastAsia="pl-PL"/>
                </w:rPr>
                <w:t xml:space="preserve">Wyświetlacz LCD 16x2 z wlutowanymi złączami </w:t>
              </w:r>
              <w:proofErr w:type="spellStart"/>
              <w:r w:rsidR="00750F8C" w:rsidRPr="00023051">
                <w:rPr>
                  <w:rFonts w:eastAsia="Times New Roman" w:cstheme="minorHAnsi"/>
                  <w:lang w:eastAsia="pl-PL"/>
                </w:rPr>
                <w:t>goldpin</w:t>
              </w:r>
              <w:proofErr w:type="spellEnd"/>
            </w:hyperlink>
          </w:p>
          <w:p w14:paraId="77B0C774" w14:textId="77777777" w:rsidR="00750F8C" w:rsidRPr="00023051" w:rsidRDefault="006D62B9" w:rsidP="00750F8C">
            <w:pPr>
              <w:spacing w:after="0" w:line="240" w:lineRule="auto"/>
              <w:rPr>
                <w:rFonts w:eastAsia="Times New Roman" w:cstheme="minorHAnsi"/>
                <w:lang w:eastAsia="pl-PL"/>
              </w:rPr>
            </w:pPr>
            <w:hyperlink r:id="rId32" w:tgtFrame="_blank" w:history="1">
              <w:r w:rsidR="00750F8C" w:rsidRPr="00023051">
                <w:rPr>
                  <w:rFonts w:eastAsia="Times New Roman" w:cstheme="minorHAnsi"/>
                  <w:lang w:eastAsia="pl-PL"/>
                </w:rPr>
                <w:t>Sterownik silników L293D</w:t>
              </w:r>
            </w:hyperlink>
            <w:r w:rsidR="00750F8C" w:rsidRPr="00023051">
              <w:rPr>
                <w:rFonts w:eastAsia="Times New Roman" w:cstheme="minorHAnsi"/>
                <w:lang w:eastAsia="pl-PL"/>
              </w:rPr>
              <w:t> </w:t>
            </w:r>
            <w:r w:rsidR="00750F8C">
              <w:rPr>
                <w:rFonts w:eastAsia="Times New Roman" w:cstheme="minorHAnsi"/>
                <w:lang w:eastAsia="pl-PL"/>
              </w:rPr>
              <w:t xml:space="preserve"> lub równoważny</w:t>
            </w:r>
          </w:p>
          <w:p w14:paraId="53E0972A" w14:textId="77777777" w:rsidR="00750F8C" w:rsidRPr="00023051" w:rsidRDefault="006D62B9" w:rsidP="00750F8C">
            <w:pPr>
              <w:spacing w:after="0" w:line="240" w:lineRule="auto"/>
              <w:rPr>
                <w:rFonts w:eastAsia="Times New Roman" w:cstheme="minorHAnsi"/>
                <w:lang w:eastAsia="pl-PL"/>
              </w:rPr>
            </w:pPr>
            <w:hyperlink r:id="rId33" w:tgtFrame="_blank" w:history="1">
              <w:r w:rsidR="00750F8C" w:rsidRPr="00023051">
                <w:rPr>
                  <w:rFonts w:eastAsia="Times New Roman" w:cstheme="minorHAnsi"/>
                  <w:lang w:eastAsia="pl-PL"/>
                </w:rPr>
                <w:t>Czujnik PIR</w:t>
              </w:r>
            </w:hyperlink>
            <w:r w:rsidR="00750F8C" w:rsidRPr="00023051">
              <w:rPr>
                <w:rFonts w:eastAsia="Times New Roman" w:cstheme="minorHAnsi"/>
                <w:lang w:eastAsia="pl-PL"/>
              </w:rPr>
              <w:t> </w:t>
            </w:r>
          </w:p>
          <w:p w14:paraId="6A1400FE" w14:textId="77777777" w:rsidR="00750F8C" w:rsidRPr="00023051" w:rsidRDefault="006D62B9" w:rsidP="00750F8C">
            <w:pPr>
              <w:spacing w:after="0" w:line="240" w:lineRule="auto"/>
              <w:rPr>
                <w:rFonts w:eastAsia="Times New Roman" w:cstheme="minorHAnsi"/>
                <w:lang w:eastAsia="pl-PL"/>
              </w:rPr>
            </w:pPr>
            <w:hyperlink r:id="rId34" w:tgtFrame="_blank" w:history="1">
              <w:r w:rsidR="00750F8C" w:rsidRPr="00023051">
                <w:rPr>
                  <w:rFonts w:eastAsia="Times New Roman" w:cstheme="minorHAnsi"/>
                  <w:lang w:eastAsia="pl-PL"/>
                </w:rPr>
                <w:t>Czujnik odległości HC-DR04</w:t>
              </w:r>
            </w:hyperlink>
            <w:r w:rsidR="00750F8C" w:rsidRPr="00023051">
              <w:rPr>
                <w:rFonts w:eastAsia="Times New Roman" w:cstheme="minorHAnsi"/>
                <w:lang w:eastAsia="pl-PL"/>
              </w:rPr>
              <w:t> </w:t>
            </w:r>
            <w:r w:rsidR="00750F8C">
              <w:rPr>
                <w:rFonts w:eastAsia="Times New Roman" w:cstheme="minorHAnsi"/>
                <w:lang w:eastAsia="pl-PL"/>
              </w:rPr>
              <w:t xml:space="preserve"> lub równoważny</w:t>
            </w:r>
          </w:p>
          <w:p w14:paraId="1C770F34" w14:textId="77777777" w:rsidR="00750F8C" w:rsidRDefault="006D62B9" w:rsidP="00750F8C">
            <w:pPr>
              <w:spacing w:after="0" w:line="240" w:lineRule="auto"/>
              <w:rPr>
                <w:rFonts w:eastAsia="Times New Roman" w:cstheme="minorHAnsi"/>
                <w:lang w:eastAsia="pl-PL"/>
              </w:rPr>
            </w:pPr>
            <w:hyperlink r:id="rId35" w:tgtFrame="_blank" w:history="1">
              <w:r w:rsidR="00750F8C" w:rsidRPr="00023051">
                <w:rPr>
                  <w:rFonts w:eastAsia="Times New Roman" w:cstheme="minorHAnsi"/>
                  <w:lang w:eastAsia="pl-PL"/>
                </w:rPr>
                <w:t>Silnik DC</w:t>
              </w:r>
            </w:hyperlink>
            <w:r w:rsidR="00750F8C" w:rsidRPr="00023051">
              <w:rPr>
                <w:rFonts w:eastAsia="Times New Roman" w:cstheme="minorHAnsi"/>
                <w:lang w:eastAsia="pl-PL"/>
              </w:rPr>
              <w:t> </w:t>
            </w:r>
          </w:p>
          <w:p w14:paraId="78B335E5" w14:textId="7189EED7" w:rsidR="00090FAD" w:rsidRPr="00023051" w:rsidRDefault="00090FAD" w:rsidP="00750F8C">
            <w:pPr>
              <w:spacing w:after="0" w:line="240" w:lineRule="auto"/>
              <w:rPr>
                <w:rFonts w:eastAsia="Times New Roman" w:cstheme="minorHAnsi"/>
                <w:lang w:eastAsia="pl-PL"/>
              </w:rPr>
            </w:pPr>
            <w:proofErr w:type="spellStart"/>
            <w:r>
              <w:rPr>
                <w:rFonts w:eastAsia="Times New Roman" w:cstheme="minorHAnsi"/>
                <w:lang w:eastAsia="pl-PL"/>
              </w:rPr>
              <w:t>Organizer</w:t>
            </w:r>
            <w:proofErr w:type="spellEnd"/>
            <w:r>
              <w:rPr>
                <w:rFonts w:eastAsia="Times New Roman" w:cstheme="minorHAnsi"/>
                <w:lang w:eastAsia="pl-PL"/>
              </w:rPr>
              <w:t xml:space="preserve"> ułatwiający przenoszenia zestawu</w:t>
            </w:r>
          </w:p>
          <w:p w14:paraId="7F8D973D" w14:textId="77777777" w:rsidR="00FE1171" w:rsidRDefault="00FE1171" w:rsidP="00750F8C">
            <w:pPr>
              <w:pStyle w:val="Bezodstpw"/>
            </w:pPr>
          </w:p>
          <w:p w14:paraId="10BB8B1B" w14:textId="77777777" w:rsidR="00750F8C" w:rsidRPr="00023051" w:rsidRDefault="00750F8C" w:rsidP="00750F8C">
            <w:pPr>
              <w:pStyle w:val="Bezodstpw"/>
              <w:rPr>
                <w:rFonts w:asciiTheme="minorHAnsi" w:hAnsiTheme="minorHAnsi" w:cstheme="minorHAnsi"/>
                <w:b/>
                <w:color w:val="000000" w:themeColor="text1"/>
              </w:rPr>
            </w:pPr>
            <w:r>
              <w:t>Dopuszcza się rozwiązania równoważne o parametrach i funkcjonalności nie gorszych niż wskazane</w:t>
            </w:r>
          </w:p>
          <w:p w14:paraId="34C8CCFE" w14:textId="3AA36E2A" w:rsidR="000660D6" w:rsidRPr="00E13DBF" w:rsidRDefault="000660D6" w:rsidP="00F4407C">
            <w:pPr>
              <w:shd w:val="clear" w:color="auto" w:fill="FFFFFF"/>
              <w:spacing w:after="0" w:line="240" w:lineRule="auto"/>
              <w:rPr>
                <w:rFonts w:eastAsia="Times New Roman" w:cstheme="minorHAnsi"/>
                <w:lang w:eastAsia="pl-PL"/>
              </w:rPr>
            </w:pPr>
          </w:p>
        </w:tc>
        <w:tc>
          <w:tcPr>
            <w:tcW w:w="1984" w:type="dxa"/>
            <w:vMerge/>
            <w:tcBorders>
              <w:left w:val="single" w:sz="4" w:space="0" w:color="000000"/>
              <w:right w:val="single" w:sz="4" w:space="0" w:color="000000"/>
            </w:tcBorders>
            <w:vAlign w:val="center"/>
          </w:tcPr>
          <w:p w14:paraId="166D0CB6"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077ACBCC" w14:textId="77777777" w:rsidTr="00F4407C">
        <w:trPr>
          <w:gridAfter w:val="1"/>
          <w:wAfter w:w="7" w:type="dxa"/>
          <w:trHeight w:val="97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92905" w14:textId="77777777" w:rsidR="000660D6" w:rsidRPr="00E13DBF" w:rsidRDefault="000660D6" w:rsidP="00F4407C">
            <w:pPr>
              <w:spacing w:after="0" w:line="240" w:lineRule="auto"/>
              <w:rPr>
                <w:rFonts w:cstheme="minorHAnsi"/>
                <w:color w:val="000000"/>
              </w:rPr>
            </w:pPr>
            <w:r w:rsidRPr="00E13DBF">
              <w:rPr>
                <w:rFonts w:cstheme="minorHAnsi"/>
                <w:color w:val="000000"/>
              </w:rPr>
              <w:t>4.</w:t>
            </w:r>
          </w:p>
        </w:tc>
        <w:tc>
          <w:tcPr>
            <w:tcW w:w="2411" w:type="dxa"/>
            <w:tcBorders>
              <w:left w:val="single" w:sz="8" w:space="0" w:color="000000"/>
              <w:bottom w:val="single" w:sz="4" w:space="0" w:color="000000"/>
              <w:right w:val="single" w:sz="8" w:space="0" w:color="000000"/>
            </w:tcBorders>
            <w:shd w:val="clear" w:color="auto" w:fill="FFFFFF"/>
            <w:vAlign w:val="center"/>
          </w:tcPr>
          <w:p w14:paraId="7B379415"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Smart - Solarny zestaw startowy do nauki</w:t>
            </w:r>
          </w:p>
          <w:p w14:paraId="1E38DFCB" w14:textId="77777777" w:rsidR="000660D6" w:rsidRPr="00E13DBF" w:rsidRDefault="000660D6" w:rsidP="00F4407C">
            <w:pPr>
              <w:spacing w:after="0" w:line="240" w:lineRule="auto"/>
              <w:rPr>
                <w:rFonts w:eastAsia="Times New Roman" w:cstheme="minorHAnsi"/>
                <w:color w:val="000000"/>
                <w:lang w:eastAsia="pl-PL"/>
              </w:rPr>
            </w:pPr>
          </w:p>
          <w:p w14:paraId="06EE3376" w14:textId="77777777" w:rsidR="000660D6" w:rsidRPr="00E13DBF" w:rsidRDefault="000660D6" w:rsidP="00F4407C">
            <w:pPr>
              <w:spacing w:after="0" w:line="240" w:lineRule="auto"/>
              <w:rPr>
                <w:rFonts w:eastAsia="Times New Roman" w:cstheme="minorHAnsi"/>
                <w:color w:val="000000"/>
                <w:lang w:eastAsia="pl-PL"/>
              </w:rPr>
            </w:pPr>
          </w:p>
          <w:p w14:paraId="7B38D8A1" w14:textId="77777777" w:rsidR="000660D6" w:rsidRPr="00E13DBF" w:rsidRDefault="000660D6" w:rsidP="00F4407C">
            <w:pPr>
              <w:spacing w:after="0" w:line="240" w:lineRule="auto"/>
              <w:rPr>
                <w:rFonts w:cstheme="minorHAnsi"/>
              </w:rPr>
            </w:pPr>
            <w:r w:rsidRPr="00E13DBF">
              <w:rPr>
                <w:rFonts w:eastAsia="Times New Roman" w:cstheme="minorHAnsi"/>
                <w:lang w:eastAsia="pl-PL"/>
              </w:rPr>
              <w:t>(Pozycja budżetowa we wniosku o dofinansowanie 5.4, inf. dla Zamawiającego)</w:t>
            </w:r>
          </w:p>
          <w:p w14:paraId="4EDBA37B" w14:textId="77777777" w:rsidR="000660D6" w:rsidRPr="00E13DBF" w:rsidRDefault="000660D6" w:rsidP="00F4407C">
            <w:pPr>
              <w:spacing w:after="0" w:line="240" w:lineRule="auto"/>
              <w:rPr>
                <w:rFonts w:cstheme="minorHAnsi"/>
                <w:color w:val="000000"/>
              </w:rPr>
            </w:pPr>
          </w:p>
        </w:tc>
        <w:tc>
          <w:tcPr>
            <w:tcW w:w="567" w:type="dxa"/>
            <w:tcBorders>
              <w:bottom w:val="single" w:sz="4" w:space="0" w:color="000000"/>
              <w:right w:val="single" w:sz="4" w:space="0" w:color="000000"/>
            </w:tcBorders>
            <w:shd w:val="clear" w:color="auto" w:fill="FFFFFF"/>
            <w:vAlign w:val="center"/>
          </w:tcPr>
          <w:p w14:paraId="5B1B7D6C" w14:textId="77777777" w:rsidR="000660D6" w:rsidRPr="00E13DBF" w:rsidRDefault="000660D6" w:rsidP="00F4407C">
            <w:pPr>
              <w:spacing w:after="0" w:line="240" w:lineRule="auto"/>
              <w:rPr>
                <w:rFonts w:eastAsia="Times New Roman" w:cstheme="minorHAnsi"/>
                <w:color w:val="000000"/>
              </w:rPr>
            </w:pPr>
            <w:r w:rsidRPr="00E13DBF">
              <w:rPr>
                <w:rFonts w:eastAsia="Times New Roman" w:cstheme="minorHAnsi"/>
                <w:color w:val="000000"/>
                <w:lang w:eastAsia="pl-PL"/>
              </w:rPr>
              <w:t>2</w:t>
            </w:r>
            <w:r>
              <w:rPr>
                <w:rFonts w:eastAsia="Times New Roman" w:cstheme="minorHAnsi"/>
                <w:color w:val="000000"/>
                <w:lang w:eastAsia="pl-PL"/>
              </w:rPr>
              <w:t xml:space="preserve"> </w:t>
            </w:r>
            <w:proofErr w:type="spellStart"/>
            <w:r>
              <w:rPr>
                <w:rFonts w:eastAsia="Times New Roman" w:cstheme="minorHAnsi"/>
                <w:color w:val="000000"/>
                <w:lang w:eastAsia="pl-PL"/>
              </w:rPr>
              <w:t>szt</w:t>
            </w:r>
            <w:proofErr w:type="spellEnd"/>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72765F06" w14:textId="77777777" w:rsidR="00750F8C" w:rsidRPr="00E13DBF" w:rsidRDefault="00750F8C" w:rsidP="00750F8C">
            <w:pPr>
              <w:spacing w:after="0" w:line="240" w:lineRule="auto"/>
              <w:rPr>
                <w:rFonts w:eastAsia="Times New Roman" w:cstheme="minorHAnsi"/>
                <w:b/>
                <w:bCs/>
                <w:lang w:eastAsia="pl-PL"/>
              </w:rPr>
            </w:pPr>
            <w:r w:rsidRPr="00E13DBF">
              <w:rPr>
                <w:rFonts w:eastAsia="Times New Roman" w:cstheme="minorHAnsi"/>
                <w:b/>
                <w:bCs/>
                <w:lang w:eastAsia="pl-PL"/>
              </w:rPr>
              <w:t>Solarny zestaw startowy do nauki edukacji + panel</w:t>
            </w:r>
          </w:p>
          <w:p w14:paraId="422858E6" w14:textId="77777777" w:rsidR="00750F8C" w:rsidRDefault="00750F8C" w:rsidP="00750F8C">
            <w:pPr>
              <w:spacing w:after="0" w:line="240" w:lineRule="auto"/>
              <w:rPr>
                <w:rFonts w:eastAsia="Times New Roman" w:cstheme="minorHAnsi"/>
                <w:lang w:eastAsia="pl-PL"/>
              </w:rPr>
            </w:pPr>
            <w:r w:rsidRPr="00E13DBF">
              <w:rPr>
                <w:rFonts w:eastAsia="Times New Roman" w:cstheme="minorHAnsi"/>
                <w:b/>
                <w:bCs/>
                <w:lang w:eastAsia="pl-PL"/>
              </w:rPr>
              <w:t xml:space="preserve">- </w:t>
            </w:r>
            <w:r w:rsidRPr="00E13DBF">
              <w:rPr>
                <w:rFonts w:eastAsia="Times New Roman" w:cstheme="minorHAnsi"/>
                <w:lang w:eastAsia="pl-PL"/>
              </w:rPr>
              <w:t>Panel solarny do zasilania projektów edukacyjnych</w:t>
            </w:r>
          </w:p>
          <w:p w14:paraId="20E742CD" w14:textId="77777777" w:rsidR="00750F8C" w:rsidRPr="00E13DBF" w:rsidRDefault="00750F8C" w:rsidP="00750F8C">
            <w:pPr>
              <w:spacing w:after="0" w:line="240" w:lineRule="auto"/>
              <w:rPr>
                <w:rFonts w:eastAsia="Times New Roman" w:cstheme="minorHAnsi"/>
                <w:lang w:eastAsia="pl-PL"/>
              </w:rPr>
            </w:pPr>
            <w:r w:rsidRPr="009329A2">
              <w:rPr>
                <w:rFonts w:eastAsia="Times New Roman" w:cstheme="minorHAnsi"/>
                <w:lang w:eastAsia="pl-PL"/>
              </w:rPr>
              <w:t>- zestaw startowy do śledzenia i nauki oferuje unikalną możliwość zgłębienia tajników energii odnawialnej</w:t>
            </w:r>
          </w:p>
          <w:p w14:paraId="62FA84BE" w14:textId="77777777" w:rsidR="00750F8C" w:rsidRDefault="00750F8C" w:rsidP="00750F8C">
            <w:pPr>
              <w:spacing w:after="0" w:line="240" w:lineRule="auto"/>
              <w:rPr>
                <w:rFonts w:eastAsia="Times New Roman" w:cstheme="minorHAnsi"/>
                <w:lang w:eastAsia="pl-PL"/>
              </w:rPr>
            </w:pPr>
            <w:r w:rsidRPr="00E13DBF">
              <w:rPr>
                <w:rFonts w:eastAsia="Times New Roman" w:cstheme="minorHAnsi"/>
                <w:lang w:eastAsia="pl-PL"/>
              </w:rPr>
              <w:t>- Możliwość realizacji co najmniej kilkunastu projektów edukacyjnych z zakresu elektroniki i programowania</w:t>
            </w:r>
          </w:p>
          <w:p w14:paraId="3FC357CC"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Napięcie robocze: 5V</w:t>
            </w:r>
          </w:p>
          <w:p w14:paraId="440C00BB"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Napięcie wejściowe: </w:t>
            </w:r>
            <w:r>
              <w:rPr>
                <w:rFonts w:eastAsia="Times New Roman" w:cstheme="minorHAnsi"/>
                <w:lang w:eastAsia="pl-PL"/>
              </w:rPr>
              <w:t xml:space="preserve">około </w:t>
            </w:r>
            <w:r w:rsidRPr="00E13DBF">
              <w:rPr>
                <w:rFonts w:eastAsia="Times New Roman" w:cstheme="minorHAnsi"/>
                <w:lang w:eastAsia="pl-PL"/>
              </w:rPr>
              <w:t>3,7 V</w:t>
            </w:r>
          </w:p>
          <w:p w14:paraId="1B84D4B0" w14:textId="77777777" w:rsidR="00750F8C" w:rsidRPr="00E13DBF" w:rsidRDefault="00750F8C" w:rsidP="00750F8C">
            <w:pPr>
              <w:spacing w:after="0" w:line="240" w:lineRule="auto"/>
              <w:rPr>
                <w:rFonts w:eastAsia="Times New Roman" w:cstheme="minorHAnsi"/>
                <w:lang w:eastAsia="pl-PL"/>
              </w:rPr>
            </w:pPr>
            <w:r>
              <w:rPr>
                <w:rFonts w:eastAsia="Times New Roman" w:cstheme="minorHAnsi"/>
                <w:lang w:eastAsia="pl-PL"/>
              </w:rPr>
              <w:t>- Maksymalny prąd wyjściowy: w zakresie +-</w:t>
            </w:r>
            <w:r w:rsidRPr="00E13DBF">
              <w:rPr>
                <w:rFonts w:eastAsia="Times New Roman" w:cstheme="minorHAnsi"/>
                <w:lang w:eastAsia="pl-PL"/>
              </w:rPr>
              <w:t xml:space="preserve">1,5 A </w:t>
            </w:r>
            <w:r w:rsidRPr="00E13DBF">
              <w:rPr>
                <w:rFonts w:eastAsia="Times New Roman" w:cstheme="minorHAnsi"/>
                <w:lang w:eastAsia="pl-PL"/>
              </w:rPr>
              <w:br/>
              <w:t xml:space="preserve">- Maksymalna moc strat: </w:t>
            </w:r>
            <w:r>
              <w:rPr>
                <w:rFonts w:eastAsia="Times New Roman" w:cstheme="minorHAnsi"/>
                <w:lang w:eastAsia="pl-PL"/>
              </w:rPr>
              <w:t>w zakresie +-</w:t>
            </w:r>
            <w:r w:rsidRPr="00E13DBF">
              <w:rPr>
                <w:rFonts w:eastAsia="Times New Roman" w:cstheme="minorHAnsi"/>
                <w:lang w:eastAsia="pl-PL"/>
              </w:rPr>
              <w:t>7,5 W.</w:t>
            </w:r>
          </w:p>
          <w:p w14:paraId="51E013BE" w14:textId="3F1B1412" w:rsidR="00750F8C" w:rsidRDefault="00750F8C" w:rsidP="00750F8C">
            <w:pPr>
              <w:shd w:val="clear" w:color="auto" w:fill="FFFFFF"/>
              <w:spacing w:after="0" w:line="240" w:lineRule="auto"/>
              <w:rPr>
                <w:rFonts w:eastAsia="Times New Roman" w:cstheme="minorHAnsi"/>
                <w:b/>
                <w:lang w:eastAsia="pl-PL"/>
              </w:rPr>
            </w:pPr>
            <w:r w:rsidRPr="005935A8">
              <w:rPr>
                <w:rFonts w:eastAsia="Times New Roman" w:cstheme="minorHAnsi"/>
                <w:b/>
                <w:lang w:eastAsia="pl-PL"/>
              </w:rPr>
              <w:t xml:space="preserve">Wyposażenie: </w:t>
            </w:r>
            <w:r>
              <w:t>„</w:t>
            </w:r>
          </w:p>
          <w:p w14:paraId="1C623585" w14:textId="77777777" w:rsidR="00750F8C" w:rsidRDefault="00750F8C" w:rsidP="00750F8C">
            <w:pPr>
              <w:shd w:val="clear" w:color="auto" w:fill="FFFFFF"/>
              <w:spacing w:after="0" w:line="240" w:lineRule="auto"/>
              <w:rPr>
                <w:rFonts w:eastAsia="Times New Roman" w:cstheme="minorHAnsi"/>
                <w:lang w:eastAsia="pl-PL"/>
              </w:rPr>
            </w:pPr>
            <w:r w:rsidRPr="00E13DBF">
              <w:rPr>
                <w:rFonts w:eastAsia="Times New Roman" w:cstheme="minorHAnsi"/>
                <w:lang w:eastAsia="pl-PL"/>
              </w:rPr>
              <w:t xml:space="preserve">4 czujniki oświetlenia otoczenia, </w:t>
            </w:r>
            <w:r>
              <w:rPr>
                <w:rFonts w:eastAsia="Times New Roman" w:cstheme="minorHAnsi"/>
                <w:lang w:eastAsia="pl-PL"/>
              </w:rPr>
              <w:t>2</w:t>
            </w:r>
            <w:r w:rsidRPr="00E13DBF">
              <w:rPr>
                <w:rFonts w:eastAsia="Times New Roman" w:cstheme="minorHAnsi"/>
                <w:lang w:eastAsia="pl-PL"/>
              </w:rPr>
              <w:t xml:space="preserve"> DOF, panel słoneczny moduł ładowania </w:t>
            </w:r>
            <w:proofErr w:type="spellStart"/>
            <w:r w:rsidRPr="00E13DBF">
              <w:rPr>
                <w:rFonts w:eastAsia="Times New Roman" w:cstheme="minorHAnsi"/>
                <w:lang w:eastAsia="pl-PL"/>
              </w:rPr>
              <w:t>smartfona</w:t>
            </w:r>
            <w:proofErr w:type="spellEnd"/>
            <w:r w:rsidRPr="00E13DBF">
              <w:rPr>
                <w:rFonts w:eastAsia="Times New Roman" w:cstheme="minorHAnsi"/>
                <w:lang w:eastAsia="pl-PL"/>
              </w:rPr>
              <w:t>, czujnik temperatury i wilgotności, czujnik światła BH1750</w:t>
            </w:r>
            <w:r>
              <w:rPr>
                <w:rFonts w:eastAsia="Times New Roman" w:cstheme="minorHAnsi"/>
                <w:lang w:eastAsia="pl-PL"/>
              </w:rPr>
              <w:t xml:space="preserve"> lub równoważne</w:t>
            </w:r>
            <w:r w:rsidRPr="00E13DBF">
              <w:rPr>
                <w:rFonts w:eastAsia="Times New Roman" w:cstheme="minorHAnsi"/>
                <w:lang w:eastAsia="pl-PL"/>
              </w:rPr>
              <w:t xml:space="preserve">, </w:t>
            </w:r>
          </w:p>
          <w:p w14:paraId="7EABEC74" w14:textId="77777777" w:rsidR="00750F8C" w:rsidRDefault="00750F8C" w:rsidP="00750F8C">
            <w:pPr>
              <w:shd w:val="clear" w:color="auto" w:fill="FFFFFF"/>
              <w:spacing w:after="0" w:line="240" w:lineRule="auto"/>
              <w:rPr>
                <w:rFonts w:eastAsia="Times New Roman" w:cstheme="minorHAnsi"/>
                <w:lang w:eastAsia="pl-PL"/>
              </w:rPr>
            </w:pPr>
            <w:r w:rsidRPr="00E13DBF">
              <w:rPr>
                <w:rFonts w:eastAsia="Times New Roman" w:cstheme="minorHAnsi"/>
                <w:lang w:eastAsia="pl-PL"/>
              </w:rPr>
              <w:t>brzęczyk,</w:t>
            </w:r>
          </w:p>
          <w:p w14:paraId="0CDDC5D1" w14:textId="77777777" w:rsidR="000660D6" w:rsidRDefault="00750F8C" w:rsidP="00750F8C">
            <w:pPr>
              <w:shd w:val="clear" w:color="auto" w:fill="FFFFFF"/>
              <w:spacing w:after="0" w:line="240" w:lineRule="auto"/>
              <w:rPr>
                <w:rFonts w:eastAsia="Times New Roman" w:cstheme="minorHAnsi"/>
                <w:lang w:eastAsia="pl-PL"/>
              </w:rPr>
            </w:pPr>
            <w:r w:rsidRPr="00E13DBF">
              <w:rPr>
                <w:rFonts w:eastAsia="Times New Roman" w:cstheme="minorHAnsi"/>
                <w:lang w:eastAsia="pl-PL"/>
              </w:rPr>
              <w:t xml:space="preserve"> wyświetlacz LCD 1602</w:t>
            </w:r>
            <w:r>
              <w:rPr>
                <w:rFonts w:eastAsia="Times New Roman" w:cstheme="minorHAnsi"/>
                <w:lang w:eastAsia="pl-PL"/>
              </w:rPr>
              <w:t xml:space="preserve"> lub równoważny </w:t>
            </w:r>
            <w:r w:rsidRPr="00E13DBF">
              <w:rPr>
                <w:rFonts w:eastAsia="Times New Roman" w:cstheme="minorHAnsi"/>
                <w:lang w:eastAsia="pl-PL"/>
              </w:rPr>
              <w:t>.</w:t>
            </w:r>
          </w:p>
          <w:p w14:paraId="32FA9D25" w14:textId="77777777" w:rsidR="00750F8C" w:rsidRDefault="00750F8C" w:rsidP="00750F8C">
            <w:pPr>
              <w:shd w:val="clear" w:color="auto" w:fill="FFFFFF"/>
              <w:spacing w:after="0" w:line="240" w:lineRule="auto"/>
              <w:rPr>
                <w:rFonts w:eastAsia="Times New Roman" w:cstheme="minorHAnsi"/>
                <w:b/>
                <w:lang w:eastAsia="pl-PL"/>
              </w:rPr>
            </w:pPr>
            <w:r>
              <w:t>Dopuszcza się rozwiązania równoważne o parametrach i funkcjonalności nie gorszych niż wskazane.</w:t>
            </w:r>
          </w:p>
          <w:p w14:paraId="52D5138D" w14:textId="249B26BD" w:rsidR="00750F8C" w:rsidRPr="00E13DBF" w:rsidRDefault="00750F8C" w:rsidP="00750F8C">
            <w:pPr>
              <w:shd w:val="clear" w:color="auto" w:fill="FFFFFF"/>
              <w:spacing w:after="0" w:line="240" w:lineRule="auto"/>
              <w:rPr>
                <w:rFonts w:eastAsia="Times New Roman" w:cstheme="minorHAnsi"/>
              </w:rPr>
            </w:pPr>
          </w:p>
        </w:tc>
        <w:tc>
          <w:tcPr>
            <w:tcW w:w="1984" w:type="dxa"/>
            <w:tcBorders>
              <w:left w:val="single" w:sz="4" w:space="0" w:color="000000"/>
              <w:right w:val="single" w:sz="4" w:space="0" w:color="000000"/>
            </w:tcBorders>
            <w:vAlign w:val="center"/>
          </w:tcPr>
          <w:p w14:paraId="535BE55C"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07909962" w14:textId="77777777" w:rsidTr="00F4407C">
        <w:trPr>
          <w:gridAfter w:val="1"/>
          <w:wAfter w:w="7" w:type="dxa"/>
          <w:trHeight w:val="97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E90EA1" w14:textId="77777777" w:rsidR="000660D6" w:rsidRPr="00E13DBF" w:rsidRDefault="000660D6" w:rsidP="00F4407C">
            <w:pPr>
              <w:spacing w:after="0" w:line="240" w:lineRule="auto"/>
              <w:rPr>
                <w:rFonts w:cstheme="minorHAnsi"/>
                <w:color w:val="000000"/>
              </w:rPr>
            </w:pPr>
            <w:r w:rsidRPr="00E13DBF">
              <w:rPr>
                <w:rFonts w:cstheme="minorHAnsi"/>
                <w:color w:val="000000"/>
              </w:rPr>
              <w:t>5.</w:t>
            </w:r>
          </w:p>
        </w:tc>
        <w:tc>
          <w:tcPr>
            <w:tcW w:w="2411" w:type="dxa"/>
            <w:tcBorders>
              <w:left w:val="single" w:sz="8" w:space="0" w:color="000000"/>
              <w:bottom w:val="single" w:sz="4" w:space="0" w:color="000000"/>
              <w:right w:val="single" w:sz="8" w:space="0" w:color="000000"/>
            </w:tcBorders>
            <w:shd w:val="clear" w:color="auto" w:fill="FFFFFF"/>
            <w:vAlign w:val="center"/>
          </w:tcPr>
          <w:p w14:paraId="63E2EED5" w14:textId="77777777" w:rsidR="000660D6" w:rsidRPr="00E13DBF" w:rsidRDefault="000660D6" w:rsidP="00F4407C">
            <w:pPr>
              <w:spacing w:after="0" w:line="240" w:lineRule="auto"/>
              <w:rPr>
                <w:rFonts w:eastAsia="Times New Roman" w:cstheme="minorHAnsi"/>
                <w:color w:val="000000"/>
                <w:lang w:eastAsia="pl-PL"/>
              </w:rPr>
            </w:pPr>
          </w:p>
          <w:p w14:paraId="13F15200" w14:textId="77777777" w:rsidR="000660D6" w:rsidRPr="00E13DBF" w:rsidRDefault="000660D6" w:rsidP="00F4407C">
            <w:pPr>
              <w:spacing w:after="0" w:line="240" w:lineRule="auto"/>
              <w:rPr>
                <w:rFonts w:eastAsia="Times New Roman" w:cstheme="minorHAnsi"/>
                <w:b/>
                <w:bCs/>
                <w:lang w:eastAsia="pl-PL"/>
              </w:rPr>
            </w:pPr>
            <w:r w:rsidRPr="00E13DBF">
              <w:rPr>
                <w:rFonts w:eastAsia="Times New Roman" w:cstheme="minorHAnsi"/>
                <w:b/>
                <w:bCs/>
                <w:lang w:eastAsia="pl-PL"/>
              </w:rPr>
              <w:t xml:space="preserve">Zestaw do kursu </w:t>
            </w:r>
            <w:r>
              <w:rPr>
                <w:rFonts w:eastAsia="Times New Roman" w:cstheme="minorHAnsi"/>
                <w:b/>
                <w:bCs/>
                <w:lang w:eastAsia="pl-PL"/>
              </w:rPr>
              <w:t xml:space="preserve">w typie </w:t>
            </w:r>
            <w:proofErr w:type="spellStart"/>
            <w:r w:rsidRPr="00E13DBF">
              <w:rPr>
                <w:rFonts w:eastAsia="Times New Roman" w:cstheme="minorHAnsi"/>
                <w:b/>
                <w:bCs/>
                <w:lang w:eastAsia="pl-PL"/>
              </w:rPr>
              <w:t>Arduino</w:t>
            </w:r>
            <w:proofErr w:type="spellEnd"/>
          </w:p>
          <w:p w14:paraId="2BE37DB4" w14:textId="77777777" w:rsidR="000660D6" w:rsidRPr="00E13DBF" w:rsidRDefault="000660D6" w:rsidP="00F4407C">
            <w:pPr>
              <w:spacing w:after="0" w:line="240" w:lineRule="auto"/>
              <w:rPr>
                <w:rFonts w:eastAsia="Times New Roman" w:cstheme="minorHAnsi"/>
                <w:lang w:eastAsia="pl-PL"/>
              </w:rPr>
            </w:pPr>
          </w:p>
          <w:p w14:paraId="515A229A" w14:textId="77777777" w:rsidR="000660D6" w:rsidRPr="00E13DBF" w:rsidRDefault="000660D6" w:rsidP="00F4407C">
            <w:pPr>
              <w:spacing w:after="0" w:line="240" w:lineRule="auto"/>
              <w:rPr>
                <w:rFonts w:eastAsia="Times New Roman" w:cstheme="minorHAnsi"/>
                <w:lang w:eastAsia="pl-PL"/>
              </w:rPr>
            </w:pPr>
          </w:p>
          <w:p w14:paraId="09EE6157"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lang w:eastAsia="pl-PL"/>
              </w:rPr>
              <w:t>(Pozycja budżetowa we wniosku o dofinansowanie 5.4, inf. dla Zamawiającego)</w:t>
            </w:r>
          </w:p>
        </w:tc>
        <w:tc>
          <w:tcPr>
            <w:tcW w:w="567" w:type="dxa"/>
            <w:tcBorders>
              <w:bottom w:val="single" w:sz="4" w:space="0" w:color="000000"/>
              <w:right w:val="single" w:sz="4" w:space="0" w:color="000000"/>
            </w:tcBorders>
            <w:shd w:val="clear" w:color="auto" w:fill="FFFFFF"/>
            <w:vAlign w:val="center"/>
          </w:tcPr>
          <w:p w14:paraId="1918EF98" w14:textId="40567E1A" w:rsidR="000660D6" w:rsidRPr="005935A8" w:rsidRDefault="000660D6" w:rsidP="005935A8">
            <w:pPr>
              <w:pStyle w:val="Akapitzlist"/>
              <w:numPr>
                <w:ilvl w:val="0"/>
                <w:numId w:val="51"/>
              </w:numPr>
              <w:spacing w:after="0" w:line="240" w:lineRule="auto"/>
              <w:rPr>
                <w:rFonts w:eastAsia="Times New Roman" w:cstheme="minorHAnsi"/>
                <w:color w:val="000000"/>
                <w:lang w:eastAsia="pl-PL"/>
              </w:rPr>
            </w:pPr>
            <w:proofErr w:type="spellStart"/>
            <w:r w:rsidRPr="005935A8">
              <w:rPr>
                <w:rFonts w:eastAsia="Times New Roman" w:cstheme="minorHAnsi"/>
                <w:color w:val="000000"/>
                <w:lang w:eastAsia="pl-PL"/>
              </w:rPr>
              <w:t>szt</w:t>
            </w:r>
            <w:proofErr w:type="spellEnd"/>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4591E4B1" w14:textId="77777777" w:rsidR="00750F8C" w:rsidRPr="00750F8C" w:rsidRDefault="00750F8C" w:rsidP="00750F8C">
            <w:pPr>
              <w:pStyle w:val="Akapitzlist"/>
              <w:spacing w:after="0" w:line="240" w:lineRule="auto"/>
              <w:ind w:left="71"/>
              <w:rPr>
                <w:rFonts w:eastAsia="Times New Roman" w:cstheme="minorHAnsi"/>
                <w:lang w:eastAsia="pl-PL"/>
              </w:rPr>
            </w:pPr>
            <w:r w:rsidRPr="00750F8C">
              <w:rPr>
                <w:rFonts w:eastAsia="Times New Roman" w:cstheme="minorHAnsi"/>
                <w:lang w:eastAsia="pl-PL"/>
              </w:rPr>
              <w:t xml:space="preserve">Zestaw w typie / w </w:t>
            </w:r>
            <w:proofErr w:type="spellStart"/>
            <w:r w:rsidRPr="00750F8C">
              <w:rPr>
                <w:rFonts w:eastAsia="Times New Roman" w:cstheme="minorHAnsi"/>
                <w:lang w:eastAsia="pl-PL"/>
              </w:rPr>
              <w:t>podobie</w:t>
            </w:r>
            <w:proofErr w:type="spellEnd"/>
            <w:r w:rsidRPr="00750F8C">
              <w:rPr>
                <w:rFonts w:eastAsia="Times New Roman" w:cstheme="minorHAnsi"/>
                <w:lang w:eastAsia="pl-PL"/>
              </w:rPr>
              <w:t xml:space="preserve"> FORBOT do kursu </w:t>
            </w:r>
            <w:proofErr w:type="spellStart"/>
            <w:r w:rsidRPr="00750F8C">
              <w:rPr>
                <w:rFonts w:eastAsia="Times New Roman" w:cstheme="minorHAnsi"/>
                <w:lang w:eastAsia="pl-PL"/>
              </w:rPr>
              <w:t>Arduino</w:t>
            </w:r>
            <w:proofErr w:type="spellEnd"/>
            <w:r w:rsidRPr="00750F8C">
              <w:rPr>
                <w:rFonts w:eastAsia="Times New Roman" w:cstheme="minorHAnsi"/>
                <w:lang w:eastAsia="pl-PL"/>
              </w:rPr>
              <w:t xml:space="preserve"> (m.in. z mikrokontrolerem, płytką stykową) + materiały edukacyjne</w:t>
            </w:r>
          </w:p>
          <w:p w14:paraId="08FF368B" w14:textId="77777777" w:rsidR="00750F8C" w:rsidRPr="005935A8" w:rsidRDefault="00750F8C" w:rsidP="00750F8C">
            <w:pPr>
              <w:pStyle w:val="Akapitzlist"/>
              <w:spacing w:after="0" w:line="240" w:lineRule="auto"/>
              <w:ind w:left="0" w:firstLine="60"/>
              <w:rPr>
                <w:rFonts w:eastAsia="Times New Roman" w:cstheme="minorHAnsi"/>
                <w:lang w:eastAsia="pl-PL"/>
              </w:rPr>
            </w:pPr>
            <w:r w:rsidRPr="005935A8">
              <w:rPr>
                <w:rFonts w:eastAsia="Times New Roman" w:cstheme="minorHAnsi"/>
                <w:lang w:eastAsia="pl-PL"/>
              </w:rPr>
              <w:t>Zestaw zapewnia praktyczną naukę przez doświadczenie, która inspiruje uczniów do przeprowadzania ekscytujących eksperymentów i odszyfrowywania danych</w:t>
            </w:r>
            <w:r>
              <w:rPr>
                <w:rFonts w:eastAsia="Times New Roman" w:cstheme="minorHAnsi"/>
                <w:lang w:eastAsia="pl-PL"/>
              </w:rPr>
              <w:t>. U</w:t>
            </w:r>
            <w:r w:rsidRPr="005935A8">
              <w:rPr>
                <w:rFonts w:eastAsia="Times New Roman" w:cstheme="minorHAnsi"/>
                <w:lang w:eastAsia="pl-PL"/>
              </w:rPr>
              <w:t>łatwia gromadzenie i analizę danych w czasie rzeczywistym</w:t>
            </w:r>
          </w:p>
          <w:p w14:paraId="41DC169D" w14:textId="77777777" w:rsidR="00750F8C" w:rsidRPr="00750F8C" w:rsidRDefault="00750F8C" w:rsidP="00750F8C">
            <w:pPr>
              <w:pStyle w:val="Akapitzlist"/>
              <w:spacing w:after="0" w:line="240" w:lineRule="auto"/>
              <w:ind w:hanging="649"/>
              <w:rPr>
                <w:rFonts w:eastAsia="Times New Roman" w:cstheme="minorHAnsi"/>
                <w:lang w:eastAsia="pl-PL"/>
              </w:rPr>
            </w:pPr>
            <w:r w:rsidRPr="00750F8C">
              <w:rPr>
                <w:rFonts w:eastAsia="Times New Roman" w:cstheme="minorHAnsi"/>
                <w:lang w:eastAsia="pl-PL"/>
              </w:rPr>
              <w:t>Zestaw powinien składać się z minimum::</w:t>
            </w:r>
          </w:p>
          <w:p w14:paraId="335C4DA4"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proofErr w:type="spellStart"/>
            <w:r w:rsidRPr="00E13DBF">
              <w:rPr>
                <w:rFonts w:eastAsia="Times New Roman" w:cstheme="minorHAnsi"/>
                <w:lang w:eastAsia="pl-PL"/>
              </w:rPr>
              <w:t>Arduino</w:t>
            </w:r>
            <w:proofErr w:type="spellEnd"/>
            <w:r w:rsidRPr="00E13DBF">
              <w:rPr>
                <w:rFonts w:eastAsia="Times New Roman" w:cstheme="minorHAnsi"/>
                <w:lang w:eastAsia="pl-PL"/>
              </w:rPr>
              <w:t xml:space="preserve"> Uno - oryginalny, najnowszy moduł z mikrokontrolerem w typie Atmega328</w:t>
            </w:r>
            <w:r>
              <w:rPr>
                <w:rFonts w:eastAsia="Times New Roman" w:cstheme="minorHAnsi"/>
                <w:lang w:eastAsia="pl-PL"/>
              </w:rPr>
              <w:t xml:space="preserve"> lub </w:t>
            </w:r>
            <w:proofErr w:type="spellStart"/>
            <w:r>
              <w:rPr>
                <w:rFonts w:eastAsia="Times New Roman" w:cstheme="minorHAnsi"/>
                <w:lang w:eastAsia="pl-PL"/>
              </w:rPr>
              <w:t>rówoważny</w:t>
            </w:r>
            <w:proofErr w:type="spellEnd"/>
            <w:r w:rsidRPr="00E13DBF">
              <w:rPr>
                <w:rFonts w:eastAsia="Times New Roman" w:cstheme="minorHAnsi"/>
                <w:lang w:eastAsia="pl-PL"/>
              </w:rPr>
              <w:t>.</w:t>
            </w:r>
          </w:p>
          <w:p w14:paraId="771B66CA"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Bateria 9 V z dedykowanym zatrzaskiem (tzw. klipem).</w:t>
            </w:r>
          </w:p>
          <w:p w14:paraId="714347E5"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proofErr w:type="spellStart"/>
            <w:r w:rsidRPr="00E13DBF">
              <w:rPr>
                <w:rFonts w:eastAsia="Times New Roman" w:cstheme="minorHAnsi"/>
                <w:lang w:eastAsia="pl-PL"/>
              </w:rPr>
              <w:t>Buzzer</w:t>
            </w:r>
            <w:proofErr w:type="spellEnd"/>
            <w:r w:rsidRPr="00E13DBF">
              <w:rPr>
                <w:rFonts w:eastAsia="Times New Roman" w:cstheme="minorHAnsi"/>
                <w:lang w:eastAsia="pl-PL"/>
              </w:rPr>
              <w:t xml:space="preserve"> z generatorem - zasilany napięciem 5 V prosty generator sygnałów dźwiękowych.</w:t>
            </w:r>
          </w:p>
          <w:p w14:paraId="3D2A076A"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Czujnik odległości - ultradźwiękowy w typie HC-SR04 działający w zakresie od 2 cm do 200 cm.</w:t>
            </w:r>
          </w:p>
          <w:p w14:paraId="106B44A7"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Diody LED 5 mm: zielona (5 szt.), czerwona (5 szt.), żółta (5 szt.), niebieska (1 szt.)</w:t>
            </w:r>
          </w:p>
          <w:p w14:paraId="7E3577A8" w14:textId="77777777" w:rsidR="00750F8C" w:rsidRPr="00E13DBF" w:rsidRDefault="00750F8C" w:rsidP="00750F8C">
            <w:pPr>
              <w:pStyle w:val="Akapitzlist"/>
              <w:spacing w:after="0" w:line="240" w:lineRule="auto"/>
              <w:ind w:left="71"/>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Dwa fotorezystory - czujniki umożliwiające pomiar natężenia padającego światła, co pozwoli np. wykryć czy w pomieszczeniu jest ciemno czy jasno.</w:t>
            </w:r>
          </w:p>
          <w:p w14:paraId="643C62B0" w14:textId="77777777" w:rsidR="00750F8C" w:rsidRPr="00E13DBF" w:rsidRDefault="00750F8C" w:rsidP="00750F8C">
            <w:pPr>
              <w:pStyle w:val="Akapitzlist"/>
              <w:spacing w:after="0" w:line="240" w:lineRule="auto"/>
              <w:ind w:left="0" w:firstLine="60"/>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Płytka stykowa 400 otworów - płytka z osobnymi liniami zasilania umożliwiająca tworzenie układów elektronicznych.</w:t>
            </w:r>
          </w:p>
          <w:p w14:paraId="7BA2E11C" w14:textId="77777777" w:rsidR="00750F8C" w:rsidRPr="00E13DBF" w:rsidRDefault="00750F8C" w:rsidP="00750F8C">
            <w:pPr>
              <w:pStyle w:val="Akapitzlist"/>
              <w:spacing w:after="0" w:line="240" w:lineRule="auto"/>
              <w:ind w:left="71"/>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Potencjometr montażowy - podłączony do wyprowadzeń analogowych może służyć jako element interfejsu użytkownika - proste pokrętło.</w:t>
            </w:r>
          </w:p>
          <w:p w14:paraId="32A2F3F2" w14:textId="77777777" w:rsidR="00750F8C" w:rsidRPr="00E13DBF" w:rsidRDefault="00750F8C" w:rsidP="00750F8C">
            <w:pPr>
              <w:pStyle w:val="Akapitzlist"/>
              <w:spacing w:after="0" w:line="240" w:lineRule="auto"/>
              <w:ind w:left="213" w:hanging="142"/>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 xml:space="preserve">Przewody połączeniowe męsko-męskie - 20 </w:t>
            </w:r>
            <w:proofErr w:type="spellStart"/>
            <w:r w:rsidRPr="00E13DBF">
              <w:rPr>
                <w:rFonts w:eastAsia="Times New Roman" w:cstheme="minorHAnsi"/>
                <w:lang w:eastAsia="pl-PL"/>
              </w:rPr>
              <w:t>szt</w:t>
            </w:r>
            <w:proofErr w:type="spellEnd"/>
            <w:r w:rsidRPr="00E13DBF">
              <w:rPr>
                <w:rFonts w:eastAsia="Times New Roman" w:cstheme="minorHAnsi"/>
                <w:lang w:eastAsia="pl-PL"/>
              </w:rPr>
              <w:t xml:space="preserve"> - umożliwiają tworzenie połączeń na płytce stykowej oraz pomiędzy płytką i </w:t>
            </w:r>
            <w:proofErr w:type="spellStart"/>
            <w:r w:rsidRPr="00E13DBF">
              <w:rPr>
                <w:rFonts w:eastAsia="Times New Roman" w:cstheme="minorHAnsi"/>
                <w:lang w:eastAsia="pl-PL"/>
              </w:rPr>
              <w:t>Arduino</w:t>
            </w:r>
            <w:proofErr w:type="spellEnd"/>
            <w:r w:rsidRPr="00E13DBF">
              <w:rPr>
                <w:rFonts w:eastAsia="Times New Roman" w:cstheme="minorHAnsi"/>
                <w:lang w:eastAsia="pl-PL"/>
              </w:rPr>
              <w:t>.</w:t>
            </w:r>
          </w:p>
          <w:p w14:paraId="30755FA9"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 xml:space="preserve">Przewód USB do połączenia </w:t>
            </w:r>
            <w:proofErr w:type="spellStart"/>
            <w:r w:rsidRPr="00E13DBF">
              <w:rPr>
                <w:rFonts w:eastAsia="Times New Roman" w:cstheme="minorHAnsi"/>
                <w:lang w:eastAsia="pl-PL"/>
              </w:rPr>
              <w:t>Arduino</w:t>
            </w:r>
            <w:proofErr w:type="spellEnd"/>
            <w:r w:rsidRPr="00E13DBF">
              <w:rPr>
                <w:rFonts w:eastAsia="Times New Roman" w:cstheme="minorHAnsi"/>
                <w:lang w:eastAsia="pl-PL"/>
              </w:rPr>
              <w:t xml:space="preserve"> z komputerem.</w:t>
            </w:r>
          </w:p>
          <w:p w14:paraId="21E39A95"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 xml:space="preserve">Przyciski typu </w:t>
            </w:r>
            <w:proofErr w:type="spellStart"/>
            <w:r w:rsidRPr="00E13DBF">
              <w:rPr>
                <w:rFonts w:eastAsia="Times New Roman" w:cstheme="minorHAnsi"/>
                <w:lang w:eastAsia="pl-PL"/>
              </w:rPr>
              <w:t>tact-switch</w:t>
            </w:r>
            <w:proofErr w:type="spellEnd"/>
            <w:r w:rsidRPr="00E13DBF">
              <w:rPr>
                <w:rFonts w:eastAsia="Times New Roman" w:cstheme="minorHAnsi"/>
                <w:lang w:eastAsia="pl-PL"/>
              </w:rPr>
              <w:t> - 5 szt.</w:t>
            </w:r>
          </w:p>
          <w:p w14:paraId="33AE04D8"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 xml:space="preserve">Rezystory przewlekane: 330Ω, 1 </w:t>
            </w:r>
            <w:proofErr w:type="spellStart"/>
            <w:r w:rsidRPr="00E13DBF">
              <w:rPr>
                <w:rFonts w:eastAsia="Times New Roman" w:cstheme="minorHAnsi"/>
                <w:lang w:eastAsia="pl-PL"/>
              </w:rPr>
              <w:t>kΩ</w:t>
            </w:r>
            <w:proofErr w:type="spellEnd"/>
            <w:r w:rsidRPr="00E13DBF">
              <w:rPr>
                <w:rFonts w:eastAsia="Times New Roman" w:cstheme="minorHAnsi"/>
                <w:lang w:eastAsia="pl-PL"/>
              </w:rPr>
              <w:t xml:space="preserve"> (po 10 szt.).</w:t>
            </w:r>
          </w:p>
          <w:p w14:paraId="35FCAD95"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Serwomechanizm modelarski typu micro.</w:t>
            </w:r>
          </w:p>
          <w:p w14:paraId="399C022C"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Stabilizator napięcia 5 V z kondensatorami.</w:t>
            </w:r>
          </w:p>
          <w:p w14:paraId="310C320B" w14:textId="77777777" w:rsidR="00750F8C" w:rsidRPr="00E13DBF" w:rsidRDefault="00750F8C" w:rsidP="00750F8C">
            <w:pPr>
              <w:pStyle w:val="Akapitzlist"/>
              <w:spacing w:after="0" w:line="240" w:lineRule="auto"/>
              <w:ind w:left="213" w:hanging="142"/>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Sterownik silników L293D - mostek H umożliwiający sterowanie kierunkiem oraz prędkością obrotową dwóch silników prądu stałego.</w:t>
            </w:r>
          </w:p>
          <w:p w14:paraId="3BE8A497" w14:textId="77777777" w:rsidR="00750F8C"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Wyświetlacz LCD 16x2 ze złączami.</w:t>
            </w:r>
          </w:p>
          <w:p w14:paraId="66FF1177" w14:textId="1B837542" w:rsidR="00750F8C" w:rsidRPr="00E13DBF" w:rsidRDefault="00750F8C" w:rsidP="00750F8C">
            <w:pPr>
              <w:pStyle w:val="Akapitzlist"/>
              <w:spacing w:after="0" w:line="240" w:lineRule="auto"/>
              <w:ind w:left="71"/>
              <w:rPr>
                <w:rFonts w:eastAsia="Times New Roman" w:cstheme="minorHAnsi"/>
                <w:lang w:eastAsia="pl-PL"/>
              </w:rPr>
            </w:pPr>
            <w:r>
              <w:t>Dopuszcza się rozwiązania równoważne o parametrach technicznych i funkcjonal</w:t>
            </w:r>
            <w:r w:rsidR="009E3817">
              <w:t>nych nie gorszych niż wskazane.</w:t>
            </w:r>
          </w:p>
          <w:p w14:paraId="0DD1AD5B" w14:textId="21654843" w:rsidR="000660D6" w:rsidRPr="00E13DBF" w:rsidRDefault="000660D6" w:rsidP="005935A8">
            <w:pPr>
              <w:pStyle w:val="Akapitzlist"/>
              <w:spacing w:after="0" w:line="240" w:lineRule="auto"/>
              <w:ind w:left="71"/>
              <w:rPr>
                <w:rFonts w:eastAsia="Times New Roman" w:cstheme="minorHAnsi"/>
                <w:lang w:eastAsia="pl-PL"/>
              </w:rPr>
            </w:pPr>
            <w:r w:rsidRPr="00E13DBF">
              <w:rPr>
                <w:rFonts w:eastAsia="Times New Roman" w:cstheme="minorHAnsi"/>
                <w:lang w:eastAsia="pl-PL"/>
              </w:rPr>
              <w:t>.</w:t>
            </w:r>
          </w:p>
          <w:p w14:paraId="3FF431A2" w14:textId="77777777" w:rsidR="000660D6" w:rsidRPr="00E13DBF" w:rsidRDefault="000660D6" w:rsidP="00F4407C">
            <w:pPr>
              <w:spacing w:after="0" w:line="240" w:lineRule="auto"/>
              <w:rPr>
                <w:rFonts w:eastAsia="Times New Roman" w:cstheme="minorHAnsi"/>
                <w:b/>
                <w:bCs/>
                <w:lang w:eastAsia="pl-PL"/>
              </w:rPr>
            </w:pPr>
          </w:p>
        </w:tc>
        <w:tc>
          <w:tcPr>
            <w:tcW w:w="1984" w:type="dxa"/>
            <w:tcBorders>
              <w:left w:val="single" w:sz="4" w:space="0" w:color="000000"/>
              <w:right w:val="single" w:sz="4" w:space="0" w:color="000000"/>
            </w:tcBorders>
            <w:vAlign w:val="center"/>
          </w:tcPr>
          <w:p w14:paraId="1620E8D3" w14:textId="77777777" w:rsidR="000660D6" w:rsidRPr="00E13DBF" w:rsidRDefault="000660D6" w:rsidP="00F4407C">
            <w:pPr>
              <w:shd w:val="clear" w:color="auto" w:fill="FFFFFF"/>
              <w:spacing w:after="0" w:line="240" w:lineRule="auto"/>
              <w:rPr>
                <w:rFonts w:eastAsia="Times New Roman" w:cstheme="minorHAnsi"/>
              </w:rPr>
            </w:pPr>
          </w:p>
        </w:tc>
      </w:tr>
    </w:tbl>
    <w:p w14:paraId="213FCC38" w14:textId="77777777" w:rsidR="000660D6" w:rsidRDefault="000660D6" w:rsidP="002F3056">
      <w:pPr>
        <w:pStyle w:val="Default"/>
        <w:rPr>
          <w:rFonts w:asciiTheme="minorHAnsi" w:eastAsia="Times New Roman" w:hAnsiTheme="minorHAnsi" w:cstheme="minorHAnsi"/>
          <w:b/>
          <w:sz w:val="22"/>
          <w:szCs w:val="22"/>
          <w:lang w:eastAsia="pl-PL"/>
        </w:rPr>
      </w:pPr>
    </w:p>
    <w:p w14:paraId="278A4222" w14:textId="77777777" w:rsidR="000660D6" w:rsidRPr="00E13DBF" w:rsidRDefault="000660D6" w:rsidP="002F3056">
      <w:pPr>
        <w:pStyle w:val="Default"/>
        <w:rPr>
          <w:rFonts w:asciiTheme="minorHAnsi" w:eastAsia="Times New Roman" w:hAnsiTheme="minorHAnsi" w:cstheme="minorHAnsi"/>
          <w:b/>
          <w:sz w:val="22"/>
          <w:szCs w:val="22"/>
          <w:lang w:eastAsia="pl-PL"/>
        </w:rPr>
      </w:pPr>
    </w:p>
    <w:bookmarkEnd w:id="8"/>
    <w:p w14:paraId="63076960" w14:textId="7B52D72C" w:rsidR="00542E84" w:rsidRPr="00E13DBF" w:rsidRDefault="00542E84" w:rsidP="005F28DF">
      <w:pPr>
        <w:tabs>
          <w:tab w:val="left" w:pos="1367"/>
        </w:tabs>
        <w:spacing w:line="240" w:lineRule="auto"/>
        <w:rPr>
          <w:rFonts w:eastAsia="Times New Roman" w:cstheme="minorHAnsi"/>
          <w:b/>
          <w:color w:val="000000"/>
          <w:lang w:eastAsia="pl-PL"/>
        </w:rPr>
        <w:sectPr w:rsidR="00542E84" w:rsidRPr="00E13DBF" w:rsidSect="002A07F3">
          <w:pgSz w:w="16838" w:h="11906" w:orient="landscape"/>
          <w:pgMar w:top="1418" w:right="1247" w:bottom="1134" w:left="851" w:header="425" w:footer="391" w:gutter="0"/>
          <w:cols w:space="708"/>
          <w:docGrid w:linePitch="360"/>
        </w:sectPr>
      </w:pPr>
    </w:p>
    <w:p w14:paraId="25782F3F" w14:textId="77777777" w:rsidR="00616AEF" w:rsidRPr="00E13DBF" w:rsidRDefault="00616AEF" w:rsidP="005F28DF">
      <w:pPr>
        <w:tabs>
          <w:tab w:val="left" w:pos="1572"/>
        </w:tabs>
        <w:spacing w:after="0" w:line="240" w:lineRule="auto"/>
        <w:rPr>
          <w:rFonts w:eastAsia="Times New Roman" w:cstheme="minorHAnsi"/>
          <w:b/>
          <w:color w:val="000000"/>
          <w:lang w:eastAsia="pl-PL"/>
        </w:rPr>
      </w:pPr>
    </w:p>
    <w:p w14:paraId="20C74972" w14:textId="39356071" w:rsidR="00DE1FE5" w:rsidRPr="00E13DBF" w:rsidRDefault="00A17868" w:rsidP="005F28DF">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sidRPr="00E13DBF">
        <w:rPr>
          <w:rFonts w:cstheme="minorHAnsi"/>
          <w:b/>
        </w:rPr>
        <w:t>4.</w:t>
      </w:r>
      <w:r w:rsidR="0094411E" w:rsidRPr="00E13DBF">
        <w:rPr>
          <w:rFonts w:cstheme="minorHAnsi"/>
          <w:b/>
        </w:rPr>
        <w:t xml:space="preserve"> </w:t>
      </w:r>
      <w:r w:rsidR="00776B4A" w:rsidRPr="00E13DBF">
        <w:rPr>
          <w:rFonts w:cstheme="minorHAnsi"/>
          <w:b/>
        </w:rPr>
        <w:t>INNE ISTOTNE WARUNKI ZAMÓWIENIA</w:t>
      </w:r>
    </w:p>
    <w:p w14:paraId="1859510A" w14:textId="77777777" w:rsidR="00776B4A" w:rsidRPr="00E13DBF" w:rsidRDefault="00776B4A">
      <w:pPr>
        <w:widowControl w:val="0"/>
        <w:numPr>
          <w:ilvl w:val="2"/>
          <w:numId w:val="16"/>
        </w:numPr>
        <w:tabs>
          <w:tab w:val="clear" w:pos="360"/>
        </w:tabs>
        <w:suppressAutoHyphens/>
        <w:spacing w:after="0" w:line="240" w:lineRule="auto"/>
        <w:ind w:left="426" w:hanging="426"/>
        <w:jc w:val="both"/>
        <w:rPr>
          <w:rFonts w:eastAsia="Times New Roman" w:cstheme="minorHAnsi"/>
          <w:lang w:eastAsia="pl-PL"/>
        </w:rPr>
      </w:pPr>
      <w:r w:rsidRPr="00E13DBF">
        <w:rPr>
          <w:rFonts w:eastAsia="Times New Roman" w:cstheme="minorHAnsi"/>
          <w:lang w:eastAsia="pl-PL"/>
        </w:rPr>
        <w:t>Informujemy, że powyższe zapytanie nie stanowi oferty zawarcia umowy ani też oferty prowadzenia negocjacji w tym celu i jest skierowane do wielu adresatów.</w:t>
      </w:r>
    </w:p>
    <w:p w14:paraId="3586B012" w14:textId="77777777" w:rsidR="00776B4A" w:rsidRPr="00E13DBF" w:rsidRDefault="00776B4A">
      <w:pPr>
        <w:widowControl w:val="0"/>
        <w:numPr>
          <w:ilvl w:val="2"/>
          <w:numId w:val="16"/>
        </w:numPr>
        <w:tabs>
          <w:tab w:val="clear" w:pos="360"/>
        </w:tabs>
        <w:suppressAutoHyphens/>
        <w:spacing w:after="0" w:line="240" w:lineRule="auto"/>
        <w:ind w:left="426" w:hanging="426"/>
        <w:jc w:val="both"/>
        <w:rPr>
          <w:rFonts w:eastAsia="Times New Roman" w:cstheme="minorHAnsi"/>
          <w:lang w:eastAsia="pl-PL"/>
        </w:rPr>
      </w:pPr>
      <w:r w:rsidRPr="00E13DBF">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4FE927BD" w14:textId="74B5C6C3" w:rsidR="00E13DBF" w:rsidRPr="00684454" w:rsidRDefault="00E13DBF" w:rsidP="00BA52C9">
      <w:pPr>
        <w:widowControl w:val="0"/>
        <w:numPr>
          <w:ilvl w:val="2"/>
          <w:numId w:val="16"/>
        </w:numPr>
        <w:tabs>
          <w:tab w:val="clear" w:pos="360"/>
          <w:tab w:val="num" w:pos="284"/>
        </w:tabs>
        <w:suppressAutoHyphens/>
        <w:spacing w:after="0" w:line="240" w:lineRule="auto"/>
        <w:ind w:left="284" w:hanging="284"/>
        <w:jc w:val="both"/>
        <w:rPr>
          <w:rFonts w:eastAsia="Times New Roman" w:cstheme="minorHAnsi"/>
          <w:lang w:eastAsia="pl-PL"/>
        </w:rPr>
      </w:pPr>
      <w:r w:rsidRPr="00684454">
        <w:rPr>
          <w:rFonts w:eastAsia="Times New Roman" w:cstheme="minorHAnsi"/>
          <w:lang w:eastAsia="pl-PL"/>
        </w:rPr>
        <w:t xml:space="preserve">Zamawiający zastrzega, iż zawarcie umowy z Wykonawcą nastąpi wyłącznie po uzyskaniu przez Zamawiającego akceptacji proponowanych zmian do wniosku o dofinansowanie przez właściwy organ administracji. W przypadku nieuzyskania takiej akceptacji, Zamawiający nie ponosi odpowiedzialności za </w:t>
      </w:r>
      <w:proofErr w:type="spellStart"/>
      <w:r w:rsidRPr="00684454">
        <w:rPr>
          <w:rFonts w:eastAsia="Times New Roman" w:cstheme="minorHAnsi"/>
          <w:lang w:eastAsia="pl-PL"/>
        </w:rPr>
        <w:t>niezawarcie</w:t>
      </w:r>
      <w:proofErr w:type="spellEnd"/>
      <w:r w:rsidRPr="00684454">
        <w:rPr>
          <w:rFonts w:eastAsia="Times New Roman" w:cstheme="minorHAnsi"/>
          <w:lang w:eastAsia="pl-PL"/>
        </w:rPr>
        <w:t xml:space="preserve"> umowy, opóźnienie w jej zawarciu ani jakiekolwiek szkody z tego tytułu po stronie Wykonawcy.</w:t>
      </w:r>
    </w:p>
    <w:p w14:paraId="0B1D684D" w14:textId="77777777" w:rsidR="005D727D" w:rsidRPr="00E13DBF" w:rsidRDefault="005D727D">
      <w:pPr>
        <w:widowControl w:val="0"/>
        <w:numPr>
          <w:ilvl w:val="2"/>
          <w:numId w:val="16"/>
        </w:numPr>
        <w:tabs>
          <w:tab w:val="clear" w:pos="360"/>
        </w:tabs>
        <w:suppressAutoHyphens/>
        <w:spacing w:after="0" w:line="240" w:lineRule="auto"/>
        <w:ind w:left="426" w:hanging="426"/>
        <w:jc w:val="both"/>
        <w:rPr>
          <w:rFonts w:eastAsia="Times New Roman" w:cstheme="minorHAnsi"/>
          <w:lang w:eastAsia="pl-PL"/>
        </w:rPr>
      </w:pPr>
      <w:r w:rsidRPr="00E13DBF">
        <w:rPr>
          <w:rFonts w:cstheme="minorHAnsi"/>
        </w:rPr>
        <w:t>Cena oferty określona przez Oferenta zostanie ustalona na okres ważności umowy i nie będzie podlegała zmianom oraz okresowej waloryzacji przez okres obowiązywania umowy</w:t>
      </w:r>
      <w:r w:rsidRPr="00E13DBF">
        <w:rPr>
          <w:rFonts w:eastAsia="Times New Roman" w:cstheme="minorHAnsi"/>
          <w:lang w:eastAsia="pl-PL"/>
        </w:rPr>
        <w:t>.</w:t>
      </w:r>
    </w:p>
    <w:p w14:paraId="02370993" w14:textId="77777777" w:rsidR="00776B4A" w:rsidRPr="00E13DBF" w:rsidRDefault="00776B4A">
      <w:pPr>
        <w:widowControl w:val="0"/>
        <w:numPr>
          <w:ilvl w:val="2"/>
          <w:numId w:val="16"/>
        </w:numPr>
        <w:tabs>
          <w:tab w:val="clear" w:pos="360"/>
        </w:tabs>
        <w:suppressAutoHyphens/>
        <w:spacing w:after="0" w:line="240" w:lineRule="auto"/>
        <w:ind w:left="426" w:hanging="426"/>
        <w:jc w:val="both"/>
        <w:rPr>
          <w:rFonts w:eastAsia="Times New Roman" w:cstheme="minorHAnsi"/>
          <w:bCs/>
          <w:lang w:eastAsia="pl-PL"/>
        </w:rPr>
      </w:pPr>
      <w:r w:rsidRPr="00E13DBF">
        <w:rPr>
          <w:rFonts w:eastAsia="Times New Roman" w:cstheme="minorHAnsi"/>
          <w:bCs/>
          <w:lang w:eastAsia="pl-PL"/>
        </w:rPr>
        <w:t xml:space="preserve">W cenie usługi </w:t>
      </w:r>
      <w:r w:rsidR="00EE7204" w:rsidRPr="00E13DBF">
        <w:rPr>
          <w:rFonts w:eastAsia="Times New Roman" w:cstheme="minorHAnsi"/>
          <w:bCs/>
          <w:lang w:eastAsia="pl-PL"/>
        </w:rPr>
        <w:t>Oferent</w:t>
      </w:r>
      <w:r w:rsidRPr="00E13DBF">
        <w:rPr>
          <w:rFonts w:eastAsia="Times New Roman" w:cstheme="minorHAnsi"/>
          <w:bCs/>
          <w:lang w:eastAsia="pl-PL"/>
        </w:rPr>
        <w:t xml:space="preserve"> zobowiązany jest ująć wszystkie przewidywalne koszty, związane z realizacją zamówienia, szczegółowo wskazane w niniejszym Zapytaniu oraz wszystkie koszty wy</w:t>
      </w:r>
      <w:r w:rsidR="00793559" w:rsidRPr="00E13DBF">
        <w:rPr>
          <w:rFonts w:eastAsia="Times New Roman" w:cstheme="minorHAnsi"/>
          <w:bCs/>
          <w:lang w:eastAsia="pl-PL"/>
        </w:rPr>
        <w:t>nikające z zapisów niniejszego Z</w:t>
      </w:r>
      <w:r w:rsidRPr="00E13DBF">
        <w:rPr>
          <w:rFonts w:eastAsia="Times New Roman" w:cstheme="minorHAnsi"/>
          <w:bCs/>
          <w:lang w:eastAsia="pl-PL"/>
        </w:rPr>
        <w:t>apytania ofertowego, bez których realizacja zamówienia nie byłaby możliwa.</w:t>
      </w:r>
    </w:p>
    <w:p w14:paraId="5D4D5EF9" w14:textId="63D59813" w:rsidR="00BD7723" w:rsidRPr="00E13DBF" w:rsidRDefault="00BD7723">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 xml:space="preserve">Zamawiający dopuszcza składania ofert częściowych. Wykonawca może złożyć ofertę </w:t>
      </w:r>
      <w:r w:rsidR="00BF2FC8" w:rsidRPr="00E13DBF">
        <w:rPr>
          <w:rFonts w:eastAsia="Calibri" w:cstheme="minorHAnsi"/>
        </w:rPr>
        <w:t xml:space="preserve">na </w:t>
      </w:r>
      <w:r w:rsidR="009E4353" w:rsidRPr="00E13DBF">
        <w:rPr>
          <w:rFonts w:eastAsia="Calibri" w:cstheme="minorHAnsi"/>
        </w:rPr>
        <w:t>więcej niż jedną część</w:t>
      </w:r>
      <w:r w:rsidR="00BF2FC8" w:rsidRPr="00E13DBF">
        <w:rPr>
          <w:rFonts w:eastAsia="Calibri" w:cstheme="minorHAnsi"/>
        </w:rPr>
        <w:t xml:space="preserve"> zamówienia.</w:t>
      </w:r>
    </w:p>
    <w:p w14:paraId="7C416247" w14:textId="77777777" w:rsidR="00BD7723" w:rsidRPr="00E13DBF" w:rsidRDefault="00BD7723">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Brak wyboru Wykonawcy w którejkolwiek części zamówienia nie skutkuje nieważnością zamówienia w pozostałych jego częściach.</w:t>
      </w:r>
    </w:p>
    <w:p w14:paraId="10851C68" w14:textId="70BAAF34" w:rsidR="005479C9" w:rsidRPr="00E13DBF" w:rsidRDefault="00BD7723">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 xml:space="preserve">Każdy Oferent może złożyć tylko jedną ofertę na </w:t>
      </w:r>
      <w:r w:rsidR="001E3D01" w:rsidRPr="00E13DBF">
        <w:rPr>
          <w:rFonts w:eastAsia="Calibri" w:cstheme="minorHAnsi"/>
        </w:rPr>
        <w:t>daną</w:t>
      </w:r>
      <w:r w:rsidRPr="00E13DBF">
        <w:rPr>
          <w:rFonts w:eastAsia="Calibri" w:cstheme="minorHAnsi"/>
        </w:rPr>
        <w:t xml:space="preserve"> część zamówienia. W przypadku, gdy Oferent przedłoży więcej niż jedną ofertę w danej części nie będzie rozpatrywana żadna ze złożonych przez niego ofert.</w:t>
      </w:r>
    </w:p>
    <w:p w14:paraId="32FB7B28" w14:textId="5FBCA69B" w:rsidR="00776B4A" w:rsidRPr="00E13DBF" w:rsidRDefault="00776B4A">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Z Wykonawcą, którego oferta zostanie wybrana jako najkorzyst</w:t>
      </w:r>
      <w:r w:rsidR="00624CDB" w:rsidRPr="00E13DBF">
        <w:rPr>
          <w:rFonts w:eastAsia="Calibri" w:cstheme="minorHAnsi"/>
        </w:rPr>
        <w:t>niejsza, będzie podpisana umowa</w:t>
      </w:r>
      <w:r w:rsidR="00401FD3" w:rsidRPr="00E13DBF">
        <w:rPr>
          <w:rFonts w:eastAsia="Calibri" w:cstheme="minorHAnsi"/>
        </w:rPr>
        <w:t xml:space="preserve"> </w:t>
      </w:r>
      <w:r w:rsidRPr="00E13DBF">
        <w:rPr>
          <w:rFonts w:eastAsia="Calibri" w:cstheme="minorHAnsi"/>
        </w:rPr>
        <w:t>pomiędzy nim a Zamawiającym, w uzgodnionym przez strony terminie</w:t>
      </w:r>
      <w:r w:rsidR="00191819" w:rsidRPr="00E13DBF">
        <w:rPr>
          <w:rFonts w:eastAsia="Calibri" w:cstheme="minorHAnsi"/>
        </w:rPr>
        <w:t xml:space="preserve"> do</w:t>
      </w:r>
      <w:r w:rsidRPr="00E13DBF">
        <w:rPr>
          <w:rFonts w:eastAsia="Calibri" w:cstheme="minorHAnsi"/>
        </w:rPr>
        <w:t xml:space="preserve"> </w:t>
      </w:r>
      <w:r w:rsidR="00880F6B" w:rsidRPr="00E13DBF">
        <w:rPr>
          <w:rFonts w:eastAsia="Calibri" w:cstheme="minorHAnsi"/>
        </w:rPr>
        <w:t>7</w:t>
      </w:r>
      <w:r w:rsidRPr="00E13DBF">
        <w:rPr>
          <w:rFonts w:eastAsia="Calibri" w:cstheme="minorHAnsi"/>
        </w:rPr>
        <w:t xml:space="preserve"> dni od wezwania.</w:t>
      </w:r>
      <w:r w:rsidRPr="00E13DBF">
        <w:rPr>
          <w:rFonts w:eastAsia="Calibri" w:cstheme="minorHAnsi"/>
          <w:bCs/>
        </w:rPr>
        <w:t xml:space="preserve"> </w:t>
      </w:r>
      <w:r w:rsidR="000E47D0" w:rsidRPr="00E13DBF">
        <w:rPr>
          <w:rFonts w:eastAsia="Calibri" w:cstheme="minorHAnsi"/>
          <w:bCs/>
        </w:rPr>
        <w:t xml:space="preserve"> </w:t>
      </w:r>
      <w:r w:rsidRPr="00E13DBF">
        <w:rPr>
          <w:rFonts w:eastAsia="Calibri" w:cstheme="minorHAnsi"/>
          <w:bCs/>
        </w:rPr>
        <w:t>Istotne dla stron postanowienia, które zostaną wprowadzone do zawieranej umowy</w:t>
      </w:r>
      <w:r w:rsidR="00F92D33" w:rsidRPr="00E13DBF">
        <w:rPr>
          <w:rFonts w:eastAsia="Calibri" w:cstheme="minorHAnsi"/>
          <w:bCs/>
        </w:rPr>
        <w:t>, a które nie wynikają wprost z treści niniejszego zapytania ofertowego obejmują w szczególności</w:t>
      </w:r>
      <w:r w:rsidRPr="00E13DBF">
        <w:rPr>
          <w:rFonts w:eastAsia="Calibri" w:cstheme="minorHAnsi"/>
          <w:bCs/>
        </w:rPr>
        <w:t>:</w:t>
      </w:r>
    </w:p>
    <w:p w14:paraId="74B08100" w14:textId="77777777" w:rsidR="00D97B6E" w:rsidRPr="00E13DBF" w:rsidRDefault="00776B4A">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eastAsia="Times New Roman" w:cstheme="minorHAnsi"/>
          <w:lang w:eastAsia="pl-PL"/>
        </w:rPr>
        <w:t>Płatności będą regulowane w terminie do 21 dni od dnia otrzymania przez Zamawiającego faktury wystawionej przez Wykonawcę.</w:t>
      </w:r>
    </w:p>
    <w:p w14:paraId="3251C42D" w14:textId="6CB4E56A" w:rsidR="00D97B6E" w:rsidRPr="00E13DBF" w:rsidRDefault="00D97B6E">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cstheme="minorHAnsi"/>
        </w:rPr>
        <w:t>Podstawą wystawienia faktury jest przekazanie Zam</w:t>
      </w:r>
      <w:r w:rsidR="00BC2936" w:rsidRPr="00E13DBF">
        <w:rPr>
          <w:rFonts w:cstheme="minorHAnsi"/>
        </w:rPr>
        <w:t xml:space="preserve">awiającemu podpisanego przez </w:t>
      </w:r>
      <w:r w:rsidR="009E4353" w:rsidRPr="00E13DBF">
        <w:rPr>
          <w:rFonts w:cstheme="minorHAnsi"/>
        </w:rPr>
        <w:t xml:space="preserve">Szkołę oraz przez </w:t>
      </w:r>
      <w:r w:rsidR="001E3D01" w:rsidRPr="00E13DBF">
        <w:rPr>
          <w:rFonts w:cstheme="minorHAnsi"/>
        </w:rPr>
        <w:t>W</w:t>
      </w:r>
      <w:r w:rsidR="009E4353" w:rsidRPr="00E13DBF">
        <w:rPr>
          <w:rFonts w:cstheme="minorHAnsi"/>
        </w:rPr>
        <w:t>ykonawcę</w:t>
      </w:r>
      <w:r w:rsidRPr="00E13DBF">
        <w:rPr>
          <w:rFonts w:cstheme="minorHAnsi"/>
        </w:rPr>
        <w:t xml:space="preserve"> protokołu</w:t>
      </w:r>
      <w:r w:rsidRPr="00E13DBF">
        <w:rPr>
          <w:rFonts w:eastAsia="Times New Roman" w:cstheme="minorHAnsi"/>
          <w:lang w:eastAsia="pl-PL"/>
        </w:rPr>
        <w:t xml:space="preserve"> </w:t>
      </w:r>
      <w:r w:rsidR="00271745" w:rsidRPr="00E13DBF">
        <w:rPr>
          <w:rFonts w:cstheme="minorHAnsi"/>
        </w:rPr>
        <w:t>końcowego</w:t>
      </w:r>
      <w:r w:rsidR="00793559" w:rsidRPr="00E13DBF">
        <w:rPr>
          <w:rFonts w:cstheme="minorHAnsi"/>
        </w:rPr>
        <w:t xml:space="preserve"> -</w:t>
      </w:r>
      <w:r w:rsidRPr="00E13DBF">
        <w:rPr>
          <w:rFonts w:cstheme="minorHAnsi"/>
        </w:rPr>
        <w:t xml:space="preserve"> dla każd</w:t>
      </w:r>
      <w:r w:rsidR="00BD7723" w:rsidRPr="00E13DBF">
        <w:rPr>
          <w:rFonts w:cstheme="minorHAnsi"/>
        </w:rPr>
        <w:t>ej z części.</w:t>
      </w:r>
    </w:p>
    <w:p w14:paraId="05DFD0D6" w14:textId="563C9598" w:rsidR="00B15016" w:rsidRPr="00E13DBF" w:rsidRDefault="00776B4A">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eastAsia="Times New Roman" w:cstheme="minorHAnsi"/>
          <w:lang w:eastAsia="pl-PL"/>
        </w:rPr>
        <w:t xml:space="preserve">Płatności mogą zostać wstrzymane </w:t>
      </w:r>
      <w:r w:rsidR="00553076" w:rsidRPr="00E13DBF">
        <w:rPr>
          <w:rFonts w:eastAsia="Times New Roman" w:cstheme="minorHAnsi"/>
          <w:lang w:eastAsia="pl-PL"/>
        </w:rPr>
        <w:t xml:space="preserve">przez Zamawiającego </w:t>
      </w:r>
      <w:r w:rsidRPr="00E13DBF">
        <w:rPr>
          <w:rFonts w:eastAsia="Times New Roman" w:cstheme="minorHAnsi"/>
          <w:lang w:eastAsia="pl-PL"/>
        </w:rPr>
        <w:t xml:space="preserve">maksymalnie do 90 dni w przypadku braku środków na </w:t>
      </w:r>
      <w:r w:rsidR="001E3D01" w:rsidRPr="00E13DBF">
        <w:rPr>
          <w:rFonts w:eastAsia="Times New Roman" w:cstheme="minorHAnsi"/>
          <w:lang w:eastAsia="pl-PL"/>
        </w:rPr>
        <w:t xml:space="preserve">projektowym </w:t>
      </w:r>
      <w:r w:rsidRPr="00E13DBF">
        <w:rPr>
          <w:rFonts w:eastAsia="Times New Roman" w:cstheme="minorHAnsi"/>
          <w:lang w:eastAsia="pl-PL"/>
        </w:rPr>
        <w:t xml:space="preserve">rachunku bankowym.  </w:t>
      </w:r>
    </w:p>
    <w:p w14:paraId="765B5717" w14:textId="3E179A48" w:rsidR="00BC2936" w:rsidRPr="00E13DBF" w:rsidRDefault="00D97B6E">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cstheme="minorHAnsi"/>
        </w:rPr>
        <w:t>Zamawiający dopuszcza możliwość udzielania zaliczek na poczet wykonania zamówienia</w:t>
      </w:r>
      <w:r w:rsidRPr="00E13DBF">
        <w:rPr>
          <w:rFonts w:eastAsia="Times New Roman" w:cstheme="minorHAnsi"/>
          <w:lang w:eastAsia="pl-PL"/>
        </w:rPr>
        <w:t xml:space="preserve"> </w:t>
      </w:r>
      <w:r w:rsidRPr="00E13DBF">
        <w:rPr>
          <w:rFonts w:cstheme="minorHAnsi"/>
        </w:rPr>
        <w:t xml:space="preserve">w wysokości do </w:t>
      </w:r>
      <w:r w:rsidR="005C4F00" w:rsidRPr="00E13DBF">
        <w:rPr>
          <w:rFonts w:cstheme="minorHAnsi"/>
        </w:rPr>
        <w:t>50 procent</w:t>
      </w:r>
      <w:r w:rsidRPr="00E13DBF">
        <w:rPr>
          <w:rFonts w:cstheme="minorHAnsi"/>
        </w:rPr>
        <w:t xml:space="preserve"> wartości zamówienia</w:t>
      </w:r>
      <w:r w:rsidR="009E4353" w:rsidRPr="00E13DBF">
        <w:rPr>
          <w:rFonts w:cstheme="minorHAnsi"/>
        </w:rPr>
        <w:t xml:space="preserve"> (na pisemny</w:t>
      </w:r>
      <w:r w:rsidR="00B41B81" w:rsidRPr="00E13DBF">
        <w:rPr>
          <w:rFonts w:cstheme="minorHAnsi"/>
        </w:rPr>
        <w:t xml:space="preserve"> </w:t>
      </w:r>
      <w:r w:rsidR="00BD0ADB" w:rsidRPr="00E13DBF">
        <w:rPr>
          <w:rFonts w:cstheme="minorHAnsi"/>
        </w:rPr>
        <w:t>wniosek W</w:t>
      </w:r>
      <w:r w:rsidR="009E4353" w:rsidRPr="00E13DBF">
        <w:rPr>
          <w:rFonts w:cstheme="minorHAnsi"/>
        </w:rPr>
        <w:t>ykonawcy</w:t>
      </w:r>
      <w:r w:rsidR="00BD0ADB" w:rsidRPr="00E13DBF">
        <w:rPr>
          <w:rFonts w:cstheme="minorHAnsi"/>
        </w:rPr>
        <w:t xml:space="preserve"> w uzasadnionych przypadkach</w:t>
      </w:r>
      <w:r w:rsidR="009E4353" w:rsidRPr="00E13DBF">
        <w:rPr>
          <w:rFonts w:cstheme="minorHAnsi"/>
        </w:rPr>
        <w:t>)</w:t>
      </w:r>
      <w:r w:rsidRPr="00E13DBF">
        <w:rPr>
          <w:rFonts w:cstheme="minorHAnsi"/>
        </w:rPr>
        <w:t>. W takim przypadku pozostał</w:t>
      </w:r>
      <w:r w:rsidR="00B63A94" w:rsidRPr="00E13DBF">
        <w:rPr>
          <w:rFonts w:cstheme="minorHAnsi"/>
        </w:rPr>
        <w:t xml:space="preserve">a </w:t>
      </w:r>
      <w:r w:rsidRPr="00E13DBF">
        <w:rPr>
          <w:rFonts w:cstheme="minorHAnsi"/>
        </w:rPr>
        <w:t>wartości zamówienia</w:t>
      </w:r>
      <w:r w:rsidR="00BC2936" w:rsidRPr="00E13DBF">
        <w:rPr>
          <w:rFonts w:eastAsia="Times New Roman" w:cstheme="minorHAnsi"/>
          <w:lang w:eastAsia="pl-PL"/>
        </w:rPr>
        <w:t xml:space="preserve"> </w:t>
      </w:r>
      <w:r w:rsidRPr="00E13DBF">
        <w:rPr>
          <w:rFonts w:cstheme="minorHAnsi"/>
        </w:rPr>
        <w:t>zostanie wypłacone po całościowym zrealizowaniu dostawy na podstawie wystawionej faktury</w:t>
      </w:r>
      <w:r w:rsidR="00791F5B" w:rsidRPr="00E13DBF">
        <w:rPr>
          <w:rFonts w:cstheme="minorHAnsi"/>
        </w:rPr>
        <w:t xml:space="preserve"> końcowej</w:t>
      </w:r>
      <w:r w:rsidR="00B63A94" w:rsidRPr="00E13DBF">
        <w:rPr>
          <w:rFonts w:cstheme="minorHAnsi"/>
        </w:rPr>
        <w:t xml:space="preserve"> oraz protokołu odbioru.</w:t>
      </w:r>
    </w:p>
    <w:p w14:paraId="2928F3C9" w14:textId="6D43C248" w:rsidR="000E1431" w:rsidRPr="00E13DBF" w:rsidRDefault="00D97B6E">
      <w:pPr>
        <w:pStyle w:val="Akapitzlist"/>
        <w:widowControl w:val="0"/>
        <w:numPr>
          <w:ilvl w:val="0"/>
          <w:numId w:val="17"/>
        </w:numPr>
        <w:suppressAutoHyphens/>
        <w:autoSpaceDE w:val="0"/>
        <w:spacing w:after="0" w:line="240" w:lineRule="auto"/>
        <w:ind w:left="709"/>
        <w:jc w:val="both"/>
        <w:rPr>
          <w:rFonts w:cstheme="minorHAnsi"/>
        </w:rPr>
      </w:pPr>
      <w:r w:rsidRPr="00E13DBF">
        <w:rPr>
          <w:rFonts w:cstheme="minorHAnsi"/>
        </w:rPr>
        <w:t xml:space="preserve">Wypłacona przez Zamawiającego zaliczka, o której mowa w punkcie d) powyżej podlega zwrotowi, na konto Zamawiającego w przypadku niewykonania lub nienależytego wykonania umowy </w:t>
      </w:r>
      <w:r w:rsidR="004D3FCB" w:rsidRPr="00E13DBF">
        <w:rPr>
          <w:rFonts w:cstheme="minorHAnsi"/>
        </w:rPr>
        <w:br/>
      </w:r>
      <w:r w:rsidRPr="00E13DBF">
        <w:rPr>
          <w:rFonts w:cstheme="minorHAnsi"/>
        </w:rP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231D2530" w14:textId="77777777" w:rsidR="000E1431" w:rsidRPr="00E13DBF" w:rsidRDefault="0026189F">
      <w:pPr>
        <w:pStyle w:val="Akapitzlist"/>
        <w:widowControl w:val="0"/>
        <w:numPr>
          <w:ilvl w:val="0"/>
          <w:numId w:val="17"/>
        </w:numPr>
        <w:suppressAutoHyphens/>
        <w:autoSpaceDE w:val="0"/>
        <w:spacing w:after="0" w:line="240" w:lineRule="auto"/>
        <w:ind w:left="709"/>
        <w:jc w:val="both"/>
        <w:rPr>
          <w:rFonts w:cstheme="minorHAnsi"/>
        </w:rPr>
      </w:pPr>
      <w:r w:rsidRPr="00E13DBF">
        <w:rPr>
          <w:rFonts w:eastAsia="Times New Roman" w:cstheme="minorHAnsi"/>
          <w:lang w:eastAsia="pl-PL"/>
        </w:rPr>
        <w:t xml:space="preserve">Do każdej wystawionej faktury </w:t>
      </w:r>
      <w:r w:rsidR="00D52597" w:rsidRPr="00E13DBF">
        <w:rPr>
          <w:rFonts w:eastAsia="Times New Roman" w:cstheme="minorHAnsi"/>
          <w:lang w:eastAsia="pl-PL"/>
        </w:rPr>
        <w:t xml:space="preserve">Wykonawca zobowiązany jest </w:t>
      </w:r>
      <w:r w:rsidRPr="00E13DBF">
        <w:rPr>
          <w:rFonts w:eastAsia="Times New Roman" w:cstheme="minorHAnsi"/>
          <w:lang w:eastAsia="pl-PL"/>
        </w:rPr>
        <w:t>załącz</w:t>
      </w:r>
      <w:r w:rsidR="00D52597" w:rsidRPr="00E13DBF">
        <w:rPr>
          <w:rFonts w:eastAsia="Times New Roman" w:cstheme="minorHAnsi"/>
          <w:lang w:eastAsia="pl-PL"/>
        </w:rPr>
        <w:t>yć</w:t>
      </w:r>
      <w:r w:rsidRPr="00E13DBF">
        <w:rPr>
          <w:rFonts w:eastAsia="Times New Roman" w:cstheme="minorHAnsi"/>
          <w:lang w:eastAsia="pl-PL"/>
        </w:rPr>
        <w:t xml:space="preserve"> specyfikacj</w:t>
      </w:r>
      <w:r w:rsidR="00D52597" w:rsidRPr="00E13DBF">
        <w:rPr>
          <w:rFonts w:eastAsia="Times New Roman" w:cstheme="minorHAnsi"/>
          <w:lang w:eastAsia="pl-PL"/>
        </w:rPr>
        <w:t>ę</w:t>
      </w:r>
      <w:r w:rsidR="00553076" w:rsidRPr="00E13DBF">
        <w:rPr>
          <w:rFonts w:eastAsia="Times New Roman" w:cstheme="minorHAnsi"/>
          <w:lang w:eastAsia="pl-PL"/>
        </w:rPr>
        <w:t xml:space="preserve"> dotyczącą</w:t>
      </w:r>
      <w:r w:rsidRPr="00E13DBF">
        <w:rPr>
          <w:rFonts w:eastAsia="Times New Roman" w:cstheme="minorHAnsi"/>
          <w:lang w:eastAsia="pl-PL"/>
        </w:rPr>
        <w:t xml:space="preserve"> przedmiotu zamówienia </w:t>
      </w:r>
      <w:r w:rsidR="00CE4FC8" w:rsidRPr="00E13DBF">
        <w:rPr>
          <w:rFonts w:eastAsia="Times New Roman" w:cstheme="minorHAnsi"/>
          <w:lang w:eastAsia="pl-PL"/>
        </w:rPr>
        <w:t>wskazanego na fakturze</w:t>
      </w:r>
      <w:r w:rsidR="00D97B6E" w:rsidRPr="00E13DBF">
        <w:rPr>
          <w:rFonts w:eastAsia="Times New Roman" w:cstheme="minorHAnsi"/>
          <w:lang w:eastAsia="pl-PL"/>
        </w:rPr>
        <w:t>.</w:t>
      </w:r>
    </w:p>
    <w:p w14:paraId="30285AA3" w14:textId="12EBC2AF" w:rsidR="00D97B6E" w:rsidRPr="00E13DBF" w:rsidRDefault="0026189F">
      <w:pPr>
        <w:pStyle w:val="Akapitzlist"/>
        <w:widowControl w:val="0"/>
        <w:numPr>
          <w:ilvl w:val="0"/>
          <w:numId w:val="17"/>
        </w:numPr>
        <w:suppressAutoHyphens/>
        <w:autoSpaceDE w:val="0"/>
        <w:spacing w:after="0" w:line="240" w:lineRule="auto"/>
        <w:ind w:left="709"/>
        <w:jc w:val="both"/>
        <w:rPr>
          <w:rFonts w:cstheme="minorHAnsi"/>
        </w:rPr>
      </w:pPr>
      <w:r w:rsidRPr="00E13DBF">
        <w:rPr>
          <w:rFonts w:eastAsia="Times New Roman" w:cstheme="minorHAnsi"/>
          <w:lang w:eastAsia="pl-PL"/>
        </w:rPr>
        <w:t xml:space="preserve">Zamawiający zastrzega sobie prawo </w:t>
      </w:r>
      <w:proofErr w:type="spellStart"/>
      <w:r w:rsidRPr="00E13DBF">
        <w:rPr>
          <w:rFonts w:eastAsia="Times New Roman" w:cstheme="minorHAnsi"/>
          <w:lang w:eastAsia="pl-PL"/>
        </w:rPr>
        <w:t>bezkosztowego</w:t>
      </w:r>
      <w:proofErr w:type="spellEnd"/>
      <w:r w:rsidR="00076D81" w:rsidRPr="00E13DBF">
        <w:rPr>
          <w:rFonts w:eastAsia="Times New Roman" w:cstheme="minorHAnsi"/>
          <w:lang w:eastAsia="pl-PL"/>
        </w:rPr>
        <w:t xml:space="preserve"> </w:t>
      </w:r>
      <w:r w:rsidRPr="00E13DBF">
        <w:rPr>
          <w:rFonts w:eastAsia="Times New Roman" w:cstheme="minorHAnsi"/>
          <w:lang w:eastAsia="pl-PL"/>
        </w:rPr>
        <w:t>przesunię</w:t>
      </w:r>
      <w:r w:rsidR="00CE4FC8" w:rsidRPr="00E13DBF">
        <w:rPr>
          <w:rFonts w:eastAsia="Times New Roman" w:cstheme="minorHAnsi"/>
          <w:lang w:eastAsia="pl-PL"/>
        </w:rPr>
        <w:t>cia/zmiany terminu</w:t>
      </w:r>
      <w:r w:rsidR="00E6450A" w:rsidRPr="00E13DBF">
        <w:rPr>
          <w:rFonts w:eastAsia="Times New Roman" w:cstheme="minorHAnsi"/>
          <w:lang w:eastAsia="pl-PL"/>
        </w:rPr>
        <w:t>/</w:t>
      </w:r>
      <w:r w:rsidR="00CE4FC8" w:rsidRPr="00E13DBF">
        <w:rPr>
          <w:rFonts w:eastAsia="Times New Roman" w:cstheme="minorHAnsi"/>
          <w:lang w:eastAsia="pl-PL"/>
        </w:rPr>
        <w:t>odwołania</w:t>
      </w:r>
      <w:r w:rsidRPr="00E13DBF">
        <w:rPr>
          <w:rFonts w:eastAsia="Times New Roman" w:cstheme="minorHAnsi"/>
          <w:lang w:eastAsia="pl-PL"/>
        </w:rPr>
        <w:t xml:space="preserve"> </w:t>
      </w:r>
      <w:r w:rsidR="00D97B6E" w:rsidRPr="00E13DBF">
        <w:rPr>
          <w:rFonts w:eastAsia="Times New Roman" w:cstheme="minorHAnsi"/>
          <w:lang w:eastAsia="pl-PL"/>
        </w:rPr>
        <w:t>dostawy</w:t>
      </w:r>
      <w:r w:rsidR="0044369A" w:rsidRPr="00E13DBF">
        <w:rPr>
          <w:rFonts w:eastAsia="Times New Roman" w:cstheme="minorHAnsi"/>
          <w:lang w:eastAsia="pl-PL"/>
        </w:rPr>
        <w:t>/</w:t>
      </w:r>
      <w:r w:rsidR="00C86F1D" w:rsidRPr="00E13DBF">
        <w:rPr>
          <w:rFonts w:eastAsia="Times New Roman" w:cstheme="minorHAnsi"/>
          <w:lang w:eastAsia="pl-PL"/>
        </w:rPr>
        <w:t>wniesienia</w:t>
      </w:r>
      <w:r w:rsidR="00442FBE" w:rsidRPr="00E13DBF">
        <w:rPr>
          <w:rFonts w:eastAsia="Times New Roman" w:cstheme="minorHAnsi"/>
          <w:lang w:eastAsia="pl-PL"/>
        </w:rPr>
        <w:t>/montażu/instalacji 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r w:rsidR="008B162E" w:rsidRPr="00E13DBF">
        <w:rPr>
          <w:rFonts w:eastAsia="Times New Roman" w:cstheme="minorHAnsi"/>
          <w:lang w:eastAsia="pl-PL"/>
        </w:rPr>
        <w:t>.</w:t>
      </w:r>
    </w:p>
    <w:p w14:paraId="1729DB89" w14:textId="618DF285" w:rsidR="001D6D34" w:rsidRPr="00E13DBF" w:rsidRDefault="00E5646A">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Zamawiający dopuszcza zmiany w harmonogramie </w:t>
      </w:r>
      <w:r w:rsidR="00D97B6E" w:rsidRPr="00E13DBF">
        <w:rPr>
          <w:rFonts w:eastAsia="Times New Roman" w:cstheme="minorHAnsi"/>
          <w:lang w:eastAsia="pl-PL"/>
        </w:rPr>
        <w:t>dostawy</w:t>
      </w:r>
      <w:r w:rsidR="00B41B81" w:rsidRPr="00E13DBF">
        <w:rPr>
          <w:rFonts w:eastAsia="Times New Roman" w:cstheme="minorHAnsi"/>
          <w:lang w:eastAsia="pl-PL"/>
        </w:rPr>
        <w:t>, przy czym ostateczny termin realizacji zamówienia nie może wykraczać poza ramy czasowe określone w zapytaniu ofertowym</w:t>
      </w:r>
      <w:r w:rsidR="00701C32" w:rsidRPr="00E13DBF">
        <w:rPr>
          <w:rFonts w:eastAsia="Times New Roman" w:cstheme="minorHAnsi"/>
          <w:lang w:eastAsia="pl-PL"/>
        </w:rPr>
        <w:t>.</w:t>
      </w:r>
    </w:p>
    <w:p w14:paraId="3BD7D2B6" w14:textId="700204EE" w:rsidR="00D97B6E" w:rsidRPr="00E13DBF" w:rsidRDefault="00A71AF1">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Wykonawca zobowiązany jest do sprawnej i terminowej realizacji zamówienia oraz współpracy</w:t>
      </w:r>
      <w:r w:rsidR="006934EF" w:rsidRPr="00E13DBF">
        <w:rPr>
          <w:rFonts w:eastAsia="Times New Roman" w:cstheme="minorHAnsi"/>
          <w:lang w:eastAsia="pl-PL"/>
        </w:rPr>
        <w:t xml:space="preserve"> </w:t>
      </w:r>
      <w:r w:rsidR="006934EF" w:rsidRPr="00E13DBF">
        <w:rPr>
          <w:rFonts w:eastAsia="Times New Roman" w:cstheme="minorHAnsi"/>
          <w:lang w:eastAsia="pl-PL"/>
        </w:rPr>
        <w:br/>
      </w:r>
      <w:r w:rsidRPr="00E13DBF">
        <w:rPr>
          <w:rFonts w:eastAsia="Times New Roman" w:cstheme="minorHAnsi"/>
          <w:lang w:eastAsia="pl-PL"/>
        </w:rPr>
        <w:t>z Zamawiającym</w:t>
      </w:r>
      <w:r w:rsidR="0026189F" w:rsidRPr="00E13DBF">
        <w:rPr>
          <w:rFonts w:eastAsia="Times New Roman" w:cstheme="minorHAnsi"/>
          <w:lang w:eastAsia="pl-PL"/>
        </w:rPr>
        <w:t>.</w:t>
      </w:r>
    </w:p>
    <w:p w14:paraId="6FA898FB" w14:textId="77777777" w:rsidR="000E1431" w:rsidRPr="00E13DBF" w:rsidRDefault="00D52597">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Wykonawca zobowi</w:t>
      </w:r>
      <w:r w:rsidR="004F3AF3" w:rsidRPr="00E13DBF">
        <w:rPr>
          <w:rFonts w:eastAsia="Times New Roman" w:cstheme="minorHAnsi"/>
          <w:lang w:eastAsia="pl-PL"/>
        </w:rPr>
        <w:t>ązany jest do</w:t>
      </w:r>
      <w:r w:rsidRPr="00E13DBF">
        <w:rPr>
          <w:rFonts w:eastAsia="Times New Roman" w:cstheme="minorHAnsi"/>
          <w:lang w:eastAsia="pl-PL"/>
        </w:rPr>
        <w:t xml:space="preserve"> umożliwienia organom kontrolującym realizację Projektu, wglądu do dokumentów związanych z realizacją zamówienia. </w:t>
      </w:r>
    </w:p>
    <w:p w14:paraId="3201CDBF" w14:textId="79986F4A" w:rsidR="000E1431" w:rsidRPr="00E13DBF" w:rsidRDefault="004F3AF3">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Zamawiający zastrzega sobie prawo do naliczenia k</w:t>
      </w:r>
      <w:r w:rsidR="0026189F" w:rsidRPr="00E13DBF">
        <w:rPr>
          <w:rFonts w:eastAsia="Times New Roman" w:cstheme="minorHAnsi"/>
          <w:lang w:eastAsia="pl-PL"/>
        </w:rPr>
        <w:t>ar</w:t>
      </w:r>
      <w:r w:rsidRPr="00E13DBF">
        <w:rPr>
          <w:rFonts w:eastAsia="Times New Roman" w:cstheme="minorHAnsi"/>
          <w:lang w:eastAsia="pl-PL"/>
        </w:rPr>
        <w:t>y</w:t>
      </w:r>
      <w:r w:rsidR="0026189F" w:rsidRPr="00E13DBF">
        <w:rPr>
          <w:rFonts w:eastAsia="Times New Roman" w:cstheme="minorHAnsi"/>
          <w:lang w:eastAsia="pl-PL"/>
        </w:rPr>
        <w:t xml:space="preserve"> umown</w:t>
      </w:r>
      <w:r w:rsidRPr="00E13DBF">
        <w:rPr>
          <w:rFonts w:eastAsia="Times New Roman" w:cstheme="minorHAnsi"/>
          <w:lang w:eastAsia="pl-PL"/>
        </w:rPr>
        <w:t>ej</w:t>
      </w:r>
      <w:r w:rsidR="0026189F" w:rsidRPr="00E13DBF">
        <w:rPr>
          <w:rFonts w:eastAsia="Times New Roman" w:cstheme="minorHAnsi"/>
          <w:lang w:eastAsia="pl-PL"/>
        </w:rPr>
        <w:t xml:space="preserve"> w wysokości do </w:t>
      </w:r>
      <w:r w:rsidR="00C37EE3" w:rsidRPr="00E13DBF">
        <w:rPr>
          <w:rFonts w:eastAsia="Times New Roman" w:cstheme="minorHAnsi"/>
          <w:lang w:eastAsia="pl-PL"/>
        </w:rPr>
        <w:t>3</w:t>
      </w:r>
      <w:r w:rsidR="0026189F" w:rsidRPr="00E13DBF">
        <w:rPr>
          <w:rFonts w:eastAsia="Times New Roman" w:cstheme="minorHAnsi"/>
          <w:lang w:eastAsia="pl-PL"/>
        </w:rPr>
        <w:t>0% wynagrodzenia Wykonawcy w z</w:t>
      </w:r>
      <w:r w:rsidR="00CE4FC8" w:rsidRPr="00E13DBF">
        <w:rPr>
          <w:rFonts w:eastAsia="Times New Roman" w:cstheme="minorHAnsi"/>
          <w:lang w:eastAsia="pl-PL"/>
        </w:rPr>
        <w:t xml:space="preserve">akresie wartości pełnej usługi </w:t>
      </w:r>
      <w:r w:rsidR="00571BCC" w:rsidRPr="00E13DBF">
        <w:rPr>
          <w:rFonts w:eastAsia="Times New Roman" w:cstheme="minorHAnsi"/>
          <w:lang w:eastAsia="pl-PL"/>
        </w:rPr>
        <w:t>w ramach danej części</w:t>
      </w:r>
      <w:r w:rsidR="0026189F" w:rsidRPr="00E13DBF">
        <w:rPr>
          <w:rFonts w:eastAsia="Times New Roman" w:cstheme="minorHAnsi"/>
          <w:lang w:eastAsia="pl-PL"/>
        </w:rPr>
        <w:t xml:space="preserve"> w przypadku niewykonania lub nienależytego wykonania umowy z wyłączeniem okoliczności, za które odpowiedzialność spoczywa na Zamawiającym.</w:t>
      </w:r>
    </w:p>
    <w:p w14:paraId="0A3ED5E8" w14:textId="249AFBF7" w:rsidR="000E1431" w:rsidRPr="00E13DBF" w:rsidRDefault="004F3AF3">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Zamawiający zastrzega sobie prawo do naliczenia kary umownej</w:t>
      </w:r>
      <w:r w:rsidR="0026189F" w:rsidRPr="00E13DBF">
        <w:rPr>
          <w:rFonts w:eastAsia="Times New Roman" w:cstheme="minorHAnsi"/>
          <w:lang w:eastAsia="pl-PL"/>
        </w:rPr>
        <w:t xml:space="preserve"> w wysokości do </w:t>
      </w:r>
      <w:r w:rsidR="00C37EE3" w:rsidRPr="00E13DBF">
        <w:rPr>
          <w:rFonts w:eastAsia="Times New Roman" w:cstheme="minorHAnsi"/>
          <w:lang w:eastAsia="pl-PL"/>
        </w:rPr>
        <w:t>3</w:t>
      </w:r>
      <w:r w:rsidR="0026189F" w:rsidRPr="00E13DBF">
        <w:rPr>
          <w:rFonts w:eastAsia="Times New Roman" w:cstheme="minorHAnsi"/>
          <w:lang w:eastAsia="pl-PL"/>
        </w:rPr>
        <w:t>0% wynagrodzenia Wykonawcy w zakresie wartości pe</w:t>
      </w:r>
      <w:r w:rsidR="00AC7040" w:rsidRPr="00E13DBF">
        <w:rPr>
          <w:rFonts w:eastAsia="Times New Roman" w:cstheme="minorHAnsi"/>
          <w:lang w:eastAsia="pl-PL"/>
        </w:rPr>
        <w:t>łnej usługi – w przypadku, gdy Z</w:t>
      </w:r>
      <w:r w:rsidR="0026189F" w:rsidRPr="00E13DBF">
        <w:rPr>
          <w:rFonts w:eastAsia="Times New Roman" w:cstheme="minorHAnsi"/>
          <w:lang w:eastAsia="pl-PL"/>
        </w:rPr>
        <w:t>amawiający odstąpił od umowy z powodu okoliczności, za które odpowiedzialność spoczywa na Wykonawcy.</w:t>
      </w:r>
    </w:p>
    <w:p w14:paraId="616333BE" w14:textId="77777777" w:rsidR="00B15016" w:rsidRPr="00E13DBF" w:rsidRDefault="004F3AF3">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Zamawiający zastrzega sobie prawo do </w:t>
      </w:r>
      <w:r w:rsidR="0026189F" w:rsidRPr="00E13DBF">
        <w:rPr>
          <w:rFonts w:eastAsia="Times New Roman" w:cstheme="minorHAnsi"/>
          <w:lang w:eastAsia="pl-PL"/>
        </w:rPr>
        <w:t>potrącenia naliczonyc</w:t>
      </w:r>
      <w:r w:rsidRPr="00E13DBF">
        <w:rPr>
          <w:rFonts w:eastAsia="Times New Roman" w:cstheme="minorHAnsi"/>
          <w:lang w:eastAsia="pl-PL"/>
        </w:rPr>
        <w:t>h kar umownych z wynagrodzenia W</w:t>
      </w:r>
      <w:r w:rsidR="0026189F" w:rsidRPr="00E13DBF">
        <w:rPr>
          <w:rFonts w:eastAsia="Times New Roman" w:cstheme="minorHAnsi"/>
          <w:lang w:eastAsia="pl-PL"/>
        </w:rPr>
        <w:t>ykonawcy.</w:t>
      </w:r>
    </w:p>
    <w:p w14:paraId="2B3E281B" w14:textId="178AC9C4" w:rsidR="003A3A9C" w:rsidRPr="00E13DBF" w:rsidRDefault="003A3A9C">
      <w:pPr>
        <w:widowControl w:val="0"/>
        <w:numPr>
          <w:ilvl w:val="0"/>
          <w:numId w:val="17"/>
        </w:numPr>
        <w:suppressAutoHyphens/>
        <w:autoSpaceDE w:val="0"/>
        <w:spacing w:after="0" w:line="240" w:lineRule="auto"/>
        <w:ind w:left="567" w:hanging="141"/>
        <w:contextualSpacing/>
        <w:jc w:val="both"/>
        <w:rPr>
          <w:rFonts w:eastAsia="Times New Roman" w:cstheme="minorHAnsi"/>
          <w:lang w:val="x-none" w:eastAsia="pl-PL"/>
        </w:rPr>
      </w:pPr>
      <w:r w:rsidRPr="00E13DBF">
        <w:rPr>
          <w:rFonts w:eastAsia="Times New Roman" w:cstheme="minorHAnsi"/>
          <w:lang w:eastAsia="pl-PL"/>
        </w:rPr>
        <w:t xml:space="preserve">Zamawiający dopuszcza zmiany zakresu umowy zawartej z Wykonawcą zgodnie z zapisami rozdziału 3.2 Wytycznych dotyczących kwalifikowalności wydatków na lata 2021-2027 z dnia 14 marca 2025. </w:t>
      </w:r>
    </w:p>
    <w:p w14:paraId="0A954C3C" w14:textId="6EF8C596"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w szczególności w przypadkach, gdy:</w:t>
      </w:r>
    </w:p>
    <w:p w14:paraId="1C9A44A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6548B6F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lub:</w:t>
      </w:r>
    </w:p>
    <w:p w14:paraId="31A0556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dotyczy realizacji dodatkowych usług lub dostaw, które nie były objęte zamówieniem podstawowym, a które stały się niezbędne do prawidłowego wykonania umowy, przy jednoczesnym spełnieniu następujących warunków:</w:t>
      </w:r>
    </w:p>
    <w:p w14:paraId="6EF966A6"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wykonawcy nie jest możliwa z powodów technicznych lub ekonomicznych,</w:t>
      </w:r>
    </w:p>
    <w:p w14:paraId="70E3CF6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wykonawcy powodowałaby istotną niedogodność lub znaczne zwiększenie kosztów dla Zamawiającego,</w:t>
      </w:r>
    </w:p>
    <w:p w14:paraId="6E98D891"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łączna wartość zmian nie przekracza 50% pierwotnej wartości umowy;</w:t>
      </w:r>
    </w:p>
    <w:p w14:paraId="78B92264"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lub:</w:t>
      </w:r>
    </w:p>
    <w:p w14:paraId="71694FEF"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umowy wynika z okoliczności, których nie można było przewidzieć na etapie zawarcia umowy, działając z należytą starannością, a ponadto:</w:t>
      </w:r>
    </w:p>
    <w:p w14:paraId="702C7C88"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nie prowadzi do zmiany charakteru zamówienia,</w:t>
      </w:r>
    </w:p>
    <w:p w14:paraId="75B25F38"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b/>
          <w:lang w:eastAsia="pl-PL"/>
        </w:rPr>
      </w:pPr>
      <w:r w:rsidRPr="00E13DBF">
        <w:rPr>
          <w:rFonts w:eastAsia="Times New Roman" w:cstheme="minorHAnsi"/>
          <w:lang w:eastAsia="pl-PL"/>
        </w:rPr>
        <w:t>– wartość zmiany nie przekracza 50% pierwotnej wartości umowy</w:t>
      </w:r>
      <w:r w:rsidRPr="00E13DBF">
        <w:rPr>
          <w:rFonts w:eastAsia="Times New Roman" w:cstheme="minorHAnsi"/>
          <w:b/>
          <w:lang w:eastAsia="pl-PL"/>
        </w:rPr>
        <w:t xml:space="preserve">. </w:t>
      </w:r>
    </w:p>
    <w:p w14:paraId="1A1F1F4B" w14:textId="07CAC28A" w:rsidR="000E1431" w:rsidRPr="00E13DBF" w:rsidRDefault="00CC12CA">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Umowa może zostać rozwiązana przez każdą ze Stron </w:t>
      </w:r>
      <w:r w:rsidR="00C412CC" w:rsidRPr="00E13DBF">
        <w:rPr>
          <w:rFonts w:eastAsia="Times New Roman" w:cstheme="minorHAnsi"/>
          <w:lang w:eastAsia="pl-PL"/>
        </w:rPr>
        <w:t xml:space="preserve">bez podania powodu </w:t>
      </w:r>
      <w:r w:rsidRPr="00E13DBF">
        <w:rPr>
          <w:rFonts w:eastAsia="Times New Roman" w:cstheme="minorHAnsi"/>
          <w:lang w:eastAsia="pl-PL"/>
        </w:rPr>
        <w:t xml:space="preserve">z zachowaniem </w:t>
      </w:r>
      <w:r w:rsidR="00B41B81" w:rsidRPr="00E13DBF">
        <w:rPr>
          <w:rFonts w:eastAsia="Times New Roman" w:cstheme="minorHAnsi"/>
          <w:lang w:eastAsia="pl-PL"/>
        </w:rPr>
        <w:t>14 dniowego</w:t>
      </w:r>
      <w:r w:rsidRPr="00E13DBF">
        <w:rPr>
          <w:rFonts w:eastAsia="Times New Roman" w:cstheme="minorHAnsi"/>
          <w:lang w:eastAsia="pl-PL"/>
        </w:rPr>
        <w:t>–okresu wypowiedzenia. Rozwiązanie Umowy wymaga zachowania formy pisemnej pod rygorem nieważności.</w:t>
      </w:r>
    </w:p>
    <w:p w14:paraId="61284A68" w14:textId="272F928B" w:rsidR="005479C9" w:rsidRPr="00E13DBF" w:rsidRDefault="00CC12CA">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Zamawiającemu przysługuje prawo rozwiązania niniejszej Umowy z </w:t>
      </w:r>
      <w:r w:rsidR="00CB7AA8" w:rsidRPr="00E13DBF">
        <w:rPr>
          <w:rFonts w:eastAsia="Times New Roman" w:cstheme="minorHAnsi"/>
          <w:lang w:eastAsia="pl-PL"/>
        </w:rPr>
        <w:t>14 dniowym</w:t>
      </w:r>
      <w:r w:rsidRPr="00E13DBF">
        <w:rPr>
          <w:rFonts w:eastAsia="Times New Roman" w:cstheme="minorHAnsi"/>
          <w:lang w:eastAsia="pl-PL"/>
        </w:rPr>
        <w:t xml:space="preserve"> okresem wypowiedzenia, w </w:t>
      </w:r>
      <w:r w:rsidR="00765DC6" w:rsidRPr="00E13DBF">
        <w:rPr>
          <w:rFonts w:eastAsia="Times New Roman" w:cstheme="minorHAnsi"/>
          <w:lang w:eastAsia="pl-PL"/>
        </w:rPr>
        <w:t>przypadku,</w:t>
      </w:r>
      <w:r w:rsidRPr="00E13DBF">
        <w:rPr>
          <w:rFonts w:eastAsia="Times New Roman" w:cstheme="minorHAnsi"/>
          <w:lang w:eastAsia="pl-PL"/>
        </w:rPr>
        <w:t xml:space="preserve"> gdy Wykonawca narusza postanowienia niniejszej Umowy lub nie wywiązuje się z postanowień objętych niniejszą Umową.</w:t>
      </w:r>
    </w:p>
    <w:p w14:paraId="234E0DB2" w14:textId="77777777" w:rsidR="005479C9" w:rsidRPr="00E13DBF" w:rsidRDefault="005479C9" w:rsidP="0064209F">
      <w:pPr>
        <w:widowControl w:val="0"/>
        <w:suppressAutoHyphens/>
        <w:autoSpaceDE w:val="0"/>
        <w:spacing w:after="0" w:line="240" w:lineRule="auto"/>
        <w:jc w:val="both"/>
        <w:rPr>
          <w:rFonts w:eastAsia="Times New Roman" w:cstheme="minorHAnsi"/>
          <w:lang w:eastAsia="pl-PL"/>
        </w:rPr>
      </w:pPr>
    </w:p>
    <w:p w14:paraId="336A5303" w14:textId="3207D544" w:rsidR="00205C10" w:rsidRPr="00E13DBF"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sidRPr="00E13DBF">
        <w:rPr>
          <w:rFonts w:cstheme="minorHAnsi"/>
          <w:b/>
          <w:lang w:eastAsia="pl-PL"/>
        </w:rPr>
        <w:t>5.</w:t>
      </w:r>
      <w:r w:rsidR="00766D06" w:rsidRPr="00E13DBF">
        <w:rPr>
          <w:rFonts w:cstheme="minorHAnsi"/>
          <w:b/>
          <w:lang w:eastAsia="pl-PL"/>
        </w:rPr>
        <w:t xml:space="preserve">WYMAGANIA WOBEC WYKONAWCY </w:t>
      </w:r>
    </w:p>
    <w:p w14:paraId="273CA5BC" w14:textId="77777777" w:rsidR="00101382" w:rsidRPr="00E13DBF" w:rsidRDefault="00101382" w:rsidP="002F3056">
      <w:pPr>
        <w:widowControl w:val="0"/>
        <w:tabs>
          <w:tab w:val="left" w:pos="709"/>
        </w:tabs>
        <w:suppressAutoHyphens/>
        <w:spacing w:after="0" w:line="240" w:lineRule="auto"/>
        <w:rPr>
          <w:rFonts w:eastAsia="Times New Roman" w:cstheme="minorHAnsi"/>
          <w:lang w:eastAsia="pl-PL"/>
        </w:rPr>
      </w:pPr>
    </w:p>
    <w:p w14:paraId="3C7E9BA7" w14:textId="44B73EDD" w:rsidR="00101382" w:rsidRPr="00E13DBF" w:rsidRDefault="00D67988">
      <w:pPr>
        <w:widowControl w:val="0"/>
        <w:numPr>
          <w:ilvl w:val="2"/>
          <w:numId w:val="27"/>
        </w:numPr>
        <w:tabs>
          <w:tab w:val="clear" w:pos="360"/>
        </w:tabs>
        <w:suppressAutoHyphens/>
        <w:spacing w:after="0" w:line="240" w:lineRule="auto"/>
        <w:jc w:val="both"/>
        <w:outlineLvl w:val="2"/>
        <w:rPr>
          <w:rFonts w:eastAsia="Times New Roman" w:cstheme="minorHAnsi"/>
          <w:lang w:eastAsia="pl-PL"/>
        </w:rPr>
      </w:pPr>
      <w:r w:rsidRPr="00E13DBF">
        <w:rPr>
          <w:rFonts w:eastAsia="Times New Roman" w:cstheme="minorHAnsi"/>
          <w:lang w:eastAsia="pl-PL"/>
        </w:rPr>
        <w:t>O udzielenie zamówienia mogą ubiegać się Wykonawcy, którzy</w:t>
      </w:r>
      <w:r w:rsidR="00897909" w:rsidRPr="00E13DBF">
        <w:rPr>
          <w:rFonts w:eastAsia="Times New Roman" w:cstheme="minorHAnsi"/>
          <w:lang w:eastAsia="pl-PL"/>
        </w:rPr>
        <w:t>:</w:t>
      </w:r>
    </w:p>
    <w:p w14:paraId="1E5C4D9F" w14:textId="5CAEE471" w:rsidR="00DF119E" w:rsidRPr="00E13DBF" w:rsidRDefault="00D67988">
      <w:pPr>
        <w:pStyle w:val="Akapitzlist"/>
        <w:widowControl w:val="0"/>
        <w:numPr>
          <w:ilvl w:val="0"/>
          <w:numId w:val="24"/>
        </w:numPr>
        <w:tabs>
          <w:tab w:val="left" w:pos="709"/>
        </w:tabs>
        <w:suppressAutoHyphens/>
        <w:spacing w:after="0" w:line="240" w:lineRule="auto"/>
        <w:jc w:val="both"/>
        <w:rPr>
          <w:rFonts w:eastAsia="Times New Roman" w:cstheme="minorHAnsi"/>
          <w:lang w:eastAsia="pl-PL"/>
        </w:rPr>
      </w:pPr>
      <w:r w:rsidRPr="00E13DBF">
        <w:rPr>
          <w:rFonts w:eastAsia="Times New Roman" w:cstheme="minorHAnsi"/>
          <w:lang w:eastAsia="pl-PL"/>
        </w:rPr>
        <w:t>posiadają niezbędną wiedzę, doświadczenie i dysponują potencjałem technicznym, finansowym i osobami zdolnymi do wykonania zamówienia</w:t>
      </w:r>
      <w:r w:rsidR="005711E4" w:rsidRPr="00E13DBF">
        <w:rPr>
          <w:rFonts w:eastAsia="Times New Roman" w:cstheme="minorHAnsi"/>
          <w:lang w:eastAsia="pl-PL"/>
        </w:rPr>
        <w:t>.</w:t>
      </w:r>
    </w:p>
    <w:p w14:paraId="4B393DB1" w14:textId="5B46FB20" w:rsidR="00766D06" w:rsidRPr="00E13DBF" w:rsidRDefault="00D67988" w:rsidP="005F28DF">
      <w:pPr>
        <w:widowControl w:val="0"/>
        <w:suppressAutoHyphens/>
        <w:spacing w:after="0" w:line="240" w:lineRule="auto"/>
        <w:ind w:left="720"/>
        <w:jc w:val="both"/>
        <w:rPr>
          <w:rFonts w:eastAsia="Times New Roman" w:cstheme="minorHAnsi"/>
          <w:lang w:eastAsia="pl-PL"/>
        </w:rPr>
      </w:pPr>
      <w:r w:rsidRPr="00E13DBF">
        <w:rPr>
          <w:rFonts w:eastAsia="Times New Roman" w:cstheme="minorHAnsi"/>
          <w:lang w:eastAsia="pl-PL"/>
        </w:rPr>
        <w:t xml:space="preserve">Powyższy warunek zostanie zweryfikowany na podstawie załącznika nr </w:t>
      </w:r>
      <w:r w:rsidR="00897909" w:rsidRPr="00E13DBF">
        <w:rPr>
          <w:rFonts w:eastAsia="Times New Roman" w:cstheme="minorHAnsi"/>
          <w:lang w:eastAsia="pl-PL"/>
        </w:rPr>
        <w:t xml:space="preserve">5 </w:t>
      </w:r>
      <w:r w:rsidRPr="00E13DBF">
        <w:rPr>
          <w:rFonts w:eastAsia="Times New Roman" w:cstheme="minorHAnsi"/>
          <w:lang w:eastAsia="pl-PL"/>
        </w:rPr>
        <w:t xml:space="preserve">do zapytania ofertowego, zawierającego w treści stosowne oświadczenie. </w:t>
      </w:r>
      <w:bookmarkStart w:id="9" w:name="_Hlk200970694"/>
      <w:r w:rsidRPr="00E13DBF">
        <w:rPr>
          <w:rFonts w:eastAsia="Times New Roman" w:cstheme="minorHAnsi"/>
          <w:lang w:eastAsia="pl-PL"/>
        </w:rPr>
        <w:t>Brak załącznika skutkować będzie odrzuceniem oferty w całości. Brak poprawnie wypełnionego załącznika skutkować będzie jednorazowym wezwaniem Oferenta do złożenia wyjaśnień w terminie wskazanym przez Zamawiającego</w:t>
      </w:r>
      <w:r w:rsidR="00DF119E" w:rsidRPr="00E13DBF">
        <w:rPr>
          <w:rFonts w:eastAsia="Times New Roman" w:cstheme="minorHAnsi"/>
          <w:lang w:eastAsia="pl-PL"/>
        </w:rPr>
        <w:t>.</w:t>
      </w:r>
    </w:p>
    <w:bookmarkEnd w:id="9"/>
    <w:p w14:paraId="42328BAA" w14:textId="77777777" w:rsidR="00DF119E" w:rsidRPr="00E13DBF" w:rsidRDefault="00DF119E" w:rsidP="005F28DF">
      <w:pPr>
        <w:pStyle w:val="Akapitzlist"/>
        <w:widowControl w:val="0"/>
        <w:tabs>
          <w:tab w:val="left" w:pos="709"/>
        </w:tabs>
        <w:suppressAutoHyphens/>
        <w:spacing w:after="0" w:line="240" w:lineRule="auto"/>
        <w:ind w:left="644"/>
        <w:jc w:val="both"/>
        <w:rPr>
          <w:rFonts w:eastAsia="Times New Roman" w:cstheme="minorHAnsi"/>
          <w:lang w:eastAsia="pl-PL"/>
        </w:rPr>
      </w:pPr>
    </w:p>
    <w:p w14:paraId="58B7FC2A" w14:textId="77777777" w:rsidR="007B10DE" w:rsidRPr="00E13DBF" w:rsidRDefault="007B10DE">
      <w:pPr>
        <w:pStyle w:val="Akapitzlist"/>
        <w:widowControl w:val="0"/>
        <w:numPr>
          <w:ilvl w:val="0"/>
          <w:numId w:val="24"/>
        </w:numPr>
        <w:tabs>
          <w:tab w:val="left" w:pos="709"/>
        </w:tabs>
        <w:suppressAutoHyphens/>
        <w:spacing w:after="0" w:line="240" w:lineRule="auto"/>
        <w:rPr>
          <w:rFonts w:eastAsia="Times New Roman" w:cstheme="minorHAnsi"/>
          <w:lang w:eastAsia="pl-PL"/>
        </w:rPr>
      </w:pPr>
      <w:bookmarkStart w:id="10" w:name="_Hlk172112976"/>
      <w:r w:rsidRPr="00E13DBF">
        <w:rPr>
          <w:rFonts w:eastAsia="Times New Roman" w:cstheme="minorHAnsi"/>
          <w:lang w:eastAsia="pl-PL"/>
        </w:rPr>
        <w:t>posiadają potwierdzenie zrealizowania poprawnie dwóch dostaw na wyposażenie o minimalnej kwocie dostawy ustalonej do każdej części zamówienia:</w:t>
      </w:r>
    </w:p>
    <w:p w14:paraId="09206A2A" w14:textId="77777777" w:rsidR="007B10DE" w:rsidRPr="00E13DBF" w:rsidRDefault="007B10DE" w:rsidP="005F28DF">
      <w:pPr>
        <w:pStyle w:val="Akapitzlist"/>
        <w:widowControl w:val="0"/>
        <w:tabs>
          <w:tab w:val="left" w:pos="709"/>
        </w:tabs>
        <w:suppressAutoHyphens/>
        <w:spacing w:after="0" w:line="240" w:lineRule="auto"/>
        <w:rPr>
          <w:rFonts w:eastAsia="Times New Roman" w:cstheme="minorHAnsi"/>
          <w:lang w:eastAsia="pl-PL"/>
        </w:rPr>
      </w:pPr>
    </w:p>
    <w:p w14:paraId="70A98747" w14:textId="344330A1" w:rsidR="007B10DE" w:rsidRPr="00E13DBF" w:rsidRDefault="007B10DE" w:rsidP="005F28DF">
      <w:pPr>
        <w:widowControl w:val="0"/>
        <w:tabs>
          <w:tab w:val="left" w:pos="709"/>
        </w:tabs>
        <w:suppressAutoHyphens/>
        <w:spacing w:after="0" w:line="240" w:lineRule="auto"/>
        <w:ind w:left="709"/>
        <w:rPr>
          <w:rFonts w:eastAsia="Times New Roman" w:cstheme="minorHAnsi"/>
          <w:lang w:eastAsia="pl-PL"/>
        </w:rPr>
      </w:pPr>
      <w:r w:rsidRPr="00E13DBF">
        <w:rPr>
          <w:rFonts w:eastAsia="Times New Roman" w:cstheme="minorHAnsi"/>
          <w:lang w:eastAsia="pl-PL"/>
        </w:rPr>
        <w:t>część 1 –</w:t>
      </w:r>
      <w:r w:rsidR="00D51A78" w:rsidRPr="00E13DBF">
        <w:rPr>
          <w:rFonts w:eastAsia="Times New Roman" w:cstheme="minorHAnsi"/>
          <w:lang w:eastAsia="pl-PL"/>
        </w:rPr>
        <w:t xml:space="preserve"> </w:t>
      </w:r>
      <w:r w:rsidR="00AC3B4D">
        <w:rPr>
          <w:rFonts w:eastAsia="Times New Roman" w:cstheme="minorHAnsi"/>
          <w:lang w:eastAsia="pl-PL"/>
        </w:rPr>
        <w:t>1</w:t>
      </w:r>
      <w:r w:rsidR="001A4B04">
        <w:rPr>
          <w:rFonts w:eastAsia="Times New Roman" w:cstheme="minorHAnsi"/>
          <w:lang w:eastAsia="pl-PL"/>
        </w:rPr>
        <w:t>5</w:t>
      </w:r>
      <w:r w:rsidR="00E04FD7" w:rsidRPr="00E13DBF">
        <w:rPr>
          <w:rFonts w:eastAsia="Times New Roman" w:cstheme="minorHAnsi"/>
          <w:lang w:eastAsia="pl-PL"/>
        </w:rPr>
        <w:t> </w:t>
      </w:r>
      <w:r w:rsidR="000C1DD7" w:rsidRPr="00E13DBF">
        <w:rPr>
          <w:rFonts w:eastAsia="Times New Roman" w:cstheme="minorHAnsi"/>
          <w:lang w:eastAsia="pl-PL"/>
        </w:rPr>
        <w:t>000</w:t>
      </w:r>
      <w:r w:rsidR="00E04FD7" w:rsidRPr="00E13DBF">
        <w:rPr>
          <w:rFonts w:eastAsia="Times New Roman" w:cstheme="minorHAnsi"/>
          <w:lang w:eastAsia="pl-PL"/>
        </w:rPr>
        <w:t>,00</w:t>
      </w:r>
      <w:r w:rsidR="000C1DD7" w:rsidRPr="00E13DBF">
        <w:rPr>
          <w:rFonts w:eastAsia="Times New Roman" w:cstheme="minorHAnsi"/>
          <w:lang w:eastAsia="pl-PL"/>
        </w:rPr>
        <w:t xml:space="preserve"> </w:t>
      </w:r>
      <w:proofErr w:type="spellStart"/>
      <w:r w:rsidRPr="00E13DBF">
        <w:rPr>
          <w:rFonts w:eastAsia="Times New Roman" w:cstheme="minorHAnsi"/>
          <w:lang w:eastAsia="pl-PL"/>
        </w:rPr>
        <w:t>pln</w:t>
      </w:r>
      <w:proofErr w:type="spellEnd"/>
      <w:r w:rsidRPr="00E13DBF">
        <w:rPr>
          <w:rFonts w:eastAsia="Times New Roman" w:cstheme="minorHAnsi"/>
          <w:lang w:eastAsia="pl-PL"/>
        </w:rPr>
        <w:t xml:space="preserve"> brutto (w rozumieniu </w:t>
      </w:r>
      <w:r w:rsidR="00AC3B4D">
        <w:rPr>
          <w:rFonts w:eastAsia="Times New Roman" w:cstheme="minorHAnsi"/>
          <w:lang w:eastAsia="pl-PL"/>
        </w:rPr>
        <w:t>1</w:t>
      </w:r>
      <w:r w:rsidR="001A4B04">
        <w:rPr>
          <w:rFonts w:eastAsia="Times New Roman" w:cstheme="minorHAnsi"/>
          <w:lang w:eastAsia="pl-PL"/>
        </w:rPr>
        <w:t>5</w:t>
      </w:r>
      <w:r w:rsidR="00F11CB4" w:rsidRPr="00E13DBF">
        <w:rPr>
          <w:rFonts w:eastAsia="Times New Roman" w:cstheme="minorHAnsi"/>
          <w:lang w:eastAsia="pl-PL"/>
        </w:rPr>
        <w:t> </w:t>
      </w:r>
      <w:r w:rsidR="000C1DD7" w:rsidRPr="00E13DBF">
        <w:rPr>
          <w:rFonts w:eastAsia="Times New Roman" w:cstheme="minorHAnsi"/>
          <w:lang w:eastAsia="pl-PL"/>
        </w:rPr>
        <w:t>000</w:t>
      </w:r>
      <w:r w:rsidR="00F11CB4" w:rsidRPr="00E13DBF">
        <w:rPr>
          <w:rFonts w:eastAsia="Times New Roman" w:cstheme="minorHAnsi"/>
          <w:lang w:eastAsia="pl-PL"/>
        </w:rPr>
        <w:t>,00</w:t>
      </w:r>
      <w:r w:rsidRPr="00E13DBF">
        <w:rPr>
          <w:rFonts w:eastAsia="Times New Roman" w:cstheme="minorHAnsi"/>
          <w:lang w:eastAsia="pl-PL"/>
        </w:rPr>
        <w:t xml:space="preserve"> </w:t>
      </w:r>
      <w:proofErr w:type="spellStart"/>
      <w:r w:rsidRPr="00E13DBF">
        <w:rPr>
          <w:rFonts w:eastAsia="Times New Roman" w:cstheme="minorHAnsi"/>
          <w:lang w:eastAsia="pl-PL"/>
        </w:rPr>
        <w:t>pln</w:t>
      </w:r>
      <w:proofErr w:type="spellEnd"/>
      <w:r w:rsidRPr="00E13DBF">
        <w:rPr>
          <w:rFonts w:eastAsia="Times New Roman" w:cstheme="minorHAnsi"/>
          <w:lang w:eastAsia="pl-PL"/>
        </w:rPr>
        <w:t xml:space="preserve"> brutto każda dostawa)</w:t>
      </w:r>
    </w:p>
    <w:p w14:paraId="5ADBB61C" w14:textId="77777777" w:rsidR="007B10DE" w:rsidRPr="00E13DBF" w:rsidRDefault="007B10DE" w:rsidP="005F28DF">
      <w:pPr>
        <w:widowControl w:val="0"/>
        <w:tabs>
          <w:tab w:val="left" w:pos="709"/>
        </w:tabs>
        <w:suppressAutoHyphens/>
        <w:spacing w:after="0" w:line="240" w:lineRule="auto"/>
        <w:jc w:val="both"/>
        <w:rPr>
          <w:rFonts w:eastAsia="Times New Roman" w:cstheme="minorHAnsi"/>
          <w:lang w:eastAsia="pl-PL"/>
        </w:rPr>
      </w:pPr>
    </w:p>
    <w:p w14:paraId="0ACC5B1A" w14:textId="4D4B14E9" w:rsidR="005524D5" w:rsidRPr="00E13DBF" w:rsidRDefault="00A1788E">
      <w:pPr>
        <w:pStyle w:val="Akapitzlist"/>
        <w:widowControl w:val="0"/>
        <w:numPr>
          <w:ilvl w:val="0"/>
          <w:numId w:val="24"/>
        </w:numPr>
        <w:tabs>
          <w:tab w:val="left" w:pos="709"/>
        </w:tabs>
        <w:suppressAutoHyphens/>
        <w:spacing w:after="0" w:line="240" w:lineRule="auto"/>
        <w:jc w:val="both"/>
        <w:rPr>
          <w:rFonts w:eastAsia="Times New Roman" w:cstheme="minorHAnsi"/>
          <w:lang w:eastAsia="pl-PL"/>
        </w:rPr>
      </w:pPr>
      <w:r w:rsidRPr="00E13DBF">
        <w:rPr>
          <w:rFonts w:eastAsia="Times New Roman" w:cstheme="minorHAnsi"/>
          <w:lang w:eastAsia="pl-PL"/>
        </w:rPr>
        <w:t xml:space="preserve"> </w:t>
      </w:r>
      <w:bookmarkEnd w:id="10"/>
      <w:r w:rsidRPr="00E13DBF">
        <w:rPr>
          <w:rFonts w:eastAsia="Times New Roman" w:cstheme="minorHAnsi"/>
          <w:lang w:eastAsia="pl-PL"/>
        </w:rPr>
        <w:t>warunek wymagany do każdej części zamówienia</w:t>
      </w:r>
      <w:r w:rsidR="001A4B04">
        <w:rPr>
          <w:rFonts w:eastAsia="Times New Roman" w:cstheme="minorHAnsi"/>
          <w:lang w:eastAsia="pl-PL"/>
        </w:rPr>
        <w:t>( jeśli dotyczy)</w:t>
      </w:r>
      <w:r w:rsidRPr="00E13DBF">
        <w:rPr>
          <w:rFonts w:eastAsia="Times New Roman" w:cstheme="minorHAnsi"/>
          <w:lang w:eastAsia="pl-PL"/>
        </w:rPr>
        <w:t>, potwierdzony protokołem odbioru</w:t>
      </w:r>
      <w:r w:rsidR="00C32BB8" w:rsidRPr="00E13DBF">
        <w:rPr>
          <w:rFonts w:eastAsia="Times New Roman" w:cstheme="minorHAnsi"/>
          <w:lang w:eastAsia="pl-PL"/>
        </w:rPr>
        <w:t xml:space="preserve"> (podpisanym przez obie strony umowy</w:t>
      </w:r>
      <w:r w:rsidR="00657391" w:rsidRPr="00E13DBF">
        <w:rPr>
          <w:rFonts w:eastAsia="Times New Roman" w:cstheme="minorHAnsi"/>
          <w:lang w:eastAsia="pl-PL"/>
        </w:rPr>
        <w:t xml:space="preserve">) </w:t>
      </w:r>
      <w:r w:rsidR="00C32BB8" w:rsidRPr="00E13DBF">
        <w:rPr>
          <w:rFonts w:eastAsia="Times New Roman" w:cstheme="minorHAnsi"/>
          <w:lang w:eastAsia="pl-PL"/>
        </w:rPr>
        <w:t>lub</w:t>
      </w:r>
      <w:r w:rsidR="00CB7AA8" w:rsidRPr="00E13DBF">
        <w:rPr>
          <w:rFonts w:eastAsia="Times New Roman" w:cstheme="minorHAnsi"/>
          <w:lang w:eastAsia="pl-PL"/>
        </w:rPr>
        <w:t xml:space="preserve"> inny dokument potwierdzający </w:t>
      </w:r>
      <w:r w:rsidR="00C32BB8" w:rsidRPr="00E13DBF">
        <w:rPr>
          <w:rFonts w:eastAsia="Times New Roman" w:cstheme="minorHAnsi"/>
          <w:lang w:eastAsia="pl-PL"/>
        </w:rPr>
        <w:t>rzetelne wykonanie zamówień</w:t>
      </w:r>
      <w:r w:rsidR="00657391" w:rsidRPr="00E13DBF">
        <w:rPr>
          <w:rFonts w:eastAsia="Times New Roman" w:cstheme="minorHAnsi"/>
          <w:lang w:eastAsia="pl-PL"/>
        </w:rPr>
        <w:t xml:space="preserve"> przez Oferenta</w:t>
      </w:r>
      <w:r w:rsidR="002B396D" w:rsidRPr="00E13DBF">
        <w:rPr>
          <w:rFonts w:eastAsia="Times New Roman" w:cstheme="minorHAnsi"/>
          <w:lang w:eastAsia="pl-PL"/>
        </w:rPr>
        <w:t xml:space="preserve">. </w:t>
      </w:r>
      <w:r w:rsidR="002B396D" w:rsidRPr="00E13DBF">
        <w:rPr>
          <w:rFonts w:cstheme="minorHAnsi"/>
        </w:rPr>
        <w:t xml:space="preserve">Warunek należy spełnić </w:t>
      </w:r>
      <w:r w:rsidR="002B396D" w:rsidRPr="00E13DBF">
        <w:rPr>
          <w:rStyle w:val="Pogrubienie"/>
          <w:rFonts w:cstheme="minorHAnsi"/>
        </w:rPr>
        <w:t>odrębnie dla każdej części zamówienia</w:t>
      </w:r>
      <w:r w:rsidR="002B396D" w:rsidRPr="00E13DBF">
        <w:rPr>
          <w:rFonts w:cstheme="minorHAnsi"/>
        </w:rPr>
        <w:t>, na którą Oferent składa ofertę.</w:t>
      </w:r>
    </w:p>
    <w:p w14:paraId="79ED482A" w14:textId="77777777" w:rsidR="00EA47A5" w:rsidRPr="00E13DBF" w:rsidRDefault="00EA47A5" w:rsidP="005F28DF">
      <w:pPr>
        <w:pStyle w:val="Akapitzlist"/>
        <w:widowControl w:val="0"/>
        <w:tabs>
          <w:tab w:val="left" w:pos="709"/>
        </w:tabs>
        <w:suppressAutoHyphens/>
        <w:spacing w:after="0" w:line="240" w:lineRule="auto"/>
        <w:jc w:val="both"/>
        <w:rPr>
          <w:rFonts w:eastAsia="Times New Roman" w:cstheme="minorHAnsi"/>
          <w:lang w:eastAsia="pl-PL"/>
        </w:rPr>
      </w:pPr>
    </w:p>
    <w:p w14:paraId="7458D315" w14:textId="570311C5" w:rsidR="00EA47A5" w:rsidRPr="00E13DBF" w:rsidRDefault="00EA47A5">
      <w:pPr>
        <w:pStyle w:val="Akapitzlist"/>
        <w:widowControl w:val="0"/>
        <w:numPr>
          <w:ilvl w:val="0"/>
          <w:numId w:val="24"/>
        </w:numPr>
        <w:tabs>
          <w:tab w:val="left" w:pos="709"/>
        </w:tabs>
        <w:suppressAutoHyphens/>
        <w:spacing w:after="0" w:line="240" w:lineRule="auto"/>
        <w:rPr>
          <w:rFonts w:eastAsia="Times New Roman" w:cstheme="minorHAnsi"/>
          <w:lang w:eastAsia="pl-PL"/>
        </w:rPr>
      </w:pPr>
      <w:r w:rsidRPr="00E13DBF">
        <w:rPr>
          <w:rFonts w:eastAsia="Times New Roman" w:cstheme="minorHAnsi"/>
          <w:lang w:eastAsia="pl-PL"/>
        </w:rPr>
        <w:t xml:space="preserve"> </w:t>
      </w:r>
      <w:r w:rsidR="0045352A" w:rsidRPr="00E13DBF">
        <w:rPr>
          <w:rFonts w:eastAsia="Times New Roman" w:cstheme="minorHAnsi"/>
          <w:lang w:eastAsia="pl-PL"/>
        </w:rPr>
        <w:t>w</w:t>
      </w:r>
      <w:r w:rsidRPr="00E13DBF">
        <w:rPr>
          <w:rFonts w:eastAsia="Times New Roman" w:cstheme="minorHAnsi"/>
          <w:lang w:eastAsia="pl-PL"/>
        </w:rPr>
        <w:t xml:space="preserve"> przypadku, gdy Oferent składa ofertę na więcej niż jedną część zamówienia</w:t>
      </w:r>
      <w:r w:rsidR="001A4B04">
        <w:rPr>
          <w:rFonts w:eastAsia="Times New Roman" w:cstheme="minorHAnsi"/>
          <w:lang w:eastAsia="pl-PL"/>
        </w:rPr>
        <w:t xml:space="preserve"> (jeśli dotyczy)</w:t>
      </w:r>
      <w:r w:rsidRPr="00E13DBF">
        <w:rPr>
          <w:rFonts w:eastAsia="Times New Roman" w:cstheme="minorHAnsi"/>
          <w:lang w:eastAsia="pl-PL"/>
        </w:rPr>
        <w:t>,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23469E9E" w14:textId="77777777" w:rsidR="005524D5" w:rsidRPr="00E13DBF" w:rsidRDefault="005524D5" w:rsidP="005F28DF">
      <w:pPr>
        <w:widowControl w:val="0"/>
        <w:tabs>
          <w:tab w:val="left" w:pos="709"/>
        </w:tabs>
        <w:suppressAutoHyphens/>
        <w:spacing w:after="0" w:line="240" w:lineRule="auto"/>
        <w:jc w:val="both"/>
        <w:rPr>
          <w:rFonts w:eastAsia="Times New Roman" w:cstheme="minorHAnsi"/>
          <w:lang w:eastAsia="pl-PL"/>
        </w:rPr>
      </w:pPr>
    </w:p>
    <w:p w14:paraId="11C3F414" w14:textId="77777777" w:rsidR="0074335F" w:rsidRPr="00E13DBF" w:rsidRDefault="0074335F" w:rsidP="005F28DF">
      <w:pPr>
        <w:widowControl w:val="0"/>
        <w:suppressAutoHyphens/>
        <w:spacing w:after="0" w:line="240" w:lineRule="auto"/>
        <w:ind w:left="426" w:firstLine="141"/>
        <w:jc w:val="both"/>
        <w:rPr>
          <w:rFonts w:eastAsia="Times New Roman" w:cstheme="minorHAnsi"/>
          <w:color w:val="EE0000"/>
          <w:lang w:eastAsia="pl-PL"/>
        </w:rPr>
      </w:pPr>
      <w:r w:rsidRPr="00E13DBF">
        <w:rPr>
          <w:rFonts w:eastAsia="Times New Roman" w:cstheme="minorHAnsi"/>
          <w:lang w:eastAsia="pl-PL"/>
        </w:rPr>
        <w:t xml:space="preserve">Powyższy warunek zostanie zweryfikowany na podstawie załącznika nr 5a </w:t>
      </w:r>
      <w:bookmarkStart w:id="11" w:name="_Hlk192662314"/>
      <w:r w:rsidRPr="00E13DBF">
        <w:rPr>
          <w:rFonts w:eastAsia="Times New Roman" w:cstheme="minorHAnsi"/>
          <w:lang w:eastAsia="pl-PL"/>
        </w:rPr>
        <w:t xml:space="preserve">do zapytania ofertowego, zawierającego w treści stosowne oświadczenie. </w:t>
      </w:r>
      <w:bookmarkEnd w:id="11"/>
      <w:r w:rsidRPr="00E13DBF">
        <w:rPr>
          <w:rFonts w:eastAsia="Times New Roman" w:cstheme="minorHAnsi"/>
          <w:lang w:eastAsia="pl-PL"/>
        </w:rPr>
        <w:t xml:space="preserve">Do załącznika 5a Oferent zobowiązany jest dołączyć kopie referencji, protokołów odbioru lub innych dokumentów potwierdzających należyte wykonanie usługi. Brak załącznika 5a skutkować będzie odrzuceniem oferty w całości. </w:t>
      </w:r>
      <w:bookmarkStart w:id="12" w:name="_Hlk200972461"/>
      <w:r w:rsidRPr="00E13DBF">
        <w:rPr>
          <w:rFonts w:eastAsia="Times New Roman" w:cstheme="minorHAnsi"/>
          <w:lang w:eastAsia="pl-PL"/>
        </w:rPr>
        <w:t>Brak poprawnie wypełnionego załącznika 5a skutkować będzie jednorazowym wezwaniem Oferenta do złożenia wyjaśnień w terminie wskazanym przez Zamawiającego.</w:t>
      </w:r>
      <w:bookmarkEnd w:id="12"/>
      <w:r w:rsidRPr="00E13DBF">
        <w:rPr>
          <w:rFonts w:eastAsia="Times New Roman" w:cstheme="minorHAnsi"/>
          <w:lang w:eastAsia="pl-PL"/>
        </w:rPr>
        <w:t xml:space="preserve"> Brak dołączenia referencji skutkuje odrzuceniem oferty. </w:t>
      </w:r>
      <w:r w:rsidRPr="00E13DBF">
        <w:rPr>
          <w:rFonts w:cstheme="minorHAnsi"/>
          <w:u w:val="single"/>
        </w:rPr>
        <w:t>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w:t>
      </w:r>
    </w:p>
    <w:p w14:paraId="257751CC" w14:textId="77777777" w:rsidR="0074335F" w:rsidRPr="00E13DBF" w:rsidRDefault="0074335F" w:rsidP="005F28DF">
      <w:pPr>
        <w:widowControl w:val="0"/>
        <w:tabs>
          <w:tab w:val="left" w:pos="709"/>
        </w:tabs>
        <w:suppressAutoHyphens/>
        <w:spacing w:after="0" w:line="240" w:lineRule="auto"/>
        <w:rPr>
          <w:rFonts w:eastAsia="Times New Roman" w:cstheme="minorHAnsi"/>
          <w:lang w:eastAsia="pl-PL"/>
        </w:rPr>
      </w:pPr>
    </w:p>
    <w:p w14:paraId="6D89D13A" w14:textId="77777777" w:rsidR="0074335F" w:rsidRPr="00E13DBF" w:rsidRDefault="0074335F" w:rsidP="005F28DF">
      <w:pPr>
        <w:widowControl w:val="0"/>
        <w:suppressAutoHyphens/>
        <w:spacing w:after="0" w:line="240" w:lineRule="auto"/>
        <w:ind w:left="426" w:firstLine="141"/>
        <w:jc w:val="both"/>
        <w:rPr>
          <w:rFonts w:eastAsia="Times New Roman" w:cstheme="minorHAnsi"/>
          <w:lang w:eastAsia="pl-PL"/>
        </w:rPr>
      </w:pPr>
      <w:r w:rsidRPr="00E13DBF">
        <w:rPr>
          <w:rFonts w:eastAsia="Times New Roman" w:cstheme="minorHAnsi"/>
          <w:lang w:eastAsia="pl-PL"/>
        </w:rPr>
        <w:t xml:space="preserve">Akceptowane formy potwierdzenia to protokoły odbioru lub inny dokument potwierdzający rzetelne wykonanie zamówień zawierające informację o rzetelnym zrealizowaniu zamówienia, w określnej kwocie zamówienia, terminie realizacji oraz informacji czego zamówienie dotyczyło. </w:t>
      </w:r>
      <w:bookmarkStart w:id="13" w:name="_Hlk203659199"/>
      <w:r w:rsidRPr="00E13DBF">
        <w:rPr>
          <w:rFonts w:cstheme="minorHAnsi"/>
        </w:rPr>
        <w:t xml:space="preserve">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 </w:t>
      </w:r>
      <w:r w:rsidRPr="00E13DBF">
        <w:rPr>
          <w:rFonts w:eastAsia="Times New Roman" w:cstheme="minorHAnsi"/>
          <w:lang w:eastAsia="pl-PL"/>
        </w:rPr>
        <w:t>Brak pozostałych informacji na dokumencie również skutkować będzie jednorazowym wezwaniem Oferenta do złożenia wyjaśnień w terminie wskazanym przez Zamawiającego.</w:t>
      </w:r>
      <w:r w:rsidRPr="00E13DBF">
        <w:rPr>
          <w:rFonts w:cstheme="minorHAnsi"/>
        </w:rPr>
        <w:t xml:space="preserve"> Nieprzedłożenie uzupełnienia we wskazanym terminie skutkować będzie odrzuceniem oferty.</w:t>
      </w:r>
    </w:p>
    <w:bookmarkEnd w:id="13"/>
    <w:p w14:paraId="5448BF8E" w14:textId="77777777" w:rsidR="005F28DF" w:rsidRPr="00E13DBF" w:rsidRDefault="005F28DF" w:rsidP="005F28DF">
      <w:pPr>
        <w:widowControl w:val="0"/>
        <w:suppressAutoHyphens/>
        <w:spacing w:after="0" w:line="240" w:lineRule="auto"/>
        <w:rPr>
          <w:rFonts w:eastAsia="Times New Roman" w:cstheme="minorHAnsi"/>
          <w:b/>
          <w:bCs/>
          <w:u w:val="single"/>
          <w:lang w:eastAsia="pl-PL"/>
        </w:rPr>
      </w:pPr>
    </w:p>
    <w:p w14:paraId="16643EC6" w14:textId="77777777" w:rsidR="0004692D" w:rsidRPr="00E13DBF" w:rsidRDefault="0004692D">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bookmarkStart w:id="14" w:name="_Hlk160436062"/>
      <w:r w:rsidRPr="00E13DBF">
        <w:rPr>
          <w:rFonts w:cstheme="minorHAnsi"/>
          <w:b/>
        </w:rPr>
        <w:t>ZOBOWIĄZANIA ZAMAWIAJĄCEGO</w:t>
      </w:r>
    </w:p>
    <w:bookmarkEnd w:id="14"/>
    <w:p w14:paraId="1EC8F8E4" w14:textId="77777777" w:rsidR="0004692D" w:rsidRPr="00E13DBF" w:rsidRDefault="0004692D" w:rsidP="005F28DF">
      <w:pPr>
        <w:autoSpaceDE w:val="0"/>
        <w:autoSpaceDN w:val="0"/>
        <w:adjustRightInd w:val="0"/>
        <w:spacing w:after="0" w:line="240" w:lineRule="auto"/>
        <w:ind w:left="720"/>
        <w:contextualSpacing/>
        <w:rPr>
          <w:rFonts w:eastAsia="Times New Roman" w:cstheme="minorHAnsi"/>
          <w:i/>
          <w:lang w:eastAsia="pl-PL"/>
        </w:rPr>
      </w:pPr>
    </w:p>
    <w:p w14:paraId="1F00F6D5" w14:textId="77777777" w:rsidR="0004692D" w:rsidRPr="00E13DBF" w:rsidRDefault="0004692D">
      <w:pPr>
        <w:widowControl w:val="0"/>
        <w:numPr>
          <w:ilvl w:val="0"/>
          <w:numId w:val="15"/>
        </w:numPr>
        <w:suppressAutoHyphens/>
        <w:spacing w:after="0" w:line="240" w:lineRule="auto"/>
        <w:ind w:left="426" w:hanging="284"/>
        <w:jc w:val="both"/>
        <w:rPr>
          <w:rFonts w:eastAsia="Times New Roman" w:cstheme="minorHAnsi"/>
          <w:lang w:eastAsia="pl-PL"/>
        </w:rPr>
      </w:pPr>
      <w:r w:rsidRPr="00E13DBF">
        <w:rPr>
          <w:rFonts w:eastAsia="Times New Roman" w:cstheme="minorHAnsi"/>
          <w:lang w:eastAsia="pl-PL"/>
        </w:rPr>
        <w:t>Wyznaczenie osoby do kontaktu z ramienia Zamawiającego.</w:t>
      </w:r>
    </w:p>
    <w:p w14:paraId="0309FF1B" w14:textId="430B425D" w:rsidR="003966CC" w:rsidRPr="00E13DBF" w:rsidRDefault="0004692D">
      <w:pPr>
        <w:widowControl w:val="0"/>
        <w:numPr>
          <w:ilvl w:val="0"/>
          <w:numId w:val="15"/>
        </w:numPr>
        <w:suppressAutoHyphens/>
        <w:spacing w:after="0" w:line="240" w:lineRule="auto"/>
        <w:ind w:left="426" w:hanging="284"/>
        <w:jc w:val="both"/>
        <w:rPr>
          <w:rFonts w:eastAsia="Times New Roman" w:cstheme="minorHAnsi"/>
          <w:lang w:eastAsia="pl-PL"/>
        </w:rPr>
      </w:pPr>
      <w:r w:rsidRPr="00E13DBF">
        <w:rPr>
          <w:rFonts w:eastAsia="Times New Roman" w:cstheme="minorHAnsi"/>
          <w:lang w:eastAsia="pl-PL"/>
        </w:rPr>
        <w:t xml:space="preserve">Ustalenie z Wykonawcą szczegółowego harmonogramu </w:t>
      </w:r>
      <w:r w:rsidR="003A2890" w:rsidRPr="00E13DBF">
        <w:rPr>
          <w:rFonts w:eastAsia="Times New Roman" w:cstheme="minorHAnsi"/>
          <w:lang w:eastAsia="pl-PL"/>
        </w:rPr>
        <w:t xml:space="preserve">dostaw </w:t>
      </w:r>
      <w:r w:rsidRPr="00E13DBF">
        <w:rPr>
          <w:rFonts w:eastAsia="Times New Roman" w:cstheme="minorHAnsi"/>
          <w:lang w:eastAsia="pl-PL"/>
        </w:rPr>
        <w:t>podczas realizacji zamówienia.</w:t>
      </w:r>
    </w:p>
    <w:p w14:paraId="12B83623" w14:textId="778F8D2D" w:rsidR="00FA4A46" w:rsidRPr="001A4B04" w:rsidRDefault="003966CC">
      <w:pPr>
        <w:widowControl w:val="0"/>
        <w:numPr>
          <w:ilvl w:val="0"/>
          <w:numId w:val="15"/>
        </w:numPr>
        <w:suppressAutoHyphens/>
        <w:spacing w:after="0" w:line="240" w:lineRule="auto"/>
        <w:ind w:left="426" w:hanging="284"/>
        <w:jc w:val="both"/>
        <w:rPr>
          <w:rFonts w:eastAsia="Times New Roman" w:cstheme="minorHAnsi"/>
          <w:lang w:eastAsia="pl-PL"/>
        </w:rPr>
      </w:pPr>
      <w:r w:rsidRPr="00E13DBF">
        <w:rPr>
          <w:rFonts w:eastAsia="Times New Roman" w:cstheme="minorHAnsi"/>
          <w:color w:val="000000"/>
          <w:lang w:eastAsia="pl-PL"/>
        </w:rPr>
        <w:t xml:space="preserve">Kontrola realizacji </w:t>
      </w:r>
      <w:r w:rsidR="00CF28F2" w:rsidRPr="00E13DBF">
        <w:rPr>
          <w:rFonts w:eastAsia="Times New Roman" w:cstheme="minorHAnsi"/>
          <w:color w:val="000000"/>
          <w:lang w:eastAsia="pl-PL"/>
        </w:rPr>
        <w:t>zamówienia</w:t>
      </w:r>
      <w:r w:rsidRPr="00E13DBF">
        <w:rPr>
          <w:rFonts w:eastAsia="Times New Roman" w:cstheme="minorHAnsi"/>
          <w:color w:val="000000"/>
          <w:lang w:eastAsia="pl-PL"/>
        </w:rPr>
        <w:t xml:space="preserve"> w miejscu jego realizacji</w:t>
      </w:r>
      <w:r w:rsidR="005E457C" w:rsidRPr="00E13DBF">
        <w:rPr>
          <w:rFonts w:eastAsia="Times New Roman" w:cstheme="minorHAnsi"/>
          <w:color w:val="000000"/>
          <w:lang w:eastAsia="pl-PL"/>
        </w:rPr>
        <w:t xml:space="preserve"> przez osobę/osoby wyznaczoną/wyznaczone przez Zamawiającego</w:t>
      </w:r>
      <w:r w:rsidRPr="00E13DBF">
        <w:rPr>
          <w:rFonts w:eastAsia="Times New Roman" w:cstheme="minorHAnsi"/>
          <w:color w:val="000000"/>
          <w:lang w:eastAsia="pl-PL"/>
        </w:rPr>
        <w:t>.</w:t>
      </w:r>
    </w:p>
    <w:p w14:paraId="090D61E9" w14:textId="77777777" w:rsidR="001A4B04" w:rsidRPr="00E13DBF" w:rsidRDefault="001A4B04">
      <w:pPr>
        <w:widowControl w:val="0"/>
        <w:numPr>
          <w:ilvl w:val="0"/>
          <w:numId w:val="15"/>
        </w:numPr>
        <w:suppressAutoHyphens/>
        <w:spacing w:after="0" w:line="240" w:lineRule="auto"/>
        <w:ind w:left="426" w:hanging="284"/>
        <w:jc w:val="both"/>
        <w:rPr>
          <w:rFonts w:eastAsia="Times New Roman" w:cstheme="minorHAnsi"/>
          <w:lang w:eastAsia="pl-PL"/>
        </w:rPr>
      </w:pPr>
    </w:p>
    <w:p w14:paraId="72FF2C8B" w14:textId="77777777" w:rsidR="004240A3" w:rsidRPr="00E13DBF" w:rsidRDefault="00187E09">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E13DBF">
        <w:rPr>
          <w:rFonts w:cstheme="minorHAnsi"/>
          <w:b/>
        </w:rPr>
        <w:t>I</w:t>
      </w:r>
      <w:r w:rsidR="004240A3" w:rsidRPr="00E13DBF">
        <w:rPr>
          <w:rFonts w:cstheme="minorHAnsi"/>
          <w:b/>
        </w:rPr>
        <w:t>NFORMACJE O WYKLUCZENIU</w:t>
      </w:r>
    </w:p>
    <w:p w14:paraId="425CC0F7" w14:textId="77777777" w:rsidR="004240A3" w:rsidRPr="00E13DBF" w:rsidRDefault="004240A3" w:rsidP="005F28DF">
      <w:pPr>
        <w:pStyle w:val="Akapitzlist"/>
        <w:spacing w:after="0" w:line="240" w:lineRule="auto"/>
        <w:ind w:left="284"/>
        <w:rPr>
          <w:rFonts w:cstheme="minorHAnsi"/>
        </w:rPr>
      </w:pPr>
    </w:p>
    <w:p w14:paraId="7B638FEE" w14:textId="54D71735" w:rsidR="004240A3" w:rsidRPr="00E13DBF" w:rsidRDefault="004240A3">
      <w:pPr>
        <w:pStyle w:val="Akapitzlist"/>
        <w:numPr>
          <w:ilvl w:val="0"/>
          <w:numId w:val="11"/>
        </w:numPr>
        <w:spacing w:after="0" w:line="240" w:lineRule="auto"/>
        <w:ind w:left="426" w:hanging="284"/>
        <w:jc w:val="both"/>
        <w:rPr>
          <w:rFonts w:cstheme="minorHAnsi"/>
        </w:rPr>
      </w:pPr>
      <w:r w:rsidRPr="00E13DBF">
        <w:rPr>
          <w:rFonts w:cstheme="minorHAnsi"/>
        </w:rPr>
        <w:t>Z udziału w niniejszym postępowaniu ofertowym wykluczone są podmioty powiązane kapitałowo lub osobowo</w:t>
      </w:r>
      <w:r w:rsidRPr="00E13DBF">
        <w:rPr>
          <w:rStyle w:val="Odwoanieprzypisudolnego"/>
          <w:rFonts w:cstheme="minorHAnsi"/>
        </w:rPr>
        <w:footnoteReference w:id="1"/>
      </w:r>
      <w:r w:rsidR="00BF2FC8" w:rsidRPr="00E13DBF">
        <w:rPr>
          <w:rFonts w:cstheme="minorHAnsi"/>
        </w:rPr>
        <w:t xml:space="preserve"> z Zamawiającym.</w:t>
      </w:r>
    </w:p>
    <w:p w14:paraId="35959340" w14:textId="0D39121F" w:rsidR="004240A3" w:rsidRPr="00E13DBF" w:rsidRDefault="004240A3" w:rsidP="005F28DF">
      <w:pPr>
        <w:pStyle w:val="Akapitzlist"/>
        <w:numPr>
          <w:ilvl w:val="0"/>
          <w:numId w:val="6"/>
        </w:numPr>
        <w:tabs>
          <w:tab w:val="left" w:pos="567"/>
        </w:tabs>
        <w:spacing w:after="0" w:line="240" w:lineRule="auto"/>
        <w:ind w:left="567" w:hanging="283"/>
        <w:jc w:val="both"/>
        <w:rPr>
          <w:rFonts w:cstheme="minorHAnsi"/>
        </w:rPr>
      </w:pPr>
      <w:r w:rsidRPr="00E13DBF">
        <w:rPr>
          <w:rFonts w:cstheme="minorHAnsi"/>
        </w:rPr>
        <w:t xml:space="preserve">Osobą upoważnioną do zaciągania zobowiązań w imieniu Zamawiającego jest: </w:t>
      </w:r>
      <w:r w:rsidR="006F67BF" w:rsidRPr="00E13DBF">
        <w:rPr>
          <w:rFonts w:cstheme="minorHAnsi"/>
        </w:rPr>
        <w:t>Zgodnie z KRS 0000246895</w:t>
      </w:r>
      <w:r w:rsidRPr="00E13DBF">
        <w:rPr>
          <w:rFonts w:cstheme="minorHAnsi"/>
        </w:rPr>
        <w:t>.</w:t>
      </w:r>
    </w:p>
    <w:p w14:paraId="463EC668" w14:textId="6A9EAD5B" w:rsidR="004240A3" w:rsidRPr="00E13DBF" w:rsidRDefault="004240A3" w:rsidP="005F28DF">
      <w:pPr>
        <w:pStyle w:val="Akapitzlist"/>
        <w:numPr>
          <w:ilvl w:val="0"/>
          <w:numId w:val="6"/>
        </w:numPr>
        <w:tabs>
          <w:tab w:val="left" w:pos="567"/>
        </w:tabs>
        <w:spacing w:after="0" w:line="240" w:lineRule="auto"/>
        <w:ind w:left="567" w:hanging="283"/>
        <w:jc w:val="both"/>
        <w:rPr>
          <w:rFonts w:cstheme="minorHAnsi"/>
        </w:rPr>
      </w:pPr>
      <w:r w:rsidRPr="00E13DBF">
        <w:rPr>
          <w:rFonts w:cstheme="minorHAnsi"/>
        </w:rPr>
        <w:t xml:space="preserve">Osobą wykonującą w imieniu Zamawiającego czynności związane z przygotowaniem </w:t>
      </w:r>
      <w:r w:rsidR="003005D2" w:rsidRPr="00E13DBF">
        <w:rPr>
          <w:rFonts w:cstheme="minorHAnsi"/>
        </w:rPr>
        <w:br/>
      </w:r>
      <w:r w:rsidRPr="00E13DBF">
        <w:rPr>
          <w:rFonts w:cstheme="minorHAnsi"/>
        </w:rPr>
        <w:t>i przeprowadzeniem procedury wyboru</w:t>
      </w:r>
      <w:r w:rsidR="00D916C2" w:rsidRPr="00E13DBF">
        <w:rPr>
          <w:rFonts w:cstheme="minorHAnsi"/>
        </w:rPr>
        <w:t xml:space="preserve"> W</w:t>
      </w:r>
      <w:r w:rsidRPr="00E13DBF">
        <w:rPr>
          <w:rFonts w:cstheme="minorHAnsi"/>
        </w:rPr>
        <w:t>ykonawcy jest:</w:t>
      </w:r>
      <w:r w:rsidR="00AD2347" w:rsidRPr="00E13DBF">
        <w:rPr>
          <w:rFonts w:cstheme="minorHAnsi"/>
        </w:rPr>
        <w:t xml:space="preserve"> </w:t>
      </w:r>
      <w:r w:rsidR="00FF2AA2">
        <w:rPr>
          <w:rFonts w:cstheme="minorHAnsi"/>
        </w:rPr>
        <w:t>Agnieszka Wolska</w:t>
      </w:r>
      <w:r w:rsidR="002B396D" w:rsidRPr="00E13DBF">
        <w:rPr>
          <w:rFonts w:cstheme="minorHAnsi"/>
        </w:rPr>
        <w:t xml:space="preserve">, </w:t>
      </w:r>
      <w:r w:rsidR="00E04FD7" w:rsidRPr="00E13DBF">
        <w:rPr>
          <w:rFonts w:cstheme="minorHAnsi"/>
        </w:rPr>
        <w:t>Magdalena Stanik.</w:t>
      </w:r>
    </w:p>
    <w:p w14:paraId="4A461DC6" w14:textId="77777777" w:rsidR="00C23E1C" w:rsidRPr="00E13DBF" w:rsidRDefault="00C23E1C" w:rsidP="005F28DF">
      <w:pPr>
        <w:pStyle w:val="Akapitzlist"/>
        <w:tabs>
          <w:tab w:val="left" w:pos="567"/>
        </w:tabs>
        <w:spacing w:after="0" w:line="240" w:lineRule="auto"/>
        <w:ind w:left="567"/>
        <w:jc w:val="both"/>
        <w:rPr>
          <w:rFonts w:cstheme="minorHAnsi"/>
        </w:rPr>
      </w:pPr>
    </w:p>
    <w:p w14:paraId="5E906FD8" w14:textId="365F6241" w:rsidR="00901CAF" w:rsidRPr="00E13DBF" w:rsidRDefault="004240A3" w:rsidP="005F28DF">
      <w:pPr>
        <w:spacing w:after="0" w:line="240" w:lineRule="auto"/>
        <w:jc w:val="both"/>
        <w:rPr>
          <w:rFonts w:cstheme="minorHAnsi"/>
          <w:b/>
        </w:rPr>
      </w:pPr>
      <w:r w:rsidRPr="00E13DBF">
        <w:rPr>
          <w:rFonts w:cstheme="minorHAnsi"/>
          <w:b/>
        </w:rPr>
        <w:t>Warunek ten zostanie zweryfikowany na podstawie załącznika nr 2 do zapytania ofertowego, zawierającego w treści stosowne oświadczenie.</w:t>
      </w:r>
      <w:r w:rsidR="007927BC" w:rsidRPr="00E13DBF">
        <w:rPr>
          <w:rFonts w:cstheme="minorHAnsi"/>
        </w:rPr>
        <w:t xml:space="preserve"> </w:t>
      </w:r>
    </w:p>
    <w:p w14:paraId="0137E896" w14:textId="77777777" w:rsidR="00C23E1C" w:rsidRPr="00E13DBF" w:rsidRDefault="00C23E1C" w:rsidP="005F28DF">
      <w:pPr>
        <w:spacing w:after="0" w:line="240" w:lineRule="auto"/>
        <w:jc w:val="both"/>
        <w:rPr>
          <w:rFonts w:cstheme="minorHAnsi"/>
          <w:b/>
        </w:rPr>
      </w:pPr>
    </w:p>
    <w:p w14:paraId="65F493BC" w14:textId="77777777" w:rsidR="00476D33" w:rsidRPr="00E13DBF" w:rsidRDefault="00DE1FE5">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E13DBF">
        <w:rPr>
          <w:rFonts w:cstheme="minorHAnsi"/>
          <w:b/>
          <w:bCs/>
        </w:rPr>
        <w:t>KRYTERIA</w:t>
      </w:r>
      <w:r w:rsidR="00376C1D" w:rsidRPr="00E13DBF">
        <w:rPr>
          <w:rFonts w:cstheme="minorHAnsi"/>
          <w:b/>
          <w:bCs/>
        </w:rPr>
        <w:t xml:space="preserve"> OCENY OFERT I WYBORU WYKONAWCY</w:t>
      </w:r>
    </w:p>
    <w:p w14:paraId="790BF6E2" w14:textId="77777777" w:rsidR="00FA4A46" w:rsidRPr="00E13DBF" w:rsidRDefault="00FA4A46" w:rsidP="005F28DF">
      <w:pPr>
        <w:pStyle w:val="wypetab"/>
        <w:tabs>
          <w:tab w:val="left" w:pos="284"/>
          <w:tab w:val="left" w:pos="747"/>
        </w:tabs>
        <w:ind w:left="720"/>
        <w:jc w:val="left"/>
        <w:rPr>
          <w:rFonts w:asciiTheme="minorHAnsi" w:hAnsiTheme="minorHAnsi" w:cstheme="minorHAnsi"/>
          <w:sz w:val="22"/>
          <w:szCs w:val="22"/>
        </w:rPr>
      </w:pPr>
      <w:bookmarkStart w:id="15" w:name="_Hlk152847829"/>
    </w:p>
    <w:p w14:paraId="72D47C45" w14:textId="6178F997" w:rsidR="00476D33" w:rsidRPr="00E13DBF" w:rsidRDefault="00476D33">
      <w:pPr>
        <w:pStyle w:val="wypetab"/>
        <w:numPr>
          <w:ilvl w:val="0"/>
          <w:numId w:val="23"/>
        </w:numPr>
        <w:tabs>
          <w:tab w:val="left" w:pos="284"/>
          <w:tab w:val="left" w:pos="747"/>
        </w:tabs>
        <w:ind w:hanging="720"/>
        <w:jc w:val="left"/>
        <w:rPr>
          <w:rFonts w:asciiTheme="minorHAnsi" w:hAnsiTheme="minorHAnsi" w:cstheme="minorHAnsi"/>
          <w:sz w:val="22"/>
          <w:szCs w:val="22"/>
        </w:rPr>
      </w:pPr>
      <w:r w:rsidRPr="00E13DBF">
        <w:rPr>
          <w:rFonts w:asciiTheme="minorHAnsi" w:hAnsiTheme="minorHAnsi" w:cstheme="minorHAnsi"/>
          <w:sz w:val="22"/>
          <w:szCs w:val="22"/>
        </w:rPr>
        <w:t>Zamawiający będzie oceniał oferty wg. następując</w:t>
      </w:r>
      <w:r w:rsidR="00CF28F2" w:rsidRPr="00E13DBF">
        <w:rPr>
          <w:rFonts w:asciiTheme="minorHAnsi" w:hAnsiTheme="minorHAnsi" w:cstheme="minorHAnsi"/>
          <w:sz w:val="22"/>
          <w:szCs w:val="22"/>
        </w:rPr>
        <w:t>ych</w:t>
      </w:r>
      <w:r w:rsidRPr="00E13DBF">
        <w:rPr>
          <w:rFonts w:asciiTheme="minorHAnsi" w:hAnsiTheme="minorHAnsi" w:cstheme="minorHAnsi"/>
          <w:sz w:val="22"/>
          <w:szCs w:val="22"/>
        </w:rPr>
        <w:t xml:space="preserve"> kryteri</w:t>
      </w:r>
      <w:r w:rsidR="00CF28F2" w:rsidRPr="00E13DBF">
        <w:rPr>
          <w:rFonts w:asciiTheme="minorHAnsi" w:hAnsiTheme="minorHAnsi" w:cstheme="minorHAnsi"/>
          <w:sz w:val="22"/>
          <w:szCs w:val="22"/>
        </w:rPr>
        <w:t>ów</w:t>
      </w:r>
      <w:r w:rsidRPr="00E13DBF">
        <w:rPr>
          <w:rFonts w:asciiTheme="minorHAnsi" w:hAnsiTheme="minorHAnsi" w:cstheme="minorHAnsi"/>
          <w:sz w:val="22"/>
          <w:szCs w:val="22"/>
        </w:rPr>
        <w:t xml:space="preserve"> i</w:t>
      </w:r>
      <w:r w:rsidR="00CF28F2" w:rsidRPr="00E13DBF">
        <w:rPr>
          <w:rFonts w:asciiTheme="minorHAnsi" w:hAnsiTheme="minorHAnsi" w:cstheme="minorHAnsi"/>
          <w:sz w:val="22"/>
          <w:szCs w:val="22"/>
        </w:rPr>
        <w:t xml:space="preserve"> ich</w:t>
      </w:r>
      <w:r w:rsidRPr="00E13DBF">
        <w:rPr>
          <w:rFonts w:asciiTheme="minorHAnsi" w:hAnsiTheme="minorHAnsi" w:cstheme="minorHAnsi"/>
          <w:sz w:val="22"/>
          <w:szCs w:val="22"/>
        </w:rPr>
        <w:t xml:space="preserve"> znaczenia:</w:t>
      </w:r>
    </w:p>
    <w:p w14:paraId="5CB04F43" w14:textId="77777777" w:rsidR="0004692D" w:rsidRPr="00E13DBF" w:rsidRDefault="0004692D" w:rsidP="005F28DF">
      <w:pPr>
        <w:autoSpaceDE w:val="0"/>
        <w:spacing w:after="0" w:line="240" w:lineRule="auto"/>
        <w:ind w:left="284" w:hanging="284"/>
        <w:rPr>
          <w:rFonts w:eastAsia="Times New Roman" w:cstheme="minorHAnsi"/>
          <w:b/>
        </w:rPr>
      </w:pPr>
    </w:p>
    <w:p w14:paraId="3BA6FE3E" w14:textId="0DEBF345" w:rsidR="002771D1" w:rsidRPr="00E13DBF" w:rsidRDefault="00A94ECF">
      <w:pPr>
        <w:pStyle w:val="Akapitzlist"/>
        <w:widowControl w:val="0"/>
        <w:numPr>
          <w:ilvl w:val="0"/>
          <w:numId w:val="28"/>
        </w:numPr>
        <w:suppressAutoHyphens/>
        <w:autoSpaceDE w:val="0"/>
        <w:spacing w:after="0" w:line="240" w:lineRule="auto"/>
        <w:ind w:left="709"/>
        <w:jc w:val="both"/>
        <w:rPr>
          <w:rFonts w:eastAsia="Calibri" w:cstheme="minorHAnsi"/>
          <w:b/>
        </w:rPr>
      </w:pPr>
      <w:r w:rsidRPr="00E13DBF">
        <w:rPr>
          <w:rFonts w:eastAsia="Times New Roman" w:cstheme="minorHAnsi"/>
          <w:lang w:eastAsia="pl-PL"/>
        </w:rPr>
        <w:t>Kryterium</w:t>
      </w:r>
      <w:r w:rsidRPr="00E13DBF">
        <w:rPr>
          <w:rFonts w:eastAsia="Times New Roman" w:cstheme="minorHAnsi"/>
          <w:b/>
        </w:rPr>
        <w:t xml:space="preserve"> 1 (K1) - Cena całkowita oferty (brutto)</w:t>
      </w:r>
      <w:r w:rsidR="00EB03A8" w:rsidRPr="00E13DBF">
        <w:rPr>
          <w:rFonts w:eastAsia="Calibri" w:cstheme="minorHAnsi"/>
          <w:b/>
        </w:rPr>
        <w:t>, waga 7</w:t>
      </w:r>
      <w:r w:rsidRPr="00E13DBF">
        <w:rPr>
          <w:rFonts w:eastAsia="Calibri" w:cstheme="minorHAnsi"/>
          <w:b/>
        </w:rPr>
        <w:t>0 %</w:t>
      </w:r>
    </w:p>
    <w:p w14:paraId="10746DF6" w14:textId="77777777" w:rsidR="002771D1" w:rsidRPr="00E13DBF" w:rsidRDefault="002771D1" w:rsidP="005F28DF">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E13DBF">
        <w:rPr>
          <w:rFonts w:eastAsia="Calibri" w:cstheme="minorHAnsi"/>
        </w:rPr>
        <w:t>Punktacja w ramach ww. kryterium będzie przyznawana na podstawie poniższego wzoru:</w:t>
      </w:r>
    </w:p>
    <w:p w14:paraId="5DAB3D3F" w14:textId="77777777" w:rsidR="002771D1" w:rsidRPr="00E13DBF" w:rsidRDefault="002771D1" w:rsidP="005F28DF">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40820126" w14:textId="2FE0616E" w:rsidR="002771D1" w:rsidRPr="00E13DBF" w:rsidRDefault="002771D1" w:rsidP="005F28DF">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5672F156" w14:textId="77777777" w:rsidR="002771D1" w:rsidRPr="00E13DBF" w:rsidRDefault="002771D1" w:rsidP="005F28DF">
      <w:pPr>
        <w:tabs>
          <w:tab w:val="left" w:pos="5040"/>
        </w:tabs>
        <w:autoSpaceDE w:val="0"/>
        <w:autoSpaceDN w:val="0"/>
        <w:adjustRightInd w:val="0"/>
        <w:spacing w:after="0" w:line="240" w:lineRule="auto"/>
        <w:ind w:left="426"/>
        <w:rPr>
          <w:rFonts w:eastAsia="Calibri" w:cstheme="minorHAnsi"/>
        </w:rPr>
      </w:pPr>
      <w:proofErr w:type="spellStart"/>
      <w:r w:rsidRPr="00E13DBF">
        <w:rPr>
          <w:rFonts w:eastAsia="Calibri" w:cstheme="minorHAnsi"/>
        </w:rPr>
        <w:t>W</w:t>
      </w:r>
      <w:r w:rsidRPr="00E13DBF">
        <w:rPr>
          <w:rFonts w:eastAsia="Calibri" w:cstheme="minorHAnsi"/>
          <w:vertAlign w:val="subscript"/>
        </w:rPr>
        <w:t>obl</w:t>
      </w:r>
      <w:proofErr w:type="spellEnd"/>
      <w:r w:rsidRPr="00E13DBF">
        <w:rPr>
          <w:rFonts w:eastAsia="Calibri" w:cstheme="minorHAnsi"/>
        </w:rPr>
        <w:t xml:space="preserve">  - wartość punktowa, którą należy wyznaczyć</w:t>
      </w:r>
    </w:p>
    <w:p w14:paraId="12A1449D" w14:textId="77777777" w:rsidR="002771D1" w:rsidRPr="00E13DBF" w:rsidRDefault="002771D1" w:rsidP="005F28DF">
      <w:pPr>
        <w:tabs>
          <w:tab w:val="left" w:pos="5040"/>
        </w:tabs>
        <w:autoSpaceDE w:val="0"/>
        <w:autoSpaceDN w:val="0"/>
        <w:adjustRightInd w:val="0"/>
        <w:spacing w:after="0" w:line="240" w:lineRule="auto"/>
        <w:ind w:left="426"/>
        <w:rPr>
          <w:rFonts w:eastAsia="Calibri" w:cstheme="minorHAnsi"/>
        </w:rPr>
      </w:pPr>
      <w:proofErr w:type="spellStart"/>
      <w:r w:rsidRPr="00E13DBF">
        <w:rPr>
          <w:rFonts w:eastAsia="Calibri" w:cstheme="minorHAnsi"/>
        </w:rPr>
        <w:t>W</w:t>
      </w:r>
      <w:r w:rsidRPr="00E13DBF">
        <w:rPr>
          <w:rFonts w:eastAsia="Calibri" w:cstheme="minorHAnsi"/>
          <w:vertAlign w:val="subscript"/>
        </w:rPr>
        <w:t>max</w:t>
      </w:r>
      <w:proofErr w:type="spellEnd"/>
      <w:r w:rsidRPr="00E13DBF">
        <w:rPr>
          <w:rFonts w:eastAsia="Calibri" w:cstheme="minorHAnsi"/>
        </w:rPr>
        <w:t xml:space="preserve"> - waga kryterium ceny – maksymalna liczba punktów, która może być przyznana w kryterium ceny</w:t>
      </w:r>
    </w:p>
    <w:p w14:paraId="4FD202BE" w14:textId="77777777" w:rsidR="00CF28F2" w:rsidRPr="00E13DBF" w:rsidRDefault="002771D1" w:rsidP="005F28DF">
      <w:pPr>
        <w:tabs>
          <w:tab w:val="left" w:pos="5040"/>
        </w:tabs>
        <w:autoSpaceDE w:val="0"/>
        <w:autoSpaceDN w:val="0"/>
        <w:adjustRightInd w:val="0"/>
        <w:spacing w:after="0" w:line="240" w:lineRule="auto"/>
        <w:ind w:left="426"/>
        <w:rPr>
          <w:rFonts w:eastAsia="Calibri" w:cstheme="minorHAnsi"/>
        </w:rPr>
      </w:pPr>
      <w:proofErr w:type="spellStart"/>
      <w:r w:rsidRPr="00E13DBF">
        <w:rPr>
          <w:rFonts w:eastAsia="Calibri" w:cstheme="minorHAnsi"/>
        </w:rPr>
        <w:t>C</w:t>
      </w:r>
      <w:r w:rsidRPr="00E13DBF">
        <w:rPr>
          <w:rFonts w:eastAsia="Calibri" w:cstheme="minorHAnsi"/>
          <w:vertAlign w:val="subscript"/>
        </w:rPr>
        <w:t>min</w:t>
      </w:r>
      <w:proofErr w:type="spellEnd"/>
      <w:r w:rsidRPr="00E13DBF">
        <w:rPr>
          <w:rFonts w:eastAsia="Calibri" w:cstheme="minorHAnsi"/>
        </w:rPr>
        <w:t xml:space="preserve">   - wartość najniższej ceny</w:t>
      </w:r>
      <w:r w:rsidR="008F3A13" w:rsidRPr="00E13DBF">
        <w:rPr>
          <w:rFonts w:cstheme="minorHAnsi"/>
        </w:rPr>
        <w:t xml:space="preserve"> </w:t>
      </w:r>
      <w:r w:rsidR="008F3A13" w:rsidRPr="00E13DBF">
        <w:rPr>
          <w:rFonts w:eastAsia="Calibri" w:cstheme="minorHAnsi"/>
        </w:rPr>
        <w:t>całkowite</w:t>
      </w:r>
      <w:r w:rsidR="00476D33" w:rsidRPr="00E13DBF">
        <w:rPr>
          <w:rFonts w:eastAsia="Calibri" w:cstheme="minorHAnsi"/>
        </w:rPr>
        <w:t>j</w:t>
      </w:r>
      <w:r w:rsidRPr="00E13DBF">
        <w:rPr>
          <w:rFonts w:eastAsia="Calibri" w:cstheme="minorHAnsi"/>
        </w:rPr>
        <w:t xml:space="preserve"> brutto spośród złożonych ofert </w:t>
      </w:r>
      <w:r w:rsidR="00361091" w:rsidRPr="00E13DBF">
        <w:rPr>
          <w:rFonts w:eastAsia="Calibri" w:cstheme="minorHAnsi"/>
        </w:rPr>
        <w:t>W</w:t>
      </w:r>
      <w:r w:rsidRPr="00E13DBF">
        <w:rPr>
          <w:rFonts w:eastAsia="Calibri" w:cstheme="minorHAnsi"/>
        </w:rPr>
        <w:t>ykonawców</w:t>
      </w:r>
      <w:r w:rsidR="00476D33" w:rsidRPr="00E13DBF">
        <w:rPr>
          <w:rFonts w:eastAsia="Calibri" w:cstheme="minorHAnsi"/>
        </w:rPr>
        <w:t xml:space="preserve"> </w:t>
      </w:r>
    </w:p>
    <w:p w14:paraId="46C00658" w14:textId="77777777" w:rsidR="002771D1" w:rsidRPr="00E13DBF" w:rsidRDefault="002771D1" w:rsidP="005F28DF">
      <w:pPr>
        <w:tabs>
          <w:tab w:val="left" w:pos="5040"/>
        </w:tabs>
        <w:autoSpaceDE w:val="0"/>
        <w:autoSpaceDN w:val="0"/>
        <w:adjustRightInd w:val="0"/>
        <w:spacing w:after="0" w:line="240" w:lineRule="auto"/>
        <w:ind w:left="426"/>
        <w:rPr>
          <w:rFonts w:eastAsia="Calibri" w:cstheme="minorHAnsi"/>
        </w:rPr>
      </w:pPr>
      <w:proofErr w:type="spellStart"/>
      <w:r w:rsidRPr="00E13DBF">
        <w:rPr>
          <w:rFonts w:eastAsia="Calibri" w:cstheme="minorHAnsi"/>
        </w:rPr>
        <w:t>C</w:t>
      </w:r>
      <w:r w:rsidRPr="00E13DBF">
        <w:rPr>
          <w:rFonts w:eastAsia="Calibri" w:cstheme="minorHAnsi"/>
          <w:vertAlign w:val="subscript"/>
        </w:rPr>
        <w:t>obl</w:t>
      </w:r>
      <w:proofErr w:type="spellEnd"/>
      <w:r w:rsidRPr="00E13DBF">
        <w:rPr>
          <w:rFonts w:eastAsia="Calibri" w:cstheme="minorHAnsi"/>
        </w:rPr>
        <w:t xml:space="preserve">  - wartość ceny </w:t>
      </w:r>
      <w:r w:rsidR="008F3A13" w:rsidRPr="00E13DBF">
        <w:rPr>
          <w:rFonts w:eastAsia="Calibri" w:cstheme="minorHAnsi"/>
        </w:rPr>
        <w:t xml:space="preserve">całkowite </w:t>
      </w:r>
      <w:r w:rsidRPr="00E13DBF">
        <w:rPr>
          <w:rFonts w:eastAsia="Calibri" w:cstheme="minorHAnsi"/>
        </w:rPr>
        <w:t>brutto rozpatrywanej</w:t>
      </w:r>
      <w:r w:rsidRPr="00E13DBF">
        <w:rPr>
          <w:rFonts w:cstheme="minorHAnsi"/>
        </w:rPr>
        <w:t xml:space="preserve"> </w:t>
      </w:r>
      <w:r w:rsidRPr="00E13DBF">
        <w:rPr>
          <w:rFonts w:eastAsia="Calibri" w:cstheme="minorHAnsi"/>
        </w:rPr>
        <w:t xml:space="preserve">oferty </w:t>
      </w:r>
      <w:r w:rsidR="00361091" w:rsidRPr="00E13DBF">
        <w:rPr>
          <w:rFonts w:eastAsia="Calibri" w:cstheme="minorHAnsi"/>
        </w:rPr>
        <w:t>W</w:t>
      </w:r>
      <w:r w:rsidRPr="00E13DBF">
        <w:rPr>
          <w:rFonts w:eastAsia="Calibri" w:cstheme="minorHAnsi"/>
        </w:rPr>
        <w:t>ykonawcy</w:t>
      </w:r>
    </w:p>
    <w:p w14:paraId="4FC03735" w14:textId="77777777" w:rsidR="00A94ECF" w:rsidRPr="00E13DBF" w:rsidRDefault="00A94ECF" w:rsidP="005F28DF">
      <w:pPr>
        <w:tabs>
          <w:tab w:val="left" w:pos="0"/>
          <w:tab w:val="left" w:pos="5040"/>
        </w:tabs>
        <w:autoSpaceDE w:val="0"/>
        <w:autoSpaceDN w:val="0"/>
        <w:adjustRightInd w:val="0"/>
        <w:spacing w:after="0" w:line="240" w:lineRule="auto"/>
        <w:rPr>
          <w:rFonts w:eastAsia="Calibri" w:cstheme="minorHAnsi"/>
        </w:rPr>
      </w:pPr>
    </w:p>
    <w:p w14:paraId="1C12D2E8" w14:textId="77777777" w:rsidR="00A94ECF" w:rsidRPr="00E13DBF" w:rsidRDefault="00A94ECF" w:rsidP="005F28DF">
      <w:pPr>
        <w:tabs>
          <w:tab w:val="left" w:pos="0"/>
          <w:tab w:val="left" w:pos="5040"/>
        </w:tabs>
        <w:autoSpaceDE w:val="0"/>
        <w:autoSpaceDN w:val="0"/>
        <w:adjustRightInd w:val="0"/>
        <w:spacing w:after="0" w:line="240" w:lineRule="auto"/>
        <w:jc w:val="center"/>
        <w:rPr>
          <w:rFonts w:eastAsia="Calibri" w:cstheme="minorHAnsi"/>
          <w:u w:val="single"/>
        </w:rPr>
      </w:pPr>
      <w:r w:rsidRPr="00E13DBF">
        <w:rPr>
          <w:rFonts w:eastAsia="Calibri" w:cstheme="minorHAnsi"/>
          <w:u w:val="single"/>
        </w:rPr>
        <w:t xml:space="preserve">Maksymalna możliwa do zdobycia liczba punktów w ramach kryterium 1 (K1) wynosi </w:t>
      </w:r>
      <w:r w:rsidR="00476D33" w:rsidRPr="00E13DBF">
        <w:rPr>
          <w:rFonts w:eastAsia="Calibri" w:cstheme="minorHAnsi"/>
          <w:u w:val="single"/>
        </w:rPr>
        <w:t>7</w:t>
      </w:r>
      <w:r w:rsidRPr="00E13DBF">
        <w:rPr>
          <w:rFonts w:eastAsia="Calibri" w:cstheme="minorHAnsi"/>
          <w:u w:val="single"/>
        </w:rPr>
        <w:t>0 pkt.</w:t>
      </w:r>
    </w:p>
    <w:p w14:paraId="29C28906" w14:textId="77777777" w:rsidR="00476D33" w:rsidRPr="00E13DBF" w:rsidRDefault="00476D33" w:rsidP="005F28DF">
      <w:pPr>
        <w:tabs>
          <w:tab w:val="left" w:pos="0"/>
          <w:tab w:val="left" w:pos="5040"/>
        </w:tabs>
        <w:autoSpaceDE w:val="0"/>
        <w:autoSpaceDN w:val="0"/>
        <w:adjustRightInd w:val="0"/>
        <w:spacing w:after="0" w:line="240" w:lineRule="auto"/>
        <w:rPr>
          <w:rFonts w:eastAsia="Calibri" w:cstheme="minorHAnsi"/>
        </w:rPr>
      </w:pPr>
    </w:p>
    <w:p w14:paraId="15CB8C65" w14:textId="064C096D" w:rsidR="00B74A25" w:rsidRPr="00E13DBF" w:rsidRDefault="00A94ECF">
      <w:pPr>
        <w:pStyle w:val="Akapitzlist"/>
        <w:widowControl w:val="0"/>
        <w:numPr>
          <w:ilvl w:val="0"/>
          <w:numId w:val="28"/>
        </w:numPr>
        <w:suppressAutoHyphens/>
        <w:autoSpaceDE w:val="0"/>
        <w:spacing w:after="0" w:line="240" w:lineRule="auto"/>
        <w:ind w:left="709"/>
        <w:jc w:val="both"/>
        <w:rPr>
          <w:rFonts w:eastAsia="Calibri" w:cstheme="minorHAnsi"/>
          <w:b/>
        </w:rPr>
      </w:pPr>
      <w:r w:rsidRPr="00E13DBF">
        <w:rPr>
          <w:rFonts w:eastAsia="Times New Roman" w:cstheme="minorHAnsi"/>
          <w:lang w:eastAsia="pl-PL"/>
        </w:rPr>
        <w:t>Kryterium</w:t>
      </w:r>
      <w:r w:rsidRPr="00E13DBF">
        <w:rPr>
          <w:rFonts w:eastAsia="Times New Roman" w:cstheme="minorHAnsi"/>
          <w:b/>
        </w:rPr>
        <w:t xml:space="preserve"> 2 (K2) - ,,Elastyczność ‘’, waga 20 % </w:t>
      </w:r>
    </w:p>
    <w:p w14:paraId="3CD5AA3A" w14:textId="77777777" w:rsidR="00A94ECF" w:rsidRPr="00E13DBF" w:rsidRDefault="00A94ECF" w:rsidP="005F28DF">
      <w:pPr>
        <w:pStyle w:val="Default"/>
        <w:ind w:left="142" w:firstLine="567"/>
        <w:jc w:val="both"/>
        <w:rPr>
          <w:rFonts w:asciiTheme="minorHAnsi" w:hAnsiTheme="minorHAnsi" w:cstheme="minorHAnsi"/>
          <w:sz w:val="22"/>
          <w:szCs w:val="22"/>
        </w:rPr>
      </w:pPr>
      <w:r w:rsidRPr="00E13DBF">
        <w:rPr>
          <w:rFonts w:asciiTheme="minorHAnsi" w:hAnsiTheme="minorHAnsi" w:cstheme="minorHAnsi"/>
          <w:sz w:val="22"/>
          <w:szCs w:val="22"/>
        </w:rPr>
        <w:t>Punktacja w ramach ww. kryterium będzie przyznawana w następujący sposób:</w:t>
      </w:r>
    </w:p>
    <w:p w14:paraId="4B09C14C" w14:textId="7A207D6C" w:rsidR="009B0EF2" w:rsidRPr="00E13DBF" w:rsidRDefault="00B74A25">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Jeśli Wykonawca zaproponuje możliwość </w:t>
      </w:r>
      <w:proofErr w:type="spellStart"/>
      <w:r w:rsidRPr="00E13DBF">
        <w:rPr>
          <w:rFonts w:eastAsia="Times New Roman" w:cstheme="minorHAnsi"/>
          <w:color w:val="000000"/>
          <w:lang w:eastAsia="pl-PL"/>
        </w:rPr>
        <w:t>bezkosztowego</w:t>
      </w:r>
      <w:proofErr w:type="spellEnd"/>
      <w:r w:rsidRPr="00E13DBF">
        <w:rPr>
          <w:rFonts w:eastAsia="Times New Roman" w:cstheme="minorHAnsi"/>
          <w:color w:val="000000"/>
          <w:lang w:eastAsia="pl-PL"/>
        </w:rPr>
        <w:t xml:space="preserve"> </w:t>
      </w:r>
      <w:r w:rsidR="00F97B73" w:rsidRPr="00E13DBF">
        <w:rPr>
          <w:rFonts w:eastAsia="Times New Roman" w:cstheme="minorHAnsi"/>
          <w:color w:val="000000"/>
          <w:lang w:eastAsia="pl-PL"/>
        </w:rPr>
        <w:t>przesunięcia/zmiany</w:t>
      </w:r>
      <w:r w:rsidR="00901CAF" w:rsidRPr="00E13DBF">
        <w:rPr>
          <w:rFonts w:eastAsia="Times New Roman" w:cstheme="minorHAnsi"/>
          <w:color w:val="000000"/>
          <w:lang w:eastAsia="pl-PL"/>
        </w:rPr>
        <w:t xml:space="preserve"> </w:t>
      </w:r>
      <w:r w:rsidR="00F97B73" w:rsidRPr="00E13DBF">
        <w:rPr>
          <w:rFonts w:eastAsia="Times New Roman" w:cstheme="minorHAnsi"/>
          <w:color w:val="000000"/>
          <w:lang w:eastAsia="pl-PL"/>
        </w:rPr>
        <w:t>terminu</w:t>
      </w:r>
      <w:r w:rsidR="00E6450A" w:rsidRPr="00E13DBF">
        <w:rPr>
          <w:rFonts w:eastAsia="Times New Roman" w:cstheme="minorHAnsi"/>
          <w:color w:val="000000"/>
          <w:lang w:eastAsia="pl-PL"/>
        </w:rPr>
        <w:t>/</w:t>
      </w:r>
      <w:r w:rsidR="00F97B73" w:rsidRPr="00E13DBF">
        <w:rPr>
          <w:rFonts w:eastAsia="Times New Roman" w:cstheme="minorHAnsi"/>
          <w:color w:val="000000"/>
          <w:lang w:eastAsia="pl-PL"/>
        </w:rPr>
        <w:t xml:space="preserve">odwołania </w:t>
      </w:r>
      <w:r w:rsidR="00EB03A8" w:rsidRPr="00E13DBF">
        <w:rPr>
          <w:rFonts w:eastAsia="Times New Roman" w:cstheme="minorHAnsi"/>
          <w:color w:val="000000"/>
          <w:lang w:eastAsia="pl-PL"/>
        </w:rPr>
        <w:t>zaplanowanej</w:t>
      </w:r>
      <w:r w:rsidRPr="00E13DBF">
        <w:rPr>
          <w:rFonts w:eastAsia="Times New Roman" w:cstheme="minorHAnsi"/>
          <w:color w:val="000000"/>
          <w:lang w:eastAsia="pl-PL"/>
        </w:rPr>
        <w:t xml:space="preserve"> </w:t>
      </w:r>
      <w:r w:rsidR="00EB03A8" w:rsidRPr="00E13DBF">
        <w:rPr>
          <w:rFonts w:eastAsia="Times New Roman" w:cstheme="minorHAnsi"/>
          <w:color w:val="000000"/>
          <w:lang w:eastAsia="pl-PL"/>
        </w:rPr>
        <w:t>dostawy</w:t>
      </w:r>
      <w:r w:rsidR="00FE7FAE" w:rsidRPr="00E13DBF">
        <w:rPr>
          <w:rFonts w:eastAsia="Times New Roman" w:cstheme="minorHAnsi"/>
          <w:color w:val="000000"/>
          <w:lang w:eastAsia="pl-PL"/>
        </w:rPr>
        <w:t xml:space="preserve">/wniesienia </w:t>
      </w:r>
      <w:r w:rsidRPr="00E13DBF">
        <w:rPr>
          <w:rFonts w:eastAsia="Times New Roman" w:cstheme="minorHAnsi"/>
          <w:color w:val="000000"/>
          <w:lang w:eastAsia="pl-PL"/>
        </w:rPr>
        <w:t xml:space="preserve">na </w:t>
      </w:r>
      <w:r w:rsidRPr="00E13DBF">
        <w:rPr>
          <w:rFonts w:eastAsia="Times New Roman" w:cstheme="minorHAnsi"/>
          <w:b/>
          <w:color w:val="000000"/>
          <w:lang w:eastAsia="pl-PL"/>
        </w:rPr>
        <w:t>jeden dzień pr</w:t>
      </w:r>
      <w:r w:rsidR="00EB03A8" w:rsidRPr="00E13DBF">
        <w:rPr>
          <w:rFonts w:eastAsia="Times New Roman" w:cstheme="minorHAnsi"/>
          <w:b/>
          <w:color w:val="000000"/>
          <w:lang w:eastAsia="pl-PL"/>
        </w:rPr>
        <w:t>zed planowaną realizacją danej dostawy/montażu</w:t>
      </w:r>
      <w:r w:rsidR="00FA61F1" w:rsidRPr="00E13DBF">
        <w:rPr>
          <w:rFonts w:eastAsia="Times New Roman" w:cstheme="minorHAnsi"/>
          <w:b/>
          <w:color w:val="000000"/>
          <w:lang w:eastAsia="pl-PL"/>
        </w:rPr>
        <w:t>/instalacji</w:t>
      </w:r>
      <w:r w:rsidR="00730C67" w:rsidRPr="00E13DBF">
        <w:rPr>
          <w:rFonts w:eastAsia="Times New Roman" w:cstheme="minorHAnsi"/>
          <w:b/>
          <w:color w:val="000000"/>
          <w:lang w:eastAsia="pl-PL"/>
        </w:rPr>
        <w:t xml:space="preserve"> otrzyma </w:t>
      </w:r>
      <w:r w:rsidRPr="00E13DBF">
        <w:rPr>
          <w:rFonts w:eastAsia="Times New Roman" w:cstheme="minorHAnsi"/>
          <w:b/>
          <w:color w:val="000000"/>
          <w:lang w:eastAsia="pl-PL"/>
        </w:rPr>
        <w:t>100% maksymalnej liczby punktów, tj. 20.</w:t>
      </w:r>
      <w:r w:rsidRPr="00E13DBF">
        <w:rPr>
          <w:rFonts w:eastAsia="Times New Roman" w:cstheme="minorHAnsi"/>
          <w:color w:val="000000"/>
          <w:lang w:eastAsia="pl-PL"/>
        </w:rPr>
        <w:t xml:space="preserve"> </w:t>
      </w:r>
    </w:p>
    <w:p w14:paraId="61E8E60D" w14:textId="577C5EFD" w:rsidR="009B0EF2" w:rsidRPr="00E13DBF" w:rsidRDefault="00B74A25">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Jeśli natomiast </w:t>
      </w:r>
      <w:r w:rsidR="00A45F19" w:rsidRPr="00E13DBF">
        <w:rPr>
          <w:rFonts w:eastAsia="Times New Roman" w:cstheme="minorHAnsi"/>
          <w:color w:val="000000"/>
          <w:lang w:eastAsia="pl-PL"/>
        </w:rPr>
        <w:t xml:space="preserve">Wykonawca </w:t>
      </w:r>
      <w:r w:rsidRPr="00E13DBF">
        <w:rPr>
          <w:rFonts w:eastAsia="Times New Roman" w:cstheme="minorHAnsi"/>
          <w:color w:val="000000"/>
          <w:lang w:eastAsia="pl-PL"/>
        </w:rPr>
        <w:t xml:space="preserve">zaproponuje, w ofercie możliwość </w:t>
      </w:r>
      <w:proofErr w:type="spellStart"/>
      <w:r w:rsidRPr="00E13DBF">
        <w:rPr>
          <w:rFonts w:eastAsia="Times New Roman" w:cstheme="minorHAnsi"/>
          <w:color w:val="000000"/>
          <w:lang w:eastAsia="pl-PL"/>
        </w:rPr>
        <w:t>bezkosztowego</w:t>
      </w:r>
      <w:proofErr w:type="spellEnd"/>
      <w:r w:rsidRPr="00E13DBF">
        <w:rPr>
          <w:rFonts w:eastAsia="Times New Roman" w:cstheme="minorHAnsi"/>
          <w:color w:val="000000"/>
          <w:lang w:eastAsia="pl-PL"/>
        </w:rPr>
        <w:t xml:space="preserve"> </w:t>
      </w:r>
      <w:r w:rsidR="00F97B73" w:rsidRPr="00E13DBF">
        <w:rPr>
          <w:rFonts w:eastAsia="Times New Roman" w:cstheme="minorHAnsi"/>
          <w:color w:val="000000"/>
          <w:lang w:eastAsia="pl-PL"/>
        </w:rPr>
        <w:t>przesunięcia/zmiany terminu</w:t>
      </w:r>
      <w:r w:rsidR="00E6450A" w:rsidRPr="00E13DBF">
        <w:rPr>
          <w:rFonts w:eastAsia="Times New Roman" w:cstheme="minorHAnsi"/>
          <w:color w:val="000000"/>
          <w:lang w:eastAsia="pl-PL"/>
        </w:rPr>
        <w:t>/</w:t>
      </w:r>
      <w:r w:rsidR="00F97B73" w:rsidRPr="00E13DBF">
        <w:rPr>
          <w:rFonts w:eastAsia="Times New Roman" w:cstheme="minorHAnsi"/>
          <w:color w:val="000000"/>
          <w:lang w:eastAsia="pl-PL"/>
        </w:rPr>
        <w:t xml:space="preserve">odwołania </w:t>
      </w:r>
      <w:r w:rsidR="00EB03A8" w:rsidRPr="00E13DBF">
        <w:rPr>
          <w:rFonts w:eastAsia="Times New Roman" w:cstheme="minorHAnsi"/>
          <w:color w:val="000000"/>
          <w:lang w:eastAsia="pl-PL"/>
        </w:rPr>
        <w:t>zaplanowanej dostawy/montażu</w:t>
      </w:r>
      <w:r w:rsidR="00F856D8" w:rsidRPr="00E13DBF">
        <w:rPr>
          <w:rFonts w:eastAsia="Times New Roman" w:cstheme="minorHAnsi"/>
          <w:color w:val="000000"/>
          <w:lang w:eastAsia="pl-PL"/>
        </w:rPr>
        <w:t>/ustawienia</w:t>
      </w:r>
      <w:r w:rsidR="00EB03A8" w:rsidRPr="00E13DBF">
        <w:rPr>
          <w:rFonts w:eastAsia="Times New Roman" w:cstheme="minorHAnsi"/>
          <w:color w:val="000000"/>
          <w:lang w:eastAsia="pl-PL"/>
        </w:rPr>
        <w:t xml:space="preserve"> </w:t>
      </w:r>
      <w:r w:rsidRPr="00E13DBF">
        <w:rPr>
          <w:rFonts w:eastAsia="Times New Roman" w:cstheme="minorHAnsi"/>
          <w:color w:val="000000"/>
          <w:lang w:eastAsia="pl-PL"/>
        </w:rPr>
        <w:t>na:</w:t>
      </w:r>
    </w:p>
    <w:p w14:paraId="79631905" w14:textId="3ECE728A"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2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15 punktów,</w:t>
      </w:r>
    </w:p>
    <w:p w14:paraId="1A041281" w14:textId="2A163D38" w:rsidR="00A11868"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3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10 pu</w:t>
      </w:r>
      <w:r w:rsidR="00A11868" w:rsidRPr="00E13DBF">
        <w:rPr>
          <w:rFonts w:eastAsia="Times New Roman" w:cstheme="minorHAnsi"/>
          <w:b/>
          <w:color w:val="000000"/>
          <w:lang w:eastAsia="pl-PL"/>
        </w:rPr>
        <w:t>nktów</w:t>
      </w:r>
    </w:p>
    <w:p w14:paraId="16351092" w14:textId="3237477D"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4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5 punktów,</w:t>
      </w:r>
    </w:p>
    <w:p w14:paraId="0CC9680A" w14:textId="0DBE5E74"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5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3 punktów,</w:t>
      </w:r>
    </w:p>
    <w:p w14:paraId="25A9078C" w14:textId="5B3A4C06"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6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1 punktów,</w:t>
      </w:r>
    </w:p>
    <w:p w14:paraId="1F0DE5B7" w14:textId="2E124622" w:rsidR="007301BB"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7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0 punktów.</w:t>
      </w:r>
    </w:p>
    <w:p w14:paraId="383EB76C" w14:textId="510165D0" w:rsidR="00901CAF" w:rsidRPr="00E13DBF" w:rsidRDefault="00B74A25">
      <w:pPr>
        <w:pStyle w:val="Akapitzlist"/>
        <w:numPr>
          <w:ilvl w:val="0"/>
          <w:numId w:val="24"/>
        </w:numPr>
        <w:spacing w:after="0" w:line="240" w:lineRule="auto"/>
        <w:ind w:left="1134"/>
        <w:jc w:val="both"/>
        <w:rPr>
          <w:rFonts w:eastAsia="Times New Roman" w:cstheme="minorHAnsi"/>
          <w:b/>
          <w:color w:val="000000"/>
          <w:lang w:eastAsia="pl-PL"/>
        </w:rPr>
      </w:pPr>
      <w:r w:rsidRPr="00E13DBF">
        <w:rPr>
          <w:rFonts w:eastAsia="Times New Roman" w:cstheme="minorHAnsi"/>
          <w:color w:val="000000"/>
          <w:lang w:eastAsia="pl-PL"/>
        </w:rPr>
        <w:t>Ze względu na fakt, iż Zamawiający zastrzega sobie prawo przesunięcia/zmiany terminu</w:t>
      </w:r>
      <w:r w:rsidR="000D39B4" w:rsidRPr="00E13DBF">
        <w:rPr>
          <w:rFonts w:eastAsia="Times New Roman" w:cstheme="minorHAnsi"/>
          <w:color w:val="000000"/>
          <w:lang w:eastAsia="pl-PL"/>
        </w:rPr>
        <w:t>/</w:t>
      </w:r>
      <w:r w:rsidR="00501175" w:rsidRPr="00E13DBF">
        <w:rPr>
          <w:rFonts w:eastAsia="Times New Roman" w:cstheme="minorHAnsi"/>
          <w:color w:val="000000"/>
          <w:lang w:eastAsia="pl-PL"/>
        </w:rPr>
        <w:t>odwołania</w:t>
      </w:r>
      <w:r w:rsidRPr="00E13DBF">
        <w:rPr>
          <w:rFonts w:eastAsia="Times New Roman" w:cstheme="minorHAnsi"/>
          <w:color w:val="000000"/>
          <w:lang w:eastAsia="pl-PL"/>
        </w:rPr>
        <w:t xml:space="preserve"> </w:t>
      </w:r>
      <w:r w:rsidR="00EB03A8" w:rsidRPr="00E13DBF">
        <w:rPr>
          <w:rFonts w:eastAsia="Times New Roman" w:cstheme="minorHAnsi"/>
          <w:color w:val="000000"/>
          <w:lang w:eastAsia="pl-PL"/>
        </w:rPr>
        <w:t>dostawy</w:t>
      </w:r>
      <w:r w:rsidR="00476D33" w:rsidRPr="00E13DBF">
        <w:rPr>
          <w:rFonts w:eastAsia="Times New Roman" w:cstheme="minorHAnsi"/>
          <w:color w:val="000000"/>
          <w:lang w:eastAsia="pl-PL"/>
        </w:rPr>
        <w:t>/montażu</w:t>
      </w:r>
      <w:r w:rsidR="00FA61F1" w:rsidRPr="00E13DBF">
        <w:rPr>
          <w:rFonts w:eastAsia="Times New Roman" w:cstheme="minorHAnsi"/>
          <w:color w:val="000000"/>
          <w:lang w:eastAsia="pl-PL"/>
        </w:rPr>
        <w:t>/instalacji</w:t>
      </w:r>
      <w:r w:rsidRPr="00E13DBF">
        <w:rPr>
          <w:rFonts w:eastAsia="Times New Roman" w:cstheme="minorHAnsi"/>
          <w:color w:val="000000"/>
          <w:lang w:eastAsia="pl-PL"/>
        </w:rPr>
        <w:t xml:space="preserve">, </w:t>
      </w:r>
      <w:r w:rsidR="00A45F19" w:rsidRPr="00E13DBF">
        <w:rPr>
          <w:rFonts w:eastAsia="Times New Roman" w:cstheme="minorHAnsi"/>
          <w:color w:val="000000"/>
          <w:lang w:eastAsia="pl-PL"/>
        </w:rPr>
        <w:t>n</w:t>
      </w:r>
      <w:r w:rsidRPr="00E13DBF">
        <w:rPr>
          <w:rFonts w:eastAsia="Times New Roman" w:cstheme="minorHAnsi"/>
          <w:color w:val="000000"/>
          <w:lang w:eastAsia="pl-PL"/>
        </w:rPr>
        <w:t xml:space="preserve">ajpóźniej na 7 dni przed pierwotnie ustaloną datą </w:t>
      </w:r>
      <w:r w:rsidR="00CF28F2" w:rsidRPr="00E13DBF">
        <w:rPr>
          <w:rFonts w:eastAsia="Times New Roman" w:cstheme="minorHAnsi"/>
          <w:color w:val="000000"/>
          <w:lang w:eastAsia="pl-PL"/>
        </w:rPr>
        <w:t>dostawy/montażu</w:t>
      </w:r>
      <w:r w:rsidR="00F856D8" w:rsidRPr="00E13DBF">
        <w:rPr>
          <w:rFonts w:eastAsia="Times New Roman" w:cstheme="minorHAnsi"/>
          <w:color w:val="000000"/>
          <w:lang w:eastAsia="pl-PL"/>
        </w:rPr>
        <w:t>/</w:t>
      </w:r>
      <w:r w:rsidR="00AA2256" w:rsidRPr="00E13DBF">
        <w:rPr>
          <w:rFonts w:eastAsia="Times New Roman" w:cstheme="minorHAnsi"/>
          <w:color w:val="000000"/>
          <w:lang w:eastAsia="pl-PL"/>
        </w:rPr>
        <w:t xml:space="preserve"> </w:t>
      </w:r>
      <w:r w:rsidR="00F856D8" w:rsidRPr="00E13DBF">
        <w:rPr>
          <w:rFonts w:eastAsia="Times New Roman" w:cstheme="minorHAnsi"/>
          <w:color w:val="000000"/>
          <w:lang w:eastAsia="pl-PL"/>
        </w:rPr>
        <w:t>ustawienia</w:t>
      </w:r>
      <w:r w:rsidR="00CF28F2" w:rsidRPr="00E13DBF">
        <w:rPr>
          <w:rFonts w:eastAsia="Times New Roman" w:cstheme="minorHAnsi"/>
          <w:color w:val="000000"/>
          <w:lang w:eastAsia="pl-PL"/>
        </w:rPr>
        <w:t xml:space="preserve"> </w:t>
      </w:r>
      <w:r w:rsidRPr="00E13DBF">
        <w:rPr>
          <w:rFonts w:eastAsia="Times New Roman" w:cstheme="minorHAnsi"/>
          <w:color w:val="000000"/>
          <w:lang w:eastAsia="pl-PL"/>
        </w:rPr>
        <w:t xml:space="preserve">Wykonawca nie może w ramach przedmiotowego kryterium określić terminu dłuższego. </w:t>
      </w:r>
    </w:p>
    <w:p w14:paraId="053954DA" w14:textId="77777777" w:rsidR="00901CAF" w:rsidRPr="00E13DBF" w:rsidRDefault="00CC71EE">
      <w:pPr>
        <w:pStyle w:val="Akapitzlist"/>
        <w:numPr>
          <w:ilvl w:val="0"/>
          <w:numId w:val="24"/>
        </w:numPr>
        <w:spacing w:after="0" w:line="240" w:lineRule="auto"/>
        <w:ind w:left="1134"/>
        <w:jc w:val="both"/>
        <w:rPr>
          <w:rFonts w:eastAsia="Times New Roman" w:cstheme="minorHAnsi"/>
          <w:bCs/>
          <w:color w:val="000000"/>
          <w:lang w:eastAsia="pl-PL"/>
        </w:rPr>
      </w:pPr>
      <w:r w:rsidRPr="00E13DBF">
        <w:rPr>
          <w:rFonts w:eastAsia="Times New Roman" w:cstheme="minorHAnsi"/>
          <w:bCs/>
          <w:color w:val="000000"/>
          <w:lang w:eastAsia="pl-PL"/>
        </w:rPr>
        <w:t>Określenie dłuższego terminu niż 7 dni skutkować będzie odrzuceniem oferty.</w:t>
      </w:r>
    </w:p>
    <w:p w14:paraId="023804CF" w14:textId="6A4F749B" w:rsidR="00A94ECF" w:rsidRPr="00E13DBF" w:rsidRDefault="00A94ECF">
      <w:pPr>
        <w:pStyle w:val="Akapitzlist"/>
        <w:numPr>
          <w:ilvl w:val="0"/>
          <w:numId w:val="24"/>
        </w:numPr>
        <w:spacing w:after="0" w:line="240" w:lineRule="auto"/>
        <w:ind w:left="1134"/>
        <w:jc w:val="both"/>
        <w:rPr>
          <w:rFonts w:eastAsia="Times New Roman" w:cstheme="minorHAnsi"/>
          <w:bCs/>
          <w:color w:val="000000"/>
          <w:lang w:eastAsia="pl-PL"/>
        </w:rPr>
      </w:pPr>
      <w:r w:rsidRPr="00E13DBF">
        <w:rPr>
          <w:rFonts w:cstheme="minorHAnsi"/>
        </w:rPr>
        <w:t>Maksymalna możliwa do zdobycia liczba punktów w ramach kryterium 2 (K2) wynosi 20 pkt.</w:t>
      </w:r>
    </w:p>
    <w:p w14:paraId="0E8C6067" w14:textId="77777777" w:rsidR="00EB03A8" w:rsidRPr="00E13DBF" w:rsidRDefault="00EB03A8" w:rsidP="005F28DF">
      <w:pPr>
        <w:pStyle w:val="Default"/>
        <w:jc w:val="both"/>
        <w:rPr>
          <w:rFonts w:asciiTheme="minorHAnsi" w:hAnsiTheme="minorHAnsi" w:cstheme="minorHAnsi"/>
          <w:sz w:val="22"/>
          <w:szCs w:val="22"/>
        </w:rPr>
      </w:pPr>
    </w:p>
    <w:p w14:paraId="4FE7043C" w14:textId="7D93021E" w:rsidR="00EB03A8" w:rsidRPr="00E13DBF" w:rsidRDefault="00D6444A">
      <w:pPr>
        <w:pStyle w:val="Akapitzlist"/>
        <w:widowControl w:val="0"/>
        <w:numPr>
          <w:ilvl w:val="0"/>
          <w:numId w:val="28"/>
        </w:numPr>
        <w:suppressAutoHyphens/>
        <w:autoSpaceDE w:val="0"/>
        <w:spacing w:after="0" w:line="240" w:lineRule="auto"/>
        <w:ind w:left="709"/>
        <w:jc w:val="both"/>
        <w:rPr>
          <w:rFonts w:eastAsia="Times New Roman" w:cstheme="minorHAnsi"/>
          <w:b/>
        </w:rPr>
      </w:pPr>
      <w:r w:rsidRPr="00E13DBF">
        <w:rPr>
          <w:rFonts w:eastAsia="Times New Roman" w:cstheme="minorHAnsi"/>
          <w:bCs/>
        </w:rPr>
        <w:t>K</w:t>
      </w:r>
      <w:r w:rsidR="00EB03A8" w:rsidRPr="00E13DBF">
        <w:rPr>
          <w:rFonts w:eastAsia="Times New Roman" w:cstheme="minorHAnsi"/>
          <w:bCs/>
        </w:rPr>
        <w:t>ryterium</w:t>
      </w:r>
      <w:r w:rsidR="00EB03A8" w:rsidRPr="00E13DBF">
        <w:rPr>
          <w:rFonts w:eastAsia="Times New Roman" w:cstheme="minorHAnsi"/>
          <w:b/>
        </w:rPr>
        <w:t xml:space="preserve"> 3 (K3) – </w:t>
      </w:r>
      <w:r w:rsidR="000945AA" w:rsidRPr="00E13DBF">
        <w:rPr>
          <w:rFonts w:eastAsia="Times New Roman" w:cstheme="minorHAnsi"/>
          <w:b/>
        </w:rPr>
        <w:t xml:space="preserve">Wydłużenie gwarancji do </w:t>
      </w:r>
      <w:r w:rsidR="00FE7FAE" w:rsidRPr="00E13DBF">
        <w:rPr>
          <w:rFonts w:eastAsia="Times New Roman" w:cstheme="minorHAnsi"/>
          <w:b/>
        </w:rPr>
        <w:t>36</w:t>
      </w:r>
      <w:r w:rsidR="000122A8" w:rsidRPr="00E13DBF">
        <w:rPr>
          <w:rFonts w:eastAsia="Times New Roman" w:cstheme="minorHAnsi"/>
          <w:b/>
        </w:rPr>
        <w:t xml:space="preserve"> miesięcy</w:t>
      </w:r>
      <w:r w:rsidR="00BB48EE" w:rsidRPr="00E13DBF">
        <w:rPr>
          <w:rFonts w:eastAsia="Times New Roman" w:cstheme="minorHAnsi"/>
          <w:b/>
        </w:rPr>
        <w:t>,</w:t>
      </w:r>
      <w:r w:rsidR="00EB03A8" w:rsidRPr="00E13DBF">
        <w:rPr>
          <w:rFonts w:eastAsia="Times New Roman" w:cstheme="minorHAnsi"/>
          <w:b/>
        </w:rPr>
        <w:t xml:space="preserve"> waga 10%</w:t>
      </w:r>
    </w:p>
    <w:p w14:paraId="51BFC2B9" w14:textId="79A68515" w:rsidR="00BF2FC8" w:rsidRPr="00E13DBF" w:rsidRDefault="00EB03A8" w:rsidP="005F28DF">
      <w:pPr>
        <w:tabs>
          <w:tab w:val="left" w:pos="3119"/>
          <w:tab w:val="left" w:pos="5040"/>
        </w:tabs>
        <w:autoSpaceDE w:val="0"/>
        <w:autoSpaceDN w:val="0"/>
        <w:adjustRightInd w:val="0"/>
        <w:spacing w:after="0" w:line="240" w:lineRule="auto"/>
        <w:ind w:left="426"/>
        <w:jc w:val="both"/>
        <w:rPr>
          <w:rFonts w:eastAsia="Times New Roman" w:cstheme="minorHAnsi"/>
          <w:color w:val="000000"/>
          <w:lang w:eastAsia="pl-PL"/>
        </w:rPr>
      </w:pPr>
      <w:r w:rsidRPr="00E13DBF">
        <w:rPr>
          <w:rFonts w:eastAsia="Times New Roman" w:cstheme="minorHAnsi"/>
          <w:color w:val="000000"/>
          <w:lang w:eastAsia="pl-PL"/>
        </w:rPr>
        <w:t xml:space="preserve">Punktacja w ramach ww. kryterium będzie przyznawana </w:t>
      </w:r>
      <w:r w:rsidR="000122A8" w:rsidRPr="00E13DBF">
        <w:rPr>
          <w:rFonts w:eastAsia="Times New Roman" w:cstheme="minorHAnsi"/>
          <w:color w:val="000000"/>
          <w:lang w:eastAsia="pl-PL"/>
        </w:rPr>
        <w:t>w następujący sposób</w:t>
      </w:r>
      <w:r w:rsidRPr="00E13DBF">
        <w:rPr>
          <w:rFonts w:eastAsia="Times New Roman" w:cstheme="minorHAnsi"/>
          <w:color w:val="000000"/>
          <w:lang w:eastAsia="pl-PL"/>
        </w:rPr>
        <w:t>:</w:t>
      </w:r>
    </w:p>
    <w:p w14:paraId="65587A8C" w14:textId="77777777" w:rsidR="00D44983" w:rsidRPr="00E13DBF" w:rsidRDefault="000122A8">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Wykonawca, który zaoferował wartość </w:t>
      </w:r>
      <w:r w:rsidR="00FE7FAE" w:rsidRPr="00E13DBF">
        <w:rPr>
          <w:rFonts w:eastAsia="Times New Roman" w:cstheme="minorHAnsi"/>
          <w:b/>
          <w:color w:val="000000"/>
          <w:lang w:eastAsia="pl-PL"/>
        </w:rPr>
        <w:t>36</w:t>
      </w:r>
      <w:r w:rsidRPr="00E13DBF">
        <w:rPr>
          <w:rFonts w:eastAsia="Times New Roman" w:cstheme="minorHAnsi"/>
          <w:b/>
          <w:color w:val="000000"/>
          <w:lang w:eastAsia="pl-PL"/>
        </w:rPr>
        <w:t xml:space="preserve"> miesięcy lub więcej</w:t>
      </w:r>
      <w:r w:rsidRPr="00E13DBF">
        <w:rPr>
          <w:rFonts w:eastAsia="Times New Roman" w:cstheme="minorHAnsi"/>
          <w:color w:val="000000"/>
          <w:lang w:eastAsia="pl-PL"/>
        </w:rPr>
        <w:t xml:space="preserve"> – otrzymuje maksymalną liczbę punktów w przedmiotowym kryterium</w:t>
      </w:r>
      <w:r w:rsidR="00D22CC7" w:rsidRPr="00E13DBF">
        <w:rPr>
          <w:rFonts w:eastAsia="Times New Roman" w:cstheme="minorHAnsi"/>
          <w:color w:val="000000"/>
          <w:lang w:eastAsia="pl-PL"/>
        </w:rPr>
        <w:t xml:space="preserve"> – 10 pkt.</w:t>
      </w:r>
    </w:p>
    <w:p w14:paraId="5081BDFE" w14:textId="77777777" w:rsidR="00157963" w:rsidRPr="00E13DBF" w:rsidRDefault="000122A8">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Wykonawca, który zaoferował wartość </w:t>
      </w:r>
      <w:r w:rsidRPr="00E13DBF">
        <w:rPr>
          <w:rFonts w:eastAsia="Times New Roman" w:cstheme="minorHAnsi"/>
          <w:b/>
          <w:color w:val="000000"/>
          <w:lang w:eastAsia="pl-PL"/>
        </w:rPr>
        <w:t xml:space="preserve">równą 24 miesiące </w:t>
      </w:r>
      <w:r w:rsidRPr="00E13DBF">
        <w:rPr>
          <w:rFonts w:eastAsia="Times New Roman" w:cstheme="minorHAnsi"/>
          <w:color w:val="000000"/>
          <w:lang w:eastAsia="pl-PL"/>
        </w:rPr>
        <w:t>– otrzymuje 0 pkt.</w:t>
      </w:r>
    </w:p>
    <w:p w14:paraId="75887700" w14:textId="77777777" w:rsidR="00157963" w:rsidRPr="00E13DBF" w:rsidRDefault="00394902">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Ze względu na fakt, iż Zamawiający wymaga</w:t>
      </w:r>
      <w:r w:rsidR="00023077" w:rsidRPr="00E13DBF">
        <w:rPr>
          <w:rFonts w:eastAsia="Times New Roman" w:cstheme="minorHAnsi"/>
          <w:color w:val="000000"/>
          <w:lang w:eastAsia="pl-PL"/>
        </w:rPr>
        <w:t xml:space="preserve"> </w:t>
      </w:r>
      <w:r w:rsidRPr="00E13DBF">
        <w:rPr>
          <w:rFonts w:eastAsia="Times New Roman" w:cstheme="minorHAnsi"/>
          <w:color w:val="000000"/>
          <w:lang w:eastAsia="pl-PL"/>
        </w:rPr>
        <w:t xml:space="preserve">udzielenia przez Wykonawcę gwarancji jakości i rękojmi za wady - </w:t>
      </w:r>
      <w:r w:rsidRPr="00E13DBF">
        <w:rPr>
          <w:rFonts w:eastAsia="Times New Roman" w:cstheme="minorHAnsi"/>
          <w:b/>
          <w:color w:val="000000"/>
          <w:lang w:eastAsia="pl-PL"/>
        </w:rPr>
        <w:t>minimum 24 miesiące</w:t>
      </w:r>
      <w:r w:rsidRPr="00E13DBF">
        <w:rPr>
          <w:rFonts w:eastAsia="Times New Roman" w:cstheme="minorHAnsi"/>
          <w:color w:val="000000"/>
          <w:lang w:eastAsia="pl-PL"/>
        </w:rPr>
        <w:t xml:space="preserve"> - liczone od daty podpisania protokołu końcowego</w:t>
      </w:r>
      <w:r w:rsidR="00157963" w:rsidRPr="00E13DBF">
        <w:rPr>
          <w:rFonts w:eastAsia="Times New Roman" w:cstheme="minorHAnsi"/>
          <w:color w:val="000000"/>
          <w:lang w:eastAsia="pl-PL"/>
        </w:rPr>
        <w:t xml:space="preserve"> </w:t>
      </w:r>
      <w:r w:rsidRPr="00E13DBF">
        <w:rPr>
          <w:rFonts w:eastAsia="Times New Roman" w:cstheme="minorHAnsi"/>
          <w:color w:val="000000"/>
          <w:lang w:eastAsia="pl-PL"/>
        </w:rPr>
        <w:t>Wykonawca nie może w ramach przedmiotowego kryterium określić terminu krótszego</w:t>
      </w:r>
      <w:r w:rsidR="00157963" w:rsidRPr="00E13DBF">
        <w:rPr>
          <w:rFonts w:eastAsia="Times New Roman" w:cstheme="minorHAnsi"/>
          <w:color w:val="000000"/>
          <w:lang w:eastAsia="pl-PL"/>
        </w:rPr>
        <w:t>.</w:t>
      </w:r>
    </w:p>
    <w:p w14:paraId="23B2D6D0" w14:textId="77777777" w:rsidR="00157963" w:rsidRPr="00E13DBF" w:rsidRDefault="00394902">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b/>
          <w:color w:val="000000"/>
          <w:lang w:eastAsia="pl-PL"/>
        </w:rPr>
        <w:t>Określenie krótszego terminu niż 24 miesiące skutkować będzie odrzuceniem oferty</w:t>
      </w:r>
      <w:r w:rsidRPr="00E13DBF">
        <w:rPr>
          <w:rFonts w:eastAsia="Times New Roman" w:cstheme="minorHAnsi"/>
          <w:color w:val="000000"/>
          <w:lang w:eastAsia="pl-PL"/>
        </w:rPr>
        <w:t>.</w:t>
      </w:r>
    </w:p>
    <w:p w14:paraId="63B4F592" w14:textId="60D698DA" w:rsidR="00D6444A" w:rsidRPr="00E13DBF" w:rsidRDefault="00D6444A">
      <w:pPr>
        <w:pStyle w:val="Akapitzlist"/>
        <w:numPr>
          <w:ilvl w:val="0"/>
          <w:numId w:val="24"/>
        </w:numPr>
        <w:spacing w:after="0" w:line="240" w:lineRule="auto"/>
        <w:ind w:left="1134"/>
        <w:jc w:val="both"/>
        <w:rPr>
          <w:rFonts w:eastAsia="Times New Roman" w:cstheme="minorHAnsi"/>
          <w:color w:val="000000"/>
          <w:lang w:eastAsia="pl-PL"/>
        </w:rPr>
      </w:pPr>
      <w:r w:rsidRPr="00E13DBF">
        <w:rPr>
          <w:rFonts w:cstheme="minorHAnsi"/>
        </w:rPr>
        <w:t>Maksymalna możliwa do zdobycia liczba punktów w ramach kryterium 3 (K3) wynosi 10 pkt.</w:t>
      </w:r>
    </w:p>
    <w:p w14:paraId="1510A8FC" w14:textId="77777777" w:rsidR="00157963" w:rsidRPr="00E13DBF" w:rsidRDefault="00157963" w:rsidP="005F28DF">
      <w:pPr>
        <w:pStyle w:val="Default"/>
        <w:tabs>
          <w:tab w:val="left" w:pos="0"/>
        </w:tabs>
        <w:rPr>
          <w:rFonts w:asciiTheme="minorHAnsi" w:hAnsiTheme="minorHAnsi" w:cstheme="minorHAnsi"/>
          <w:b/>
          <w:bCs/>
          <w:sz w:val="22"/>
          <w:szCs w:val="22"/>
        </w:rPr>
      </w:pPr>
    </w:p>
    <w:p w14:paraId="4733CA80" w14:textId="0BC540AC" w:rsidR="007A72C9" w:rsidRPr="00E13DBF" w:rsidRDefault="00A94ECF" w:rsidP="005F28DF">
      <w:pPr>
        <w:pStyle w:val="Default"/>
        <w:tabs>
          <w:tab w:val="left" w:pos="0"/>
        </w:tabs>
        <w:jc w:val="center"/>
        <w:rPr>
          <w:rFonts w:asciiTheme="minorHAnsi" w:hAnsiTheme="minorHAnsi" w:cstheme="minorHAnsi"/>
          <w:b/>
          <w:bCs/>
          <w:sz w:val="22"/>
          <w:szCs w:val="22"/>
        </w:rPr>
      </w:pPr>
      <w:r w:rsidRPr="00E13DBF">
        <w:rPr>
          <w:rFonts w:asciiTheme="minorHAnsi" w:hAnsiTheme="minorHAnsi" w:cstheme="minorHAnsi"/>
          <w:b/>
          <w:bCs/>
          <w:sz w:val="22"/>
          <w:szCs w:val="22"/>
        </w:rPr>
        <w:t>Ocena ogólna ofert</w:t>
      </w:r>
      <w:r w:rsidR="0046636B" w:rsidRPr="00E13DBF">
        <w:rPr>
          <w:rFonts w:asciiTheme="minorHAnsi" w:hAnsiTheme="minorHAnsi" w:cstheme="minorHAnsi"/>
          <w:b/>
          <w:bCs/>
          <w:sz w:val="22"/>
          <w:szCs w:val="22"/>
        </w:rPr>
        <w:t xml:space="preserve"> </w:t>
      </w:r>
      <w:r w:rsidRPr="00E13DBF">
        <w:rPr>
          <w:rFonts w:asciiTheme="minorHAnsi" w:hAnsiTheme="minorHAnsi" w:cstheme="minorHAnsi"/>
          <w:b/>
          <w:bCs/>
          <w:sz w:val="22"/>
          <w:szCs w:val="22"/>
        </w:rPr>
        <w:t>dla zamówienia dokonywana będzie w oparciu o poniższy wzór:</w:t>
      </w:r>
    </w:p>
    <w:p w14:paraId="3091E0C8" w14:textId="77777777" w:rsidR="00825112" w:rsidRPr="00E13DBF" w:rsidRDefault="00825112" w:rsidP="005F28DF">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67691EF0"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 xml:space="preserve">gdzie: </w:t>
      </w:r>
    </w:p>
    <w:p w14:paraId="46D4C590"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 xml:space="preserve">O – oznacza łączną ocenę jako sumę punktów w poszczególnych kryteriach </w:t>
      </w:r>
    </w:p>
    <w:p w14:paraId="6BAC0020"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K1 – liczba punktów uzyskanych w kryterium „</w:t>
      </w:r>
      <w:r w:rsidR="00A45F19" w:rsidRPr="00E13DBF">
        <w:rPr>
          <w:rFonts w:asciiTheme="minorHAnsi" w:hAnsiTheme="minorHAnsi" w:cstheme="minorHAnsi"/>
          <w:sz w:val="22"/>
          <w:szCs w:val="22"/>
        </w:rPr>
        <w:t>Cena całkowita oferty (brutto)</w:t>
      </w:r>
      <w:r w:rsidRPr="00E13DBF">
        <w:rPr>
          <w:rFonts w:asciiTheme="minorHAnsi" w:hAnsiTheme="minorHAnsi" w:cstheme="minorHAnsi"/>
          <w:sz w:val="22"/>
          <w:szCs w:val="22"/>
        </w:rPr>
        <w:t xml:space="preserve">” </w:t>
      </w:r>
    </w:p>
    <w:p w14:paraId="408DAB29"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K2 – liczba punktów uzyskanych w kryterium „Elastyczność</w:t>
      </w:r>
      <w:r w:rsidR="00A45F19" w:rsidRPr="00E13DBF">
        <w:rPr>
          <w:rFonts w:asciiTheme="minorHAnsi" w:hAnsiTheme="minorHAnsi" w:cstheme="minorHAnsi"/>
          <w:sz w:val="22"/>
          <w:szCs w:val="22"/>
        </w:rPr>
        <w:t>”</w:t>
      </w:r>
    </w:p>
    <w:p w14:paraId="1BE7A1DF" w14:textId="294EBF0F" w:rsidR="00A45F19" w:rsidRPr="00E13DBF" w:rsidRDefault="00EB03A8"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K3- liczba pu</w:t>
      </w:r>
      <w:r w:rsidR="00F03C75" w:rsidRPr="00E13DBF">
        <w:rPr>
          <w:rFonts w:asciiTheme="minorHAnsi" w:hAnsiTheme="minorHAnsi" w:cstheme="minorHAnsi"/>
          <w:sz w:val="22"/>
          <w:szCs w:val="22"/>
        </w:rPr>
        <w:t xml:space="preserve">nktów uzyskanych w kryterium </w:t>
      </w:r>
      <w:r w:rsidR="00023077" w:rsidRPr="00E13DBF">
        <w:rPr>
          <w:rFonts w:asciiTheme="minorHAnsi" w:hAnsiTheme="minorHAnsi" w:cstheme="minorHAnsi"/>
          <w:sz w:val="22"/>
          <w:szCs w:val="22"/>
        </w:rPr>
        <w:t xml:space="preserve">„Wydłużenie gwarancji do </w:t>
      </w:r>
      <w:r w:rsidR="00881985" w:rsidRPr="00E13DBF">
        <w:rPr>
          <w:rFonts w:asciiTheme="minorHAnsi" w:hAnsiTheme="minorHAnsi" w:cstheme="minorHAnsi"/>
          <w:sz w:val="22"/>
          <w:szCs w:val="22"/>
        </w:rPr>
        <w:t>36</w:t>
      </w:r>
      <w:r w:rsidR="00023077" w:rsidRPr="00E13DBF">
        <w:rPr>
          <w:rFonts w:asciiTheme="minorHAnsi" w:hAnsiTheme="minorHAnsi" w:cstheme="minorHAnsi"/>
          <w:sz w:val="22"/>
          <w:szCs w:val="22"/>
        </w:rPr>
        <w:t xml:space="preserve"> miesięcy</w:t>
      </w:r>
      <w:r w:rsidRPr="00E13DBF">
        <w:rPr>
          <w:rFonts w:asciiTheme="minorHAnsi" w:hAnsiTheme="minorHAnsi" w:cstheme="minorHAnsi"/>
          <w:sz w:val="22"/>
          <w:szCs w:val="22"/>
        </w:rPr>
        <w:t>”</w:t>
      </w:r>
    </w:p>
    <w:p w14:paraId="3B2D4D97" w14:textId="77777777" w:rsidR="005F28DF" w:rsidRPr="00E13DBF" w:rsidRDefault="005F28DF" w:rsidP="005F28DF">
      <w:pPr>
        <w:pStyle w:val="Default"/>
        <w:ind w:left="993"/>
        <w:rPr>
          <w:rFonts w:asciiTheme="minorHAnsi" w:hAnsiTheme="minorHAnsi" w:cstheme="minorHAnsi"/>
          <w:sz w:val="22"/>
          <w:szCs w:val="22"/>
        </w:rPr>
      </w:pPr>
    </w:p>
    <w:p w14:paraId="2039A83A" w14:textId="77777777" w:rsidR="00A94ECF" w:rsidRPr="00E13DBF" w:rsidRDefault="00A94ECF" w:rsidP="005F28DF">
      <w:pPr>
        <w:tabs>
          <w:tab w:val="left" w:pos="0"/>
          <w:tab w:val="left" w:pos="3119"/>
          <w:tab w:val="left" w:pos="5040"/>
        </w:tabs>
        <w:autoSpaceDE w:val="0"/>
        <w:autoSpaceDN w:val="0"/>
        <w:adjustRightInd w:val="0"/>
        <w:spacing w:after="0" w:line="240" w:lineRule="auto"/>
        <w:jc w:val="center"/>
        <w:rPr>
          <w:rFonts w:eastAsia="Calibri" w:cstheme="minorHAnsi"/>
        </w:rPr>
      </w:pPr>
      <w:r w:rsidRPr="00E13DBF">
        <w:rPr>
          <w:rFonts w:cstheme="minorHAnsi"/>
        </w:rPr>
        <w:t>Maksymalna liczba punktów, jaką może uzyskać oferta wynosi łącznie 1</w:t>
      </w:r>
      <w:r w:rsidR="00F03C75" w:rsidRPr="00E13DBF">
        <w:rPr>
          <w:rFonts w:cstheme="minorHAnsi"/>
        </w:rPr>
        <w:t>0</w:t>
      </w:r>
      <w:r w:rsidRPr="00E13DBF">
        <w:rPr>
          <w:rFonts w:cstheme="minorHAnsi"/>
        </w:rPr>
        <w:t>0 pk</w:t>
      </w:r>
      <w:r w:rsidR="00A45F19" w:rsidRPr="00E13DBF">
        <w:rPr>
          <w:rFonts w:cstheme="minorHAnsi"/>
        </w:rPr>
        <w:t>t</w:t>
      </w:r>
      <w:r w:rsidR="00F03C75" w:rsidRPr="00E13DBF">
        <w:rPr>
          <w:rFonts w:cstheme="minorHAnsi"/>
        </w:rPr>
        <w:t>.</w:t>
      </w:r>
    </w:p>
    <w:p w14:paraId="5EF78618" w14:textId="77777777" w:rsidR="002771D1" w:rsidRPr="00E13DBF" w:rsidRDefault="002771D1" w:rsidP="005F28DF">
      <w:pPr>
        <w:tabs>
          <w:tab w:val="left" w:pos="0"/>
          <w:tab w:val="left" w:pos="284"/>
        </w:tabs>
        <w:autoSpaceDE w:val="0"/>
        <w:autoSpaceDN w:val="0"/>
        <w:adjustRightInd w:val="0"/>
        <w:spacing w:after="0" w:line="240" w:lineRule="auto"/>
        <w:rPr>
          <w:rFonts w:eastAsia="Times New Roman" w:cstheme="minorHAnsi"/>
          <w:lang w:eastAsia="pl-PL"/>
        </w:rPr>
      </w:pPr>
    </w:p>
    <w:p w14:paraId="2D7B2F83" w14:textId="26343CFE" w:rsidR="00F03C75" w:rsidRPr="00E13DBF" w:rsidRDefault="002771D1">
      <w:pPr>
        <w:pStyle w:val="wypetab"/>
        <w:numPr>
          <w:ilvl w:val="0"/>
          <w:numId w:val="23"/>
        </w:numPr>
        <w:tabs>
          <w:tab w:val="clear" w:pos="5040"/>
          <w:tab w:val="left" w:pos="0"/>
          <w:tab w:val="left" w:pos="284"/>
        </w:tabs>
        <w:ind w:left="284" w:hanging="284"/>
        <w:jc w:val="both"/>
        <w:rPr>
          <w:rFonts w:asciiTheme="minorHAnsi" w:hAnsiTheme="minorHAnsi" w:cstheme="minorHAnsi"/>
          <w:sz w:val="22"/>
          <w:szCs w:val="22"/>
        </w:rPr>
      </w:pPr>
      <w:r w:rsidRPr="00E13DBF">
        <w:rPr>
          <w:rFonts w:asciiTheme="minorHAnsi" w:hAnsiTheme="minorHAnsi" w:cstheme="minorHAnsi"/>
          <w:sz w:val="22"/>
          <w:szCs w:val="22"/>
        </w:rPr>
        <w:t>Ocena w oparciu o ww. kryteri</w:t>
      </w:r>
      <w:r w:rsidR="00A45F19" w:rsidRPr="00E13DBF">
        <w:rPr>
          <w:rFonts w:asciiTheme="minorHAnsi" w:hAnsiTheme="minorHAnsi" w:cstheme="minorHAnsi"/>
          <w:sz w:val="22"/>
          <w:szCs w:val="22"/>
        </w:rPr>
        <w:t>a</w:t>
      </w:r>
      <w:r w:rsidRPr="00E13DBF">
        <w:rPr>
          <w:rFonts w:asciiTheme="minorHAnsi" w:hAnsiTheme="minorHAnsi" w:cstheme="minorHAnsi"/>
          <w:sz w:val="22"/>
          <w:szCs w:val="22"/>
        </w:rPr>
        <w:t xml:space="preserve"> zostanie dokonana z dokładnością do dwóch miejsc po przecinku (ułamkowa liczba punktów będzie zaokrąglona do pełnych liczb zgodnie z zasadami matematycznymi).</w:t>
      </w:r>
    </w:p>
    <w:p w14:paraId="016C9E1A" w14:textId="5BF6872C" w:rsidR="00B32E32" w:rsidRPr="00E13DBF" w:rsidRDefault="002771D1">
      <w:pPr>
        <w:pStyle w:val="wypetab"/>
        <w:numPr>
          <w:ilvl w:val="0"/>
          <w:numId w:val="23"/>
        </w:numPr>
        <w:tabs>
          <w:tab w:val="clear" w:pos="5040"/>
          <w:tab w:val="left" w:pos="0"/>
          <w:tab w:val="left" w:pos="284"/>
        </w:tabs>
        <w:ind w:left="284" w:hanging="284"/>
        <w:jc w:val="both"/>
        <w:rPr>
          <w:rFonts w:asciiTheme="minorHAnsi" w:hAnsiTheme="minorHAnsi" w:cstheme="minorHAnsi"/>
          <w:sz w:val="22"/>
          <w:szCs w:val="22"/>
        </w:rPr>
      </w:pPr>
      <w:r w:rsidRPr="00E13DBF">
        <w:rPr>
          <w:rFonts w:asciiTheme="minorHAnsi" w:hAnsiTheme="minorHAnsi" w:cstheme="minorHAnsi"/>
          <w:sz w:val="22"/>
          <w:szCs w:val="22"/>
        </w:rPr>
        <w:t>Za najkorzystniejszą ofertę zostanie uznana oferta, która otrzyma najwyższą liczbę</w:t>
      </w:r>
      <w:r w:rsidR="002F2FEE" w:rsidRPr="00E13DBF">
        <w:rPr>
          <w:rFonts w:asciiTheme="minorHAnsi" w:hAnsiTheme="minorHAnsi" w:cstheme="minorHAnsi"/>
          <w:sz w:val="22"/>
          <w:szCs w:val="22"/>
        </w:rPr>
        <w:t xml:space="preserve"> punktów</w:t>
      </w:r>
      <w:r w:rsidRPr="00E13DBF">
        <w:rPr>
          <w:rFonts w:asciiTheme="minorHAnsi" w:hAnsiTheme="minorHAnsi" w:cstheme="minorHAnsi"/>
          <w:sz w:val="22"/>
          <w:szCs w:val="22"/>
        </w:rPr>
        <w:t>. Jeżeli cena oferty najkorzystniejszej przekroczy kwotę, którą Zamawiający może przeznaczyć (zgodnie z przewidzianym budżetem na realizację zadania) na udzielenie zamówienia, Zamawiający mo</w:t>
      </w:r>
      <w:r w:rsidR="00EB03A8" w:rsidRPr="00E13DBF">
        <w:rPr>
          <w:rFonts w:asciiTheme="minorHAnsi" w:hAnsiTheme="minorHAnsi" w:cstheme="minorHAnsi"/>
          <w:sz w:val="22"/>
          <w:szCs w:val="22"/>
        </w:rPr>
        <w:t>że odstąpić od wyboru Wykonawcy.</w:t>
      </w:r>
    </w:p>
    <w:p w14:paraId="182FCB11" w14:textId="085AD084" w:rsidR="00C25246" w:rsidRPr="00E13DBF" w:rsidRDefault="00E07AD9" w:rsidP="005F28DF">
      <w:pPr>
        <w:pStyle w:val="Akapitzlist"/>
        <w:spacing w:after="0" w:line="240" w:lineRule="auto"/>
        <w:ind w:left="284"/>
        <w:jc w:val="both"/>
        <w:rPr>
          <w:rFonts w:cstheme="minorHAnsi"/>
        </w:rPr>
      </w:pPr>
      <w:r w:rsidRPr="00E13DBF">
        <w:rPr>
          <w:rFonts w:cstheme="minorHAnsi"/>
        </w:rPr>
        <w:t>Informacje wykorzystane do oceny punktowej będą pochodziły z przedłożonego przez Oferenta formularza ofertowego. Mając niniejsze na uwadze nie</w:t>
      </w:r>
      <w:r w:rsidR="00862AF9" w:rsidRPr="00E13DBF">
        <w:rPr>
          <w:rFonts w:cstheme="minorHAnsi"/>
        </w:rPr>
        <w:t xml:space="preserve"> </w:t>
      </w:r>
      <w:r w:rsidRPr="00E13DBF">
        <w:rPr>
          <w:rFonts w:cstheme="minorHAnsi"/>
        </w:rPr>
        <w:t>wypełnienie</w:t>
      </w:r>
      <w:r w:rsidR="009B505F" w:rsidRPr="00E13DBF">
        <w:rPr>
          <w:rFonts w:cstheme="minorHAnsi"/>
        </w:rPr>
        <w:t xml:space="preserve"> w całości, niewypełnienie w części</w:t>
      </w:r>
      <w:r w:rsidRPr="00E13DBF">
        <w:rPr>
          <w:rFonts w:cstheme="minorHAnsi"/>
        </w:rPr>
        <w:t xml:space="preserve"> lub błędne wypełnienie formularza ofertowego o informacje pozwalające na dokonanie przez Zamawiającego oceny punktowej będą skutkowały odrzuceniem oferty.</w:t>
      </w:r>
    </w:p>
    <w:p w14:paraId="700871CF" w14:textId="77777777" w:rsidR="00C25246" w:rsidRPr="00E13DBF" w:rsidRDefault="00C25246" w:rsidP="005F28DF">
      <w:pPr>
        <w:spacing w:after="0" w:line="240" w:lineRule="auto"/>
        <w:jc w:val="both"/>
        <w:rPr>
          <w:rFonts w:cstheme="minorHAnsi"/>
          <w:b/>
          <w:bCs/>
        </w:rPr>
      </w:pPr>
    </w:p>
    <w:p w14:paraId="42281F72" w14:textId="28EC6AF1" w:rsidR="00EA47A5" w:rsidRPr="00E13DBF" w:rsidRDefault="00EA47A5" w:rsidP="005F28DF">
      <w:pPr>
        <w:spacing w:after="0" w:line="240" w:lineRule="auto"/>
        <w:jc w:val="both"/>
        <w:rPr>
          <w:rFonts w:cstheme="minorHAnsi"/>
          <w:b/>
          <w:bCs/>
        </w:rPr>
      </w:pPr>
      <w:r w:rsidRPr="00E13DBF">
        <w:rPr>
          <w:rFonts w:cstheme="minorHAnsi"/>
          <w:b/>
          <w:bCs/>
        </w:rPr>
        <w:t xml:space="preserve">Uwaga: </w:t>
      </w:r>
      <w:bookmarkStart w:id="16" w:name="_Hlk203729133"/>
      <w:r w:rsidRPr="00E13DBF">
        <w:rPr>
          <w:rFonts w:cstheme="minorHAnsi"/>
          <w:b/>
          <w:bCs/>
        </w:rPr>
        <w:t xml:space="preserve">Zamawiający zastrzega, że weryfikacja </w:t>
      </w:r>
      <w:r w:rsidR="00EE6640" w:rsidRPr="00E13DBF">
        <w:rPr>
          <w:rFonts w:cstheme="minorHAnsi"/>
          <w:b/>
          <w:bCs/>
        </w:rPr>
        <w:t>„</w:t>
      </w:r>
      <w:r w:rsidR="00563452" w:rsidRPr="00E13DBF">
        <w:rPr>
          <w:rFonts w:cstheme="minorHAnsi"/>
          <w:b/>
          <w:bCs/>
        </w:rPr>
        <w:t>K</w:t>
      </w:r>
      <w:r w:rsidRPr="00E13DBF">
        <w:rPr>
          <w:rFonts w:cstheme="minorHAnsi"/>
          <w:b/>
          <w:bCs/>
        </w:rPr>
        <w:t xml:space="preserve">art </w:t>
      </w:r>
      <w:r w:rsidR="00563452" w:rsidRPr="00E13DBF">
        <w:rPr>
          <w:rFonts w:cstheme="minorHAnsi"/>
          <w:b/>
          <w:bCs/>
        </w:rPr>
        <w:t>P</w:t>
      </w:r>
      <w:r w:rsidRPr="00E13DBF">
        <w:rPr>
          <w:rFonts w:cstheme="minorHAnsi"/>
          <w:b/>
          <w:bCs/>
        </w:rPr>
        <w:t xml:space="preserve">arametrów </w:t>
      </w:r>
      <w:r w:rsidR="00563452" w:rsidRPr="00E13DBF">
        <w:rPr>
          <w:rFonts w:cstheme="minorHAnsi"/>
          <w:b/>
          <w:bCs/>
        </w:rPr>
        <w:t>T</w:t>
      </w:r>
      <w:r w:rsidRPr="00E13DBF">
        <w:rPr>
          <w:rFonts w:cstheme="minorHAnsi"/>
          <w:b/>
          <w:bCs/>
        </w:rPr>
        <w:t>echnicznych</w:t>
      </w:r>
      <w:r w:rsidR="00EE6640" w:rsidRPr="00E13DBF">
        <w:rPr>
          <w:rFonts w:cstheme="minorHAnsi"/>
          <w:b/>
          <w:bCs/>
        </w:rPr>
        <w:t xml:space="preserve">” </w:t>
      </w:r>
      <w:r w:rsidRPr="00E13DBF">
        <w:rPr>
          <w:rFonts w:cstheme="minorHAnsi"/>
          <w:b/>
          <w:bCs/>
        </w:rPr>
        <w:t>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bookmarkEnd w:id="16"/>
    </w:p>
    <w:p w14:paraId="43A03B81" w14:textId="77777777" w:rsidR="00EE6640" w:rsidRPr="00E13DBF" w:rsidRDefault="00EE6640" w:rsidP="005F28DF">
      <w:pPr>
        <w:spacing w:after="0" w:line="240" w:lineRule="auto"/>
        <w:rPr>
          <w:rFonts w:cstheme="minorHAnsi"/>
          <w:b/>
          <w:bCs/>
        </w:rPr>
      </w:pPr>
    </w:p>
    <w:p w14:paraId="64DE0431" w14:textId="184B2272" w:rsidR="000C07A7" w:rsidRPr="00E13DBF" w:rsidRDefault="00EA47A5" w:rsidP="005F28DF">
      <w:pPr>
        <w:spacing w:after="0" w:line="240" w:lineRule="auto"/>
        <w:jc w:val="both"/>
        <w:rPr>
          <w:rFonts w:cstheme="minorHAnsi"/>
          <w:b/>
          <w:bCs/>
        </w:rPr>
      </w:pPr>
      <w:r w:rsidRPr="00E13DBF">
        <w:rPr>
          <w:rFonts w:cstheme="minorHAnsi"/>
          <w:b/>
          <w:bCs/>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28D3D5FA" w14:textId="77777777" w:rsidR="00052CD8" w:rsidRPr="00E13DBF" w:rsidRDefault="00052CD8" w:rsidP="005F28DF">
      <w:pPr>
        <w:spacing w:after="0" w:line="240" w:lineRule="auto"/>
        <w:jc w:val="both"/>
        <w:rPr>
          <w:rFonts w:cstheme="minorHAnsi"/>
          <w:b/>
          <w:bCs/>
        </w:rPr>
      </w:pPr>
    </w:p>
    <w:bookmarkEnd w:id="15"/>
    <w:p w14:paraId="115E0DBF" w14:textId="1A5CA55E" w:rsidR="00DE1FE5" w:rsidRPr="00E13DBF" w:rsidRDefault="00DE1FE5">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E13DBF">
        <w:rPr>
          <w:rFonts w:cstheme="minorHAnsi"/>
          <w:b/>
        </w:rPr>
        <w:t>SPOSÓB OCENY OFERT</w:t>
      </w:r>
    </w:p>
    <w:p w14:paraId="60421C6C" w14:textId="77777777" w:rsidR="00187E09" w:rsidRPr="00E13DBF" w:rsidRDefault="00187E09" w:rsidP="005F28DF">
      <w:pPr>
        <w:pStyle w:val="Akapitzlist"/>
        <w:autoSpaceDE w:val="0"/>
        <w:spacing w:after="0" w:line="240" w:lineRule="auto"/>
        <w:ind w:left="284"/>
        <w:contextualSpacing w:val="0"/>
        <w:rPr>
          <w:rFonts w:cstheme="minorHAnsi"/>
        </w:rPr>
      </w:pPr>
    </w:p>
    <w:p w14:paraId="63493260" w14:textId="1328037B" w:rsidR="00803979" w:rsidRPr="00E13DBF" w:rsidRDefault="00DE77F1"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Zamawiający dokona sprawdzenia czy oferta</w:t>
      </w:r>
      <w:r w:rsidR="00FA1FA5" w:rsidRPr="00E13DBF">
        <w:rPr>
          <w:rFonts w:cstheme="minorHAnsi"/>
        </w:rPr>
        <w:t xml:space="preserve"> </w:t>
      </w:r>
      <w:r w:rsidR="00AD7A36" w:rsidRPr="00E13DBF">
        <w:rPr>
          <w:rFonts w:cstheme="minorHAnsi"/>
        </w:rPr>
        <w:t xml:space="preserve">jest </w:t>
      </w:r>
      <w:r w:rsidRPr="00E13DBF">
        <w:rPr>
          <w:rFonts w:cstheme="minorHAnsi"/>
        </w:rPr>
        <w:t xml:space="preserve">zgodna z </w:t>
      </w:r>
      <w:r w:rsidR="00187E09" w:rsidRPr="00E13DBF">
        <w:rPr>
          <w:rFonts w:cstheme="minorHAnsi"/>
        </w:rPr>
        <w:t>warunkami</w:t>
      </w:r>
      <w:r w:rsidRPr="00E13DBF">
        <w:rPr>
          <w:rFonts w:cstheme="minorHAnsi"/>
        </w:rPr>
        <w:t xml:space="preserve"> przedstawionymi w zapytaniu ofertowym, w tym w szczególności </w:t>
      </w:r>
      <w:r w:rsidR="00462727" w:rsidRPr="00E13DBF">
        <w:rPr>
          <w:rFonts w:cstheme="minorHAnsi"/>
        </w:rPr>
        <w:t>pod kątem</w:t>
      </w:r>
      <w:r w:rsidR="00CF4C97" w:rsidRPr="00E13DBF">
        <w:rPr>
          <w:rFonts w:cstheme="minorHAnsi"/>
        </w:rPr>
        <w:t xml:space="preserve">: </w:t>
      </w:r>
    </w:p>
    <w:p w14:paraId="0A1E703C" w14:textId="460C1BFE" w:rsidR="00877DAE" w:rsidRPr="00E13DBF" w:rsidRDefault="00877DAE">
      <w:pPr>
        <w:pStyle w:val="Akapitzlist"/>
        <w:numPr>
          <w:ilvl w:val="0"/>
          <w:numId w:val="10"/>
        </w:numPr>
        <w:autoSpaceDE w:val="0"/>
        <w:spacing w:after="0" w:line="240" w:lineRule="auto"/>
        <w:ind w:left="568" w:hanging="284"/>
        <w:contextualSpacing w:val="0"/>
        <w:jc w:val="both"/>
        <w:rPr>
          <w:rFonts w:cstheme="minorHAnsi"/>
          <w:bCs/>
        </w:rPr>
      </w:pPr>
      <w:r w:rsidRPr="00E13DBF">
        <w:rPr>
          <w:rFonts w:cstheme="minorHAnsi"/>
        </w:rPr>
        <w:t xml:space="preserve">wpływu oferty zgodnie z terminem i sposobem opisanym w </w:t>
      </w:r>
      <w:r w:rsidR="005705EA" w:rsidRPr="00E13DBF">
        <w:rPr>
          <w:rFonts w:cstheme="minorHAnsi"/>
        </w:rPr>
        <w:t>rozdziale</w:t>
      </w:r>
      <w:r w:rsidRPr="00E13DBF">
        <w:rPr>
          <w:rFonts w:cstheme="minorHAnsi"/>
        </w:rPr>
        <w:t xml:space="preserve"> 1</w:t>
      </w:r>
      <w:r w:rsidR="002F2FEE" w:rsidRPr="00E13DBF">
        <w:rPr>
          <w:rFonts w:cstheme="minorHAnsi"/>
        </w:rPr>
        <w:t>1</w:t>
      </w:r>
      <w:r w:rsidRPr="00E13DBF">
        <w:rPr>
          <w:rFonts w:cstheme="minorHAnsi"/>
        </w:rPr>
        <w:t xml:space="preserve"> </w:t>
      </w:r>
      <w:r w:rsidRPr="00E13DBF">
        <w:rPr>
          <w:rFonts w:cstheme="minorHAnsi"/>
          <w:bCs/>
        </w:rPr>
        <w:t xml:space="preserve">SPOSÓB </w:t>
      </w:r>
      <w:r w:rsidR="00DA547E" w:rsidRPr="00E13DBF">
        <w:rPr>
          <w:rFonts w:cstheme="minorHAnsi"/>
          <w:bCs/>
        </w:rPr>
        <w:t xml:space="preserve">I TERMIN </w:t>
      </w:r>
      <w:r w:rsidRPr="00E13DBF">
        <w:rPr>
          <w:rFonts w:cstheme="minorHAnsi"/>
          <w:bCs/>
        </w:rPr>
        <w:t>SKŁADANIA OFERT,</w:t>
      </w:r>
    </w:p>
    <w:p w14:paraId="4CC45BBA" w14:textId="207FD66A" w:rsidR="00187E09" w:rsidRPr="00E13DBF" w:rsidRDefault="00187E09">
      <w:pPr>
        <w:pStyle w:val="Akapitzlist"/>
        <w:numPr>
          <w:ilvl w:val="0"/>
          <w:numId w:val="10"/>
        </w:numPr>
        <w:autoSpaceDE w:val="0"/>
        <w:spacing w:after="0" w:line="240" w:lineRule="auto"/>
        <w:ind w:left="568" w:hanging="284"/>
        <w:contextualSpacing w:val="0"/>
        <w:jc w:val="both"/>
        <w:rPr>
          <w:rFonts w:cstheme="minorHAnsi"/>
        </w:rPr>
      </w:pPr>
      <w:r w:rsidRPr="00E13DBF">
        <w:rPr>
          <w:rFonts w:cstheme="minorHAnsi"/>
        </w:rPr>
        <w:t xml:space="preserve">powiązań osobowych lub kapitałowych między Oferentem a Zamawiającym, opisanych </w:t>
      </w:r>
      <w:r w:rsidR="007245E0" w:rsidRPr="00E13DBF">
        <w:rPr>
          <w:rFonts w:cstheme="minorHAnsi"/>
        </w:rPr>
        <w:br/>
      </w:r>
      <w:r w:rsidRPr="00E13DBF">
        <w:rPr>
          <w:rFonts w:cstheme="minorHAnsi"/>
        </w:rPr>
        <w:t xml:space="preserve">w </w:t>
      </w:r>
      <w:r w:rsidR="005705EA" w:rsidRPr="00E13DBF">
        <w:rPr>
          <w:rFonts w:cstheme="minorHAnsi"/>
        </w:rPr>
        <w:t>rozdziale</w:t>
      </w:r>
      <w:r w:rsidRPr="00E13DBF">
        <w:rPr>
          <w:rFonts w:cstheme="minorHAnsi"/>
        </w:rPr>
        <w:t xml:space="preserve"> </w:t>
      </w:r>
      <w:r w:rsidR="002F2FEE" w:rsidRPr="00E13DBF">
        <w:rPr>
          <w:rFonts w:cstheme="minorHAnsi"/>
        </w:rPr>
        <w:t>7</w:t>
      </w:r>
      <w:r w:rsidRPr="00E13DBF">
        <w:rPr>
          <w:rFonts w:cstheme="minorHAnsi"/>
        </w:rPr>
        <w:t xml:space="preserve"> </w:t>
      </w:r>
      <w:r w:rsidR="00CB1F3A" w:rsidRPr="00E13DBF">
        <w:rPr>
          <w:rFonts w:cstheme="minorHAnsi"/>
        </w:rPr>
        <w:t>INFORMACJE O WYKLUCZENIU</w:t>
      </w:r>
      <w:r w:rsidRPr="00E13DBF">
        <w:rPr>
          <w:rFonts w:cstheme="minorHAnsi"/>
        </w:rPr>
        <w:t>,</w:t>
      </w:r>
    </w:p>
    <w:p w14:paraId="23FFD5AC" w14:textId="45FDCEF4" w:rsidR="00595F58" w:rsidRPr="00E13DBF" w:rsidRDefault="00595F58">
      <w:pPr>
        <w:pStyle w:val="Akapitzlist"/>
        <w:numPr>
          <w:ilvl w:val="0"/>
          <w:numId w:val="10"/>
        </w:numPr>
        <w:autoSpaceDE w:val="0"/>
        <w:spacing w:after="0" w:line="240" w:lineRule="auto"/>
        <w:ind w:left="568" w:hanging="284"/>
        <w:contextualSpacing w:val="0"/>
        <w:jc w:val="both"/>
        <w:rPr>
          <w:rFonts w:cstheme="minorHAnsi"/>
        </w:rPr>
      </w:pPr>
      <w:r w:rsidRPr="00E13DBF">
        <w:rPr>
          <w:rFonts w:cstheme="minorHAnsi"/>
        </w:rPr>
        <w:t xml:space="preserve">spełnienia przez Oferenta warunków udziału w postępowaniu opisanych w </w:t>
      </w:r>
      <w:r w:rsidR="00F121A6" w:rsidRPr="00E13DBF">
        <w:rPr>
          <w:rFonts w:cstheme="minorHAnsi"/>
        </w:rPr>
        <w:t>rozdziale</w:t>
      </w:r>
      <w:r w:rsidRPr="00E13DBF">
        <w:rPr>
          <w:rFonts w:cstheme="minorHAnsi"/>
        </w:rPr>
        <w:t xml:space="preserve"> </w:t>
      </w:r>
      <w:r w:rsidR="002F2FEE" w:rsidRPr="00E13DBF">
        <w:rPr>
          <w:rFonts w:cstheme="minorHAnsi"/>
        </w:rPr>
        <w:t>5</w:t>
      </w:r>
      <w:r w:rsidRPr="00E13DBF">
        <w:rPr>
          <w:rFonts w:cstheme="minorHAnsi"/>
        </w:rPr>
        <w:t xml:space="preserve"> </w:t>
      </w:r>
      <w:r w:rsidR="007277AD" w:rsidRPr="00E13DBF">
        <w:rPr>
          <w:rFonts w:cstheme="minorHAnsi"/>
        </w:rPr>
        <w:t>WYMAGANIA WOBEC WYKONAWCY -</w:t>
      </w:r>
      <w:r w:rsidR="00BD4A5E" w:rsidRPr="00E13DBF">
        <w:rPr>
          <w:rFonts w:cstheme="minorHAnsi"/>
        </w:rPr>
        <w:t xml:space="preserve"> </w:t>
      </w:r>
      <w:r w:rsidRPr="00E13DBF">
        <w:rPr>
          <w:rFonts w:cstheme="minorHAnsi"/>
          <w:bCs/>
        </w:rPr>
        <w:t>WARUNKI UDZIAŁU W POSTĘPOWANIU</w:t>
      </w:r>
      <w:r w:rsidRPr="00E13DBF">
        <w:rPr>
          <w:rFonts w:cstheme="minorHAnsi"/>
        </w:rPr>
        <w:t xml:space="preserve">, </w:t>
      </w:r>
    </w:p>
    <w:p w14:paraId="28B4FEED" w14:textId="11F5402B" w:rsidR="009E497A" w:rsidRPr="00E13DBF" w:rsidRDefault="00CF4C97">
      <w:pPr>
        <w:pStyle w:val="Akapitzlist"/>
        <w:numPr>
          <w:ilvl w:val="0"/>
          <w:numId w:val="10"/>
        </w:numPr>
        <w:autoSpaceDE w:val="0"/>
        <w:spacing w:after="0" w:line="240" w:lineRule="auto"/>
        <w:ind w:left="568" w:hanging="284"/>
        <w:contextualSpacing w:val="0"/>
        <w:jc w:val="both"/>
        <w:rPr>
          <w:rFonts w:cstheme="minorHAnsi"/>
        </w:rPr>
      </w:pPr>
      <w:r w:rsidRPr="00E13DBF">
        <w:rPr>
          <w:rFonts w:cstheme="minorHAnsi"/>
        </w:rPr>
        <w:t>przygotowan</w:t>
      </w:r>
      <w:r w:rsidR="00462727" w:rsidRPr="00E13DBF">
        <w:rPr>
          <w:rFonts w:cstheme="minorHAnsi"/>
        </w:rPr>
        <w:t>i</w:t>
      </w:r>
      <w:r w:rsidRPr="00E13DBF">
        <w:rPr>
          <w:rFonts w:cstheme="minorHAnsi"/>
        </w:rPr>
        <w:t xml:space="preserve">a </w:t>
      </w:r>
      <w:r w:rsidR="00462727" w:rsidRPr="00E13DBF">
        <w:rPr>
          <w:rFonts w:cstheme="minorHAnsi"/>
        </w:rPr>
        <w:t xml:space="preserve">oferty </w:t>
      </w:r>
      <w:r w:rsidRPr="00E13DBF">
        <w:rPr>
          <w:rFonts w:cstheme="minorHAnsi"/>
        </w:rPr>
        <w:t xml:space="preserve">zgodnie z </w:t>
      </w:r>
      <w:r w:rsidR="005705EA" w:rsidRPr="00E13DBF">
        <w:rPr>
          <w:rFonts w:cstheme="minorHAnsi"/>
        </w:rPr>
        <w:t>rozdziałem</w:t>
      </w:r>
      <w:r w:rsidR="00B27C87" w:rsidRPr="00E13DBF">
        <w:rPr>
          <w:rFonts w:cstheme="minorHAnsi"/>
        </w:rPr>
        <w:t xml:space="preserve"> </w:t>
      </w:r>
      <w:r w:rsidR="005733C4" w:rsidRPr="00E13DBF">
        <w:rPr>
          <w:rFonts w:cstheme="minorHAnsi"/>
        </w:rPr>
        <w:t>1</w:t>
      </w:r>
      <w:r w:rsidR="002F2FEE" w:rsidRPr="00E13DBF">
        <w:rPr>
          <w:rFonts w:cstheme="minorHAnsi"/>
        </w:rPr>
        <w:t>0</w:t>
      </w:r>
      <w:r w:rsidR="00462727" w:rsidRPr="00E13DBF">
        <w:rPr>
          <w:rFonts w:cstheme="minorHAnsi"/>
        </w:rPr>
        <w:t xml:space="preserve"> </w:t>
      </w:r>
      <w:r w:rsidR="00CB1F3A" w:rsidRPr="00E13DBF">
        <w:rPr>
          <w:rFonts w:cstheme="minorHAnsi"/>
        </w:rPr>
        <w:t>SPOSÓB PRZYGOTOWANIA OFERTY</w:t>
      </w:r>
      <w:r w:rsidR="00462727" w:rsidRPr="00E13DBF">
        <w:rPr>
          <w:rFonts w:cstheme="minorHAnsi"/>
        </w:rPr>
        <w:t xml:space="preserve">, </w:t>
      </w:r>
    </w:p>
    <w:p w14:paraId="42A4A2F6" w14:textId="5B6A667D" w:rsidR="0006134A" w:rsidRPr="00E13DBF" w:rsidRDefault="00462727">
      <w:pPr>
        <w:pStyle w:val="Akapitzlist"/>
        <w:numPr>
          <w:ilvl w:val="0"/>
          <w:numId w:val="10"/>
        </w:numPr>
        <w:spacing w:after="0" w:line="240" w:lineRule="auto"/>
        <w:ind w:left="568" w:hanging="284"/>
        <w:jc w:val="both"/>
        <w:rPr>
          <w:rFonts w:cstheme="minorHAnsi"/>
        </w:rPr>
      </w:pPr>
      <w:r w:rsidRPr="00E13DBF">
        <w:rPr>
          <w:rFonts w:cstheme="minorHAnsi"/>
        </w:rPr>
        <w:t xml:space="preserve">zgodności przedmiotu oferty z </w:t>
      </w:r>
      <w:r w:rsidR="00CF4C97" w:rsidRPr="00E13DBF">
        <w:rPr>
          <w:rFonts w:cstheme="minorHAnsi"/>
        </w:rPr>
        <w:t xml:space="preserve">przedmiotem zamówienia opisanym w </w:t>
      </w:r>
      <w:r w:rsidR="005705EA" w:rsidRPr="00E13DBF">
        <w:rPr>
          <w:rFonts w:cstheme="minorHAnsi"/>
        </w:rPr>
        <w:t>rozdziale</w:t>
      </w:r>
      <w:r w:rsidR="00B27C87" w:rsidRPr="00E13DBF">
        <w:rPr>
          <w:rFonts w:cstheme="minorHAnsi"/>
        </w:rPr>
        <w:t xml:space="preserve"> </w:t>
      </w:r>
      <w:r w:rsidR="002F2FEE" w:rsidRPr="00E13DBF">
        <w:rPr>
          <w:rFonts w:cstheme="minorHAnsi"/>
        </w:rPr>
        <w:t>3</w:t>
      </w:r>
      <w:r w:rsidR="002332C3" w:rsidRPr="00E13DBF">
        <w:rPr>
          <w:rFonts w:cstheme="minorHAnsi"/>
        </w:rPr>
        <w:t xml:space="preserve"> </w:t>
      </w:r>
      <w:r w:rsidR="00440B4E" w:rsidRPr="00E13DBF">
        <w:rPr>
          <w:rFonts w:cstheme="minorHAnsi"/>
        </w:rPr>
        <w:t>OPIS PRZEDMIOTU ZAMÓWIENIA</w:t>
      </w:r>
      <w:r w:rsidR="00CF4C97" w:rsidRPr="00E13DBF">
        <w:rPr>
          <w:rFonts w:cstheme="minorHAnsi"/>
        </w:rPr>
        <w:t xml:space="preserve">. </w:t>
      </w:r>
    </w:p>
    <w:p w14:paraId="410CA18A" w14:textId="011A3365" w:rsidR="006D56B7" w:rsidRPr="00E13DBF" w:rsidRDefault="006D56B7"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W przypadku gdy oferta</w:t>
      </w:r>
      <w:r w:rsidR="00AE0FD9" w:rsidRPr="00E13DBF">
        <w:rPr>
          <w:rFonts w:cstheme="minorHAnsi"/>
        </w:rPr>
        <w:t xml:space="preserve"> </w:t>
      </w:r>
      <w:r w:rsidRPr="00E13DBF">
        <w:rPr>
          <w:rFonts w:cstheme="minorHAnsi"/>
          <w:b/>
        </w:rPr>
        <w:t>nie będzie</w:t>
      </w:r>
      <w:r w:rsidRPr="00E13DBF">
        <w:rPr>
          <w:rFonts w:cstheme="minorHAnsi"/>
        </w:rPr>
        <w:t xml:space="preserve"> </w:t>
      </w:r>
      <w:r w:rsidR="003D2A23" w:rsidRPr="00E13DBF">
        <w:rPr>
          <w:rFonts w:cstheme="minorHAnsi"/>
          <w:b/>
        </w:rPr>
        <w:t xml:space="preserve">zgodna z </w:t>
      </w:r>
      <w:r w:rsidRPr="00E13DBF">
        <w:rPr>
          <w:rFonts w:cstheme="minorHAnsi"/>
          <w:b/>
        </w:rPr>
        <w:t>wymaganiami</w:t>
      </w:r>
      <w:r w:rsidR="0048144E" w:rsidRPr="00E13DBF">
        <w:rPr>
          <w:rFonts w:cstheme="minorHAnsi"/>
          <w:b/>
        </w:rPr>
        <w:t>/warunkami</w:t>
      </w:r>
      <w:r w:rsidRPr="00E13DBF">
        <w:rPr>
          <w:rFonts w:cstheme="minorHAnsi"/>
          <w:b/>
        </w:rPr>
        <w:t xml:space="preserve"> przeds</w:t>
      </w:r>
      <w:r w:rsidR="00343442" w:rsidRPr="00E13DBF">
        <w:rPr>
          <w:rFonts w:cstheme="minorHAnsi"/>
          <w:b/>
        </w:rPr>
        <w:t xml:space="preserve">tawionymi </w:t>
      </w:r>
      <w:r w:rsidR="009F0FAB" w:rsidRPr="00E13DBF">
        <w:rPr>
          <w:rFonts w:cstheme="minorHAnsi"/>
          <w:b/>
        </w:rPr>
        <w:t xml:space="preserve"> </w:t>
      </w:r>
      <w:r w:rsidR="00F03C75" w:rsidRPr="00E13DBF">
        <w:rPr>
          <w:rFonts w:cstheme="minorHAnsi"/>
          <w:b/>
        </w:rPr>
        <w:br/>
        <w:t xml:space="preserve">w </w:t>
      </w:r>
      <w:r w:rsidR="00343442" w:rsidRPr="00E13DBF">
        <w:rPr>
          <w:rFonts w:cstheme="minorHAnsi"/>
          <w:b/>
        </w:rPr>
        <w:t xml:space="preserve">zapytaniu ofertowym </w:t>
      </w:r>
      <w:r w:rsidRPr="00E13DBF">
        <w:rPr>
          <w:rFonts w:cstheme="minorHAnsi"/>
        </w:rPr>
        <w:t>– oferta zostanie odrzucona. Z tytułu odrzucenia oferty, Oferentom nie przys</w:t>
      </w:r>
      <w:r w:rsidR="003D2A23" w:rsidRPr="00E13DBF">
        <w:rPr>
          <w:rFonts w:cstheme="minorHAnsi"/>
        </w:rPr>
        <w:t xml:space="preserve">ługują żadne roszczenia przeciw </w:t>
      </w:r>
      <w:r w:rsidRPr="00E13DBF">
        <w:rPr>
          <w:rFonts w:cstheme="minorHAnsi"/>
        </w:rPr>
        <w:t>Zamawiającemu.</w:t>
      </w:r>
    </w:p>
    <w:p w14:paraId="1C9E13BC" w14:textId="166B3E8F" w:rsidR="00B7230C" w:rsidRPr="00E13DBF" w:rsidRDefault="00B7230C" w:rsidP="005F28DF">
      <w:pPr>
        <w:pStyle w:val="Akapitzlist"/>
        <w:numPr>
          <w:ilvl w:val="0"/>
          <w:numId w:val="2"/>
        </w:numPr>
        <w:tabs>
          <w:tab w:val="left" w:pos="0"/>
          <w:tab w:val="num" w:pos="851"/>
        </w:tabs>
        <w:autoSpaceDE w:val="0"/>
        <w:spacing w:after="0" w:line="240" w:lineRule="auto"/>
        <w:ind w:hanging="284"/>
        <w:contextualSpacing w:val="0"/>
        <w:jc w:val="both"/>
        <w:rPr>
          <w:rFonts w:cstheme="minorHAnsi"/>
        </w:rPr>
      </w:pPr>
      <w:r w:rsidRPr="00E13DBF">
        <w:rPr>
          <w:rFonts w:cstheme="minorHAnsi"/>
        </w:rPr>
        <w:t xml:space="preserve">Zamawiający dokona </w:t>
      </w:r>
      <w:r w:rsidR="00877DAE" w:rsidRPr="00E13DBF">
        <w:rPr>
          <w:rFonts w:cstheme="minorHAnsi"/>
        </w:rPr>
        <w:t>oceny</w:t>
      </w:r>
      <w:r w:rsidRPr="00E13DBF">
        <w:rPr>
          <w:rFonts w:cstheme="minorHAnsi"/>
        </w:rPr>
        <w:t xml:space="preserve"> </w:t>
      </w:r>
      <w:r w:rsidR="0029331D" w:rsidRPr="00E13DBF">
        <w:rPr>
          <w:rFonts w:cstheme="minorHAnsi"/>
        </w:rPr>
        <w:t xml:space="preserve">punktowej </w:t>
      </w:r>
      <w:r w:rsidR="00CF4C97" w:rsidRPr="00E13DBF">
        <w:rPr>
          <w:rFonts w:cstheme="minorHAnsi"/>
        </w:rPr>
        <w:t>ofert</w:t>
      </w:r>
      <w:r w:rsidR="00FA1FA5" w:rsidRPr="00E13DBF">
        <w:rPr>
          <w:rFonts w:cstheme="minorHAnsi"/>
        </w:rPr>
        <w:t xml:space="preserve"> </w:t>
      </w:r>
      <w:r w:rsidR="00CF4C97" w:rsidRPr="00E13DBF">
        <w:rPr>
          <w:rFonts w:cstheme="minorHAnsi"/>
        </w:rPr>
        <w:t xml:space="preserve">(spełniających </w:t>
      </w:r>
      <w:r w:rsidR="00DE77F1" w:rsidRPr="00E13DBF">
        <w:rPr>
          <w:rFonts w:cstheme="minorHAnsi"/>
        </w:rPr>
        <w:t xml:space="preserve">warunki, o których mowa </w:t>
      </w:r>
      <w:r w:rsidR="00CF4C97" w:rsidRPr="00E13DBF">
        <w:rPr>
          <w:rFonts w:cstheme="minorHAnsi"/>
        </w:rPr>
        <w:t xml:space="preserve">w punkcie 1 powyżej) </w:t>
      </w:r>
      <w:r w:rsidRPr="00E13DBF">
        <w:rPr>
          <w:rFonts w:cstheme="minorHAnsi"/>
        </w:rPr>
        <w:t xml:space="preserve">według </w:t>
      </w:r>
      <w:r w:rsidR="00CF4C97" w:rsidRPr="00E13DBF">
        <w:rPr>
          <w:rFonts w:cstheme="minorHAnsi"/>
        </w:rPr>
        <w:t>kryteri</w:t>
      </w:r>
      <w:r w:rsidR="00C468AA" w:rsidRPr="00E13DBF">
        <w:rPr>
          <w:rFonts w:cstheme="minorHAnsi"/>
        </w:rPr>
        <w:t>ów</w:t>
      </w:r>
      <w:r w:rsidR="00CF4C97" w:rsidRPr="00E13DBF">
        <w:rPr>
          <w:rFonts w:cstheme="minorHAnsi"/>
        </w:rPr>
        <w:t xml:space="preserve"> </w:t>
      </w:r>
      <w:r w:rsidR="00051020" w:rsidRPr="00E13DBF">
        <w:rPr>
          <w:rFonts w:cstheme="minorHAnsi"/>
        </w:rPr>
        <w:t>wskazan</w:t>
      </w:r>
      <w:r w:rsidR="00C468AA" w:rsidRPr="00E13DBF">
        <w:rPr>
          <w:rFonts w:cstheme="minorHAnsi"/>
        </w:rPr>
        <w:t>ych</w:t>
      </w:r>
      <w:r w:rsidR="00051020" w:rsidRPr="00E13DBF">
        <w:rPr>
          <w:rFonts w:cstheme="minorHAnsi"/>
        </w:rPr>
        <w:t xml:space="preserve"> w </w:t>
      </w:r>
      <w:r w:rsidR="005705EA" w:rsidRPr="00E13DBF">
        <w:rPr>
          <w:rFonts w:cstheme="minorHAnsi"/>
        </w:rPr>
        <w:t>rozdziale</w:t>
      </w:r>
      <w:r w:rsidR="00051020" w:rsidRPr="00E13DBF">
        <w:rPr>
          <w:rFonts w:cstheme="minorHAnsi"/>
        </w:rPr>
        <w:t xml:space="preserve"> </w:t>
      </w:r>
      <w:r w:rsidR="002F2FEE" w:rsidRPr="00E13DBF">
        <w:rPr>
          <w:rFonts w:cstheme="minorHAnsi"/>
        </w:rPr>
        <w:t>8</w:t>
      </w:r>
      <w:r w:rsidR="00462727" w:rsidRPr="00E13DBF">
        <w:rPr>
          <w:rFonts w:cstheme="minorHAnsi"/>
        </w:rPr>
        <w:t xml:space="preserve"> </w:t>
      </w:r>
      <w:r w:rsidR="00CB1F3A" w:rsidRPr="00E13DBF">
        <w:rPr>
          <w:rFonts w:cstheme="minorHAnsi"/>
        </w:rPr>
        <w:t>KRYTERIA OCENY OFERT I WYBORU WYKONAWCY</w:t>
      </w:r>
      <w:r w:rsidRPr="00E13DBF">
        <w:rPr>
          <w:rFonts w:cstheme="minorHAnsi"/>
        </w:rPr>
        <w:t>.</w:t>
      </w:r>
    </w:p>
    <w:p w14:paraId="7767DCA6" w14:textId="41745CBB" w:rsidR="006B041C" w:rsidRPr="00E13DBF" w:rsidRDefault="0090589A" w:rsidP="005F28DF">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E13DBF">
        <w:rPr>
          <w:rFonts w:cstheme="minorHAnsi"/>
        </w:rPr>
        <w:t>Zamawiający</w:t>
      </w:r>
      <w:r w:rsidR="000F3A9B" w:rsidRPr="00E13DBF">
        <w:rPr>
          <w:rFonts w:eastAsia="Times New Roman" w:cstheme="minorHAnsi"/>
          <w:lang w:eastAsia="pl-PL"/>
        </w:rPr>
        <w:t xml:space="preserve"> wybierze najkorzystniejszą ofertę </w:t>
      </w:r>
      <w:r w:rsidR="00BD7723" w:rsidRPr="00E13DBF">
        <w:rPr>
          <w:rFonts w:eastAsia="Times New Roman" w:cstheme="minorHAnsi"/>
          <w:lang w:eastAsia="pl-PL"/>
        </w:rPr>
        <w:t xml:space="preserve">na daną część zamówienia </w:t>
      </w:r>
      <w:r w:rsidR="000F3A9B" w:rsidRPr="00E13DBF">
        <w:rPr>
          <w:rFonts w:eastAsia="Times New Roman" w:cstheme="minorHAnsi"/>
          <w:lang w:eastAsia="pl-PL"/>
        </w:rPr>
        <w:t>i sporządzi protokół z postępowania o udzielenie zamówienia. Zamaw</w:t>
      </w:r>
      <w:r w:rsidR="00F03C75" w:rsidRPr="00E13DBF">
        <w:rPr>
          <w:rFonts w:eastAsia="Times New Roman" w:cstheme="minorHAnsi"/>
          <w:lang w:eastAsia="pl-PL"/>
        </w:rPr>
        <w:t xml:space="preserve">iający każdorazowo w Protokole </w:t>
      </w:r>
      <w:r w:rsidR="000F3A9B" w:rsidRPr="00E13DBF">
        <w:rPr>
          <w:rFonts w:eastAsia="Times New Roman" w:cstheme="minorHAnsi"/>
          <w:lang w:eastAsia="pl-PL"/>
        </w:rPr>
        <w:t>z postępowania uzasadni decyzję w przypadku odrzucenia oferty oraz decyzję dotyczącą wyboru oferty</w:t>
      </w:r>
      <w:r w:rsidR="00730C67" w:rsidRPr="00E13DBF">
        <w:rPr>
          <w:rFonts w:eastAsia="Times New Roman" w:cstheme="minorHAnsi"/>
          <w:lang w:eastAsia="pl-PL"/>
        </w:rPr>
        <w:t xml:space="preserve"> najkorzystniejszej</w:t>
      </w:r>
      <w:r w:rsidR="000F3A9B" w:rsidRPr="00E13DBF">
        <w:rPr>
          <w:rFonts w:eastAsia="Times New Roman" w:cstheme="minorHAnsi"/>
          <w:lang w:eastAsia="pl-PL"/>
        </w:rPr>
        <w:t>.</w:t>
      </w:r>
    </w:p>
    <w:p w14:paraId="6688C5D6" w14:textId="77777777" w:rsidR="009B1743" w:rsidRPr="00E13DBF" w:rsidRDefault="006B041C" w:rsidP="005F28DF">
      <w:pPr>
        <w:pStyle w:val="Akapitzlist"/>
        <w:numPr>
          <w:ilvl w:val="0"/>
          <w:numId w:val="2"/>
        </w:numPr>
        <w:tabs>
          <w:tab w:val="num" w:pos="851"/>
        </w:tabs>
        <w:autoSpaceDE w:val="0"/>
        <w:autoSpaceDN w:val="0"/>
        <w:adjustRightInd w:val="0"/>
        <w:spacing w:after="0" w:line="240" w:lineRule="auto"/>
        <w:ind w:hanging="284"/>
        <w:rPr>
          <w:rFonts w:cstheme="minorHAnsi"/>
        </w:rPr>
      </w:pPr>
      <w:r w:rsidRPr="00E13DBF">
        <w:rPr>
          <w:rFonts w:cstheme="minorHAnsi"/>
        </w:rPr>
        <w:t xml:space="preserve">O wyborze najkorzystniejszej oferty zadecyduje suma punktów jaką otrzyma dana </w:t>
      </w:r>
      <w:r w:rsidR="00730C67" w:rsidRPr="00E13DBF">
        <w:rPr>
          <w:rFonts w:cstheme="minorHAnsi"/>
        </w:rPr>
        <w:t>oferta</w:t>
      </w:r>
      <w:r w:rsidRPr="00E13DBF">
        <w:rPr>
          <w:rFonts w:cstheme="minorHAnsi"/>
        </w:rPr>
        <w:t>. Za ofertę najkorzystniejszą zostanie uznana oferta, która otrzyma najwyższą łączną liczbę punktów określoną w oparciu o wskazane w niniejszym zapytaniu kryteria.</w:t>
      </w:r>
    </w:p>
    <w:p w14:paraId="281A948F" w14:textId="77777777" w:rsidR="00A63DF9" w:rsidRPr="00E13DBF" w:rsidRDefault="00A63DF9" w:rsidP="005F28DF">
      <w:pPr>
        <w:pStyle w:val="Akapitzlist"/>
        <w:numPr>
          <w:ilvl w:val="0"/>
          <w:numId w:val="2"/>
        </w:numPr>
        <w:tabs>
          <w:tab w:val="num" w:pos="851"/>
        </w:tabs>
        <w:spacing w:after="0" w:line="240" w:lineRule="auto"/>
        <w:ind w:hanging="284"/>
        <w:jc w:val="both"/>
        <w:rPr>
          <w:rFonts w:eastAsia="Times New Roman" w:cstheme="minorHAnsi"/>
          <w:lang w:eastAsia="pl-PL"/>
        </w:rPr>
      </w:pPr>
      <w:r w:rsidRPr="00E13DBF">
        <w:rPr>
          <w:rFonts w:eastAsia="Times New Roman" w:cstheme="minorHAnsi"/>
          <w:lang w:eastAsia="pl-PL"/>
        </w:rPr>
        <w:t>Jeżeli cena oferty najkorzystniejszej przekr</w:t>
      </w:r>
      <w:r w:rsidR="0029331D" w:rsidRPr="00E13DBF">
        <w:rPr>
          <w:rFonts w:eastAsia="Times New Roman" w:cstheme="minorHAnsi"/>
          <w:lang w:eastAsia="pl-PL"/>
        </w:rPr>
        <w:t>oczy</w:t>
      </w:r>
      <w:r w:rsidRPr="00E13DBF">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E13DBF">
        <w:rPr>
          <w:rFonts w:eastAsia="Times New Roman" w:cstheme="minorHAnsi"/>
          <w:lang w:eastAsia="pl-PL"/>
        </w:rPr>
        <w:t>Wykonawcy</w:t>
      </w:r>
      <w:r w:rsidR="006F18AB" w:rsidRPr="00E13DBF">
        <w:rPr>
          <w:rFonts w:eastAsia="Times New Roman" w:cstheme="minorHAnsi"/>
          <w:lang w:eastAsia="pl-PL"/>
        </w:rPr>
        <w:t>.</w:t>
      </w:r>
    </w:p>
    <w:p w14:paraId="6B1F8A93" w14:textId="1C5E73D4" w:rsidR="0038441C" w:rsidRPr="00E13DBF" w:rsidRDefault="0038441C" w:rsidP="005F28DF">
      <w:pPr>
        <w:pStyle w:val="Akapitzlist"/>
        <w:numPr>
          <w:ilvl w:val="0"/>
          <w:numId w:val="2"/>
        </w:numPr>
        <w:tabs>
          <w:tab w:val="num" w:pos="851"/>
        </w:tabs>
        <w:spacing w:after="0" w:line="240" w:lineRule="auto"/>
        <w:ind w:hanging="284"/>
        <w:jc w:val="both"/>
        <w:rPr>
          <w:rFonts w:eastAsia="Times New Roman" w:cstheme="minorHAnsi"/>
          <w:lang w:eastAsia="pl-PL"/>
        </w:rPr>
      </w:pPr>
      <w:r w:rsidRPr="00E13DBF">
        <w:rPr>
          <w:rFonts w:eastAsia="Times New Roman" w:cstheme="minorHAnsi"/>
          <w:lang w:eastAsia="pl-PL"/>
        </w:rPr>
        <w:t xml:space="preserve">Zamawiający zastrzega, że weryfikacja </w:t>
      </w:r>
      <w:r w:rsidR="0074335F" w:rsidRPr="00E13DBF">
        <w:rPr>
          <w:rFonts w:eastAsia="Times New Roman" w:cstheme="minorHAnsi"/>
          <w:lang w:eastAsia="pl-PL"/>
        </w:rPr>
        <w:t>K</w:t>
      </w:r>
      <w:r w:rsidR="00563452" w:rsidRPr="00E13DBF">
        <w:rPr>
          <w:rFonts w:eastAsia="Times New Roman" w:cstheme="minorHAnsi"/>
          <w:lang w:eastAsia="pl-PL"/>
        </w:rPr>
        <w:t xml:space="preserve">arta </w:t>
      </w:r>
      <w:r w:rsidR="0074335F" w:rsidRPr="00E13DBF">
        <w:rPr>
          <w:rFonts w:eastAsia="Times New Roman" w:cstheme="minorHAnsi"/>
          <w:lang w:eastAsia="pl-PL"/>
        </w:rPr>
        <w:t>P</w:t>
      </w:r>
      <w:r w:rsidR="00563452" w:rsidRPr="00E13DBF">
        <w:rPr>
          <w:rFonts w:eastAsia="Times New Roman" w:cstheme="minorHAnsi"/>
          <w:lang w:eastAsia="pl-PL"/>
        </w:rPr>
        <w:t xml:space="preserve">arametrów </w:t>
      </w:r>
      <w:r w:rsidR="0074335F" w:rsidRPr="00E13DBF">
        <w:rPr>
          <w:rFonts w:eastAsia="Times New Roman" w:cstheme="minorHAnsi"/>
          <w:lang w:eastAsia="pl-PL"/>
        </w:rPr>
        <w:t>T</w:t>
      </w:r>
      <w:r w:rsidR="00563452" w:rsidRPr="00E13DBF">
        <w:rPr>
          <w:rFonts w:eastAsia="Times New Roman" w:cstheme="minorHAnsi"/>
          <w:lang w:eastAsia="pl-PL"/>
        </w:rPr>
        <w:t>echnicznych</w:t>
      </w:r>
      <w:r w:rsidRPr="00E13DBF">
        <w:rPr>
          <w:rFonts w:eastAsia="Times New Roman" w:cstheme="minorHAnsi"/>
          <w:lang w:eastAsia="pl-PL"/>
        </w:rPr>
        <w:t xml:space="preserve"> nastąpi wyłącznie w odniesieniu do tych oferentów, których oferty spełniły wszystkie pozostałe kryteria formalne oraz uzyskały najwyższą liczbę punktów w ocenie ofert. W przypadku stwierdzenia, że dołączona Karta </w:t>
      </w:r>
      <w:r w:rsidR="00042CF6" w:rsidRPr="00E13DBF">
        <w:rPr>
          <w:rFonts w:eastAsia="Times New Roman" w:cstheme="minorHAnsi"/>
          <w:lang w:eastAsia="pl-PL"/>
        </w:rPr>
        <w:t>parametrów technicznyc</w:t>
      </w:r>
      <w:r w:rsidR="009B0EF2" w:rsidRPr="00E13DBF">
        <w:rPr>
          <w:rFonts w:eastAsia="Times New Roman" w:cstheme="minorHAnsi"/>
          <w:lang w:eastAsia="pl-PL"/>
        </w:rPr>
        <w:t>h</w:t>
      </w:r>
      <w:r w:rsidRPr="00E13DBF">
        <w:rPr>
          <w:rFonts w:eastAsia="Times New Roman" w:cstheme="minorHAnsi"/>
          <w:lang w:eastAsia="pl-PL"/>
        </w:rPr>
        <w:t xml:space="preserve">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w:t>
      </w:r>
      <w:r w:rsidR="00042CF6" w:rsidRPr="00E13DBF">
        <w:rPr>
          <w:rFonts w:eastAsia="Times New Roman" w:cstheme="minorHAnsi"/>
          <w:lang w:eastAsia="pl-PL"/>
        </w:rPr>
        <w:t>parametrów technicznych</w:t>
      </w:r>
      <w:r w:rsidRPr="00E13DBF">
        <w:rPr>
          <w:rFonts w:eastAsia="Times New Roman" w:cstheme="minorHAnsi"/>
          <w:lang w:eastAsia="pl-PL"/>
        </w:rPr>
        <w:t xml:space="preserve"> również spełni wymagania Zamawiającego.</w:t>
      </w:r>
    </w:p>
    <w:p w14:paraId="1EC2086B" w14:textId="11376278" w:rsidR="005149D7" w:rsidRPr="00E13DBF" w:rsidRDefault="00B7230C"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bCs/>
        </w:rPr>
        <w:t>W toku badania i oceny ofert Zamawiający może żądać od Oferenta wyjaśnień dotyczących treści złożon</w:t>
      </w:r>
      <w:r w:rsidR="006E2589" w:rsidRPr="00E13DBF">
        <w:rPr>
          <w:rFonts w:cstheme="minorHAnsi"/>
          <w:bCs/>
        </w:rPr>
        <w:t>ej</w:t>
      </w:r>
      <w:r w:rsidRPr="00E13DBF">
        <w:rPr>
          <w:rFonts w:cstheme="minorHAnsi"/>
          <w:bCs/>
        </w:rPr>
        <w:t xml:space="preserve"> ofert</w:t>
      </w:r>
      <w:r w:rsidR="006E2589" w:rsidRPr="00E13DBF">
        <w:rPr>
          <w:rFonts w:cstheme="minorHAnsi"/>
          <w:bCs/>
        </w:rPr>
        <w:t>y</w:t>
      </w:r>
      <w:r w:rsidRPr="00E13DBF">
        <w:rPr>
          <w:rFonts w:cstheme="minorHAnsi"/>
          <w:bCs/>
        </w:rPr>
        <w:t xml:space="preserve"> oraz </w:t>
      </w:r>
      <w:r w:rsidR="006E2589" w:rsidRPr="00E13DBF">
        <w:rPr>
          <w:rFonts w:cstheme="minorHAnsi"/>
          <w:bCs/>
        </w:rPr>
        <w:t>jej</w:t>
      </w:r>
      <w:r w:rsidRPr="00E13DBF">
        <w:rPr>
          <w:rFonts w:cstheme="minorHAnsi"/>
          <w:bCs/>
        </w:rPr>
        <w:t xml:space="preserve"> uzupełnienia, jeżeli nie naruszy to zasady konkurencyjności.</w:t>
      </w:r>
    </w:p>
    <w:p w14:paraId="14C9BBE1" w14:textId="77777777" w:rsidR="005149D7" w:rsidRPr="00E13DBF" w:rsidRDefault="005149D7"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 xml:space="preserve">Zamawiający zastrzega sobie prawo do jednokrotnego zwrócenia się do Oferenta z wnioskiem </w:t>
      </w:r>
      <w:r w:rsidRPr="00E13DBF">
        <w:rPr>
          <w:rFonts w:cstheme="minorHAnsi"/>
        </w:rPr>
        <w:br/>
        <w:t>o wyjaśnienie, jeśli uzna, iż którykolwiek z elementów wyceny wymienionych w opisie przedmiotu zapytania zawiera rażąco niską cenę w stosunku do przedmiotu zamówienia.</w:t>
      </w:r>
    </w:p>
    <w:p w14:paraId="1A395366" w14:textId="6E8E4FF9" w:rsidR="005149D7" w:rsidRPr="00E13DBF" w:rsidRDefault="0064209F"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 xml:space="preserve"> </w:t>
      </w:r>
      <w:r w:rsidR="005149D7" w:rsidRPr="00E13DBF">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24412D6C" w14:textId="0EA7951E" w:rsidR="005149D7" w:rsidRPr="00E13DBF" w:rsidRDefault="0064209F"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 xml:space="preserve"> </w:t>
      </w:r>
      <w:r w:rsidR="005149D7" w:rsidRPr="00E13DBF">
        <w:rPr>
          <w:rFonts w:cstheme="minorHAnsi"/>
        </w:rPr>
        <w:t>Wyjaśnienia Oferenta winny wskazywać, iż wskazana cena jest wiarogodna, realistyczna, a przedmiot zamówienia w tej cenie</w:t>
      </w:r>
      <w:r w:rsidR="00575E52" w:rsidRPr="00E13DBF">
        <w:rPr>
          <w:rFonts w:cstheme="minorHAnsi"/>
        </w:rPr>
        <w:t xml:space="preserve"> realny do rzetelnego wykonania</w:t>
      </w:r>
      <w:r w:rsidR="005149D7" w:rsidRPr="00E13DBF">
        <w:rPr>
          <w:rFonts w:cstheme="minorHAnsi"/>
        </w:rPr>
        <w:t>. Obowiązek dowodowy w zakresie przedstawianych wyjaśnień spoczywa na Oferencie.</w:t>
      </w:r>
    </w:p>
    <w:p w14:paraId="73785901" w14:textId="179A1F18" w:rsidR="00FA5EC1" w:rsidRPr="00E13DBF" w:rsidRDefault="0064209F" w:rsidP="005F28DF">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E13DBF">
        <w:rPr>
          <w:rFonts w:eastAsia="Times New Roman" w:cstheme="minorHAnsi"/>
          <w:lang w:eastAsia="pl-PL"/>
        </w:rPr>
        <w:t xml:space="preserve"> </w:t>
      </w:r>
      <w:r w:rsidR="006E2589" w:rsidRPr="00E13DBF">
        <w:rPr>
          <w:rFonts w:eastAsia="Times New Roman" w:cstheme="minorHAnsi"/>
          <w:lang w:eastAsia="pl-PL"/>
        </w:rPr>
        <w:t xml:space="preserve">Wyjaśnienia o których mowa w punkcie </w:t>
      </w:r>
      <w:r w:rsidR="002F2FEE" w:rsidRPr="00E13DBF">
        <w:rPr>
          <w:rFonts w:eastAsia="Times New Roman" w:cstheme="minorHAnsi"/>
          <w:lang w:eastAsia="pl-PL"/>
        </w:rPr>
        <w:t>8 i 9</w:t>
      </w:r>
      <w:r w:rsidR="006E2589" w:rsidRPr="00E13DBF">
        <w:rPr>
          <w:rFonts w:eastAsia="Times New Roman" w:cstheme="minorHAnsi"/>
          <w:lang w:eastAsia="pl-PL"/>
        </w:rPr>
        <w:t xml:space="preserve"> powyżej</w:t>
      </w:r>
      <w:r w:rsidR="00CB1F3A" w:rsidRPr="00E13DBF">
        <w:rPr>
          <w:rFonts w:eastAsia="Times New Roman" w:cstheme="minorHAnsi"/>
          <w:lang w:eastAsia="pl-PL"/>
        </w:rPr>
        <w:t>,</w:t>
      </w:r>
      <w:r w:rsidR="006E2589" w:rsidRPr="00E13DBF">
        <w:rPr>
          <w:rFonts w:eastAsia="Times New Roman" w:cstheme="minorHAnsi"/>
          <w:lang w:eastAsia="pl-PL"/>
        </w:rPr>
        <w:t xml:space="preserve"> powinny</w:t>
      </w:r>
      <w:r w:rsidR="00FA5EC1" w:rsidRPr="00E13DBF">
        <w:rPr>
          <w:rFonts w:eastAsia="Times New Roman" w:cstheme="minorHAnsi"/>
          <w:lang w:eastAsia="pl-PL"/>
        </w:rPr>
        <w:t xml:space="preserve"> być przedstawione przez Oferenta </w:t>
      </w:r>
      <w:r w:rsidR="006821DD" w:rsidRPr="00E13DBF">
        <w:rPr>
          <w:rFonts w:eastAsia="Times New Roman" w:cstheme="minorHAnsi"/>
          <w:lang w:eastAsia="pl-PL"/>
        </w:rPr>
        <w:br/>
      </w:r>
      <w:r w:rsidR="00FA5EC1" w:rsidRPr="00E13DBF">
        <w:rPr>
          <w:rFonts w:eastAsia="Times New Roman" w:cstheme="minorHAnsi"/>
          <w:lang w:eastAsia="pl-PL"/>
        </w:rPr>
        <w:t>w określonym przez Zamawiającego terminie.</w:t>
      </w:r>
    </w:p>
    <w:p w14:paraId="6AFB7438" w14:textId="180875C1" w:rsidR="00FB27CC" w:rsidRPr="00E13DBF" w:rsidRDefault="0064209F" w:rsidP="005F28DF">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E13DBF">
        <w:rPr>
          <w:rFonts w:eastAsia="Times New Roman" w:cstheme="minorHAnsi"/>
          <w:lang w:eastAsia="pl-PL"/>
        </w:rPr>
        <w:t xml:space="preserve"> </w:t>
      </w:r>
      <w:r w:rsidR="00FA5EC1" w:rsidRPr="00E13DBF">
        <w:rPr>
          <w:rFonts w:eastAsia="Times New Roman" w:cstheme="minorHAnsi"/>
          <w:lang w:eastAsia="pl-PL"/>
        </w:rPr>
        <w:t>Zamawiający odrzuci ofertę Oferenta, który nie złożył wyja</w:t>
      </w:r>
      <w:r w:rsidR="00881B6C" w:rsidRPr="00E13DBF">
        <w:rPr>
          <w:rFonts w:eastAsia="Times New Roman" w:cstheme="minorHAnsi"/>
          <w:lang w:eastAsia="pl-PL"/>
        </w:rPr>
        <w:t>śnień</w:t>
      </w:r>
      <w:r w:rsidR="000A004E" w:rsidRPr="00E13DBF">
        <w:rPr>
          <w:rFonts w:eastAsia="Times New Roman" w:cstheme="minorHAnsi"/>
          <w:lang w:eastAsia="pl-PL"/>
        </w:rPr>
        <w:t>,</w:t>
      </w:r>
      <w:r w:rsidR="00881B6C" w:rsidRPr="00E13DBF">
        <w:rPr>
          <w:rFonts w:eastAsia="Times New Roman" w:cstheme="minorHAnsi"/>
          <w:lang w:eastAsia="pl-PL"/>
        </w:rPr>
        <w:t xml:space="preserve"> o których mowa w punkcie </w:t>
      </w:r>
      <w:r w:rsidR="002F2FEE" w:rsidRPr="00E13DBF">
        <w:rPr>
          <w:rFonts w:eastAsia="Times New Roman" w:cstheme="minorHAnsi"/>
          <w:lang w:eastAsia="pl-PL"/>
        </w:rPr>
        <w:t xml:space="preserve">8 i 9 </w:t>
      </w:r>
      <w:r w:rsidR="00CF4C97" w:rsidRPr="00E13DBF">
        <w:rPr>
          <w:rFonts w:eastAsia="Times New Roman" w:cstheme="minorHAnsi"/>
          <w:lang w:eastAsia="pl-PL"/>
        </w:rPr>
        <w:t>powyżej</w:t>
      </w:r>
      <w:r w:rsidR="006E2589" w:rsidRPr="00E13DBF">
        <w:rPr>
          <w:rFonts w:eastAsia="Times New Roman" w:cstheme="minorHAnsi"/>
          <w:lang w:eastAsia="pl-PL"/>
        </w:rPr>
        <w:t xml:space="preserve"> lub złożył wyjaśnienia </w:t>
      </w:r>
      <w:r w:rsidR="009E497A" w:rsidRPr="00E13DBF">
        <w:rPr>
          <w:rFonts w:eastAsia="Times New Roman" w:cstheme="minorHAnsi"/>
          <w:lang w:eastAsia="pl-PL"/>
        </w:rPr>
        <w:t>po upływie</w:t>
      </w:r>
      <w:r w:rsidR="006E2589" w:rsidRPr="00E13DBF">
        <w:rPr>
          <w:rFonts w:eastAsia="Times New Roman" w:cstheme="minorHAnsi"/>
          <w:lang w:eastAsia="pl-PL"/>
        </w:rPr>
        <w:t xml:space="preserve"> o</w:t>
      </w:r>
      <w:r w:rsidR="009E497A" w:rsidRPr="00E13DBF">
        <w:rPr>
          <w:rFonts w:eastAsia="Times New Roman" w:cstheme="minorHAnsi"/>
          <w:lang w:eastAsia="pl-PL"/>
        </w:rPr>
        <w:t>kreślonego przez Zamawiającego terminu</w:t>
      </w:r>
      <w:r w:rsidR="000A004E" w:rsidRPr="00E13DBF">
        <w:rPr>
          <w:rFonts w:eastAsia="Times New Roman" w:cstheme="minorHAnsi"/>
          <w:lang w:eastAsia="pl-PL"/>
        </w:rPr>
        <w:t>,</w:t>
      </w:r>
      <w:r w:rsidR="00CF4C97" w:rsidRPr="00E13DBF">
        <w:rPr>
          <w:rFonts w:eastAsia="Times New Roman" w:cstheme="minorHAnsi"/>
          <w:lang w:eastAsia="pl-PL"/>
        </w:rPr>
        <w:t xml:space="preserve"> </w:t>
      </w:r>
      <w:r w:rsidR="00FA5EC1" w:rsidRPr="00E13DBF">
        <w:rPr>
          <w:rFonts w:eastAsia="Times New Roman" w:cstheme="minorHAnsi"/>
          <w:lang w:eastAsia="pl-PL"/>
        </w:rPr>
        <w:t>lub jeżeli</w:t>
      </w:r>
      <w:r w:rsidR="005149D7" w:rsidRPr="00E13DBF">
        <w:rPr>
          <w:rFonts w:eastAsia="Times New Roman" w:cstheme="minorHAnsi"/>
          <w:lang w:eastAsia="pl-PL"/>
        </w:rPr>
        <w:t xml:space="preserve"> dokonana ocena wyjaśnień wraz z dostarczonymi dowodami potwierdzi, że oferta nadal zawiera rażąco niską cenę w stosunku do przedmiotu zamówienia. </w:t>
      </w:r>
    </w:p>
    <w:p w14:paraId="4BA68819" w14:textId="1EC21E13" w:rsidR="00FB27CC" w:rsidRPr="00E13DBF" w:rsidRDefault="0064209F" w:rsidP="005F28DF">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E13DBF">
        <w:rPr>
          <w:rFonts w:eastAsia="Times New Roman" w:cstheme="minorHAnsi"/>
          <w:lang w:eastAsia="pl-PL"/>
        </w:rPr>
        <w:t xml:space="preserve"> </w:t>
      </w:r>
      <w:r w:rsidR="00FB27CC" w:rsidRPr="00E13DBF">
        <w:rPr>
          <w:rFonts w:eastAsia="Times New Roman" w:cstheme="minorHAnsi"/>
          <w:lang w:eastAsia="pl-PL"/>
        </w:rPr>
        <w:t>Złożone wyjaśnienie zostaną uwzględnione w toku badania i oceny ofert i posłużą do oceny warunków udziału w postępowaniu i oceny ofert.  Wyjaśnienia będą wiążące dla stron postępowania.</w:t>
      </w:r>
    </w:p>
    <w:p w14:paraId="4EBFF562" w14:textId="48772B3A" w:rsidR="00DE1FE5" w:rsidRPr="00E13DBF" w:rsidRDefault="0064209F" w:rsidP="005F28DF">
      <w:pPr>
        <w:pStyle w:val="Akapitzlist"/>
        <w:numPr>
          <w:ilvl w:val="0"/>
          <w:numId w:val="2"/>
        </w:numPr>
        <w:tabs>
          <w:tab w:val="clear" w:pos="720"/>
          <w:tab w:val="left" w:pos="142"/>
          <w:tab w:val="num" w:pos="851"/>
        </w:tabs>
        <w:autoSpaceDE w:val="0"/>
        <w:spacing w:after="0" w:line="240" w:lineRule="auto"/>
        <w:ind w:hanging="284"/>
        <w:contextualSpacing w:val="0"/>
        <w:jc w:val="both"/>
        <w:rPr>
          <w:rFonts w:cstheme="minorHAnsi"/>
        </w:rPr>
      </w:pPr>
      <w:r w:rsidRPr="00E13DBF">
        <w:rPr>
          <w:rFonts w:cstheme="minorHAnsi"/>
          <w:color w:val="000000"/>
        </w:rPr>
        <w:t xml:space="preserve"> </w:t>
      </w:r>
      <w:r w:rsidR="00394185" w:rsidRPr="00E13DBF">
        <w:rPr>
          <w:rFonts w:cstheme="minorHAnsi"/>
          <w:color w:val="000000"/>
        </w:rPr>
        <w:t>Z</w:t>
      </w:r>
      <w:r w:rsidR="00DE1FE5" w:rsidRPr="00E13DBF">
        <w:rPr>
          <w:rFonts w:cstheme="minorHAnsi"/>
          <w:color w:val="000000"/>
        </w:rPr>
        <w:t>amawiający nie przewiduje procedury odwoławczej.</w:t>
      </w:r>
    </w:p>
    <w:p w14:paraId="35358353" w14:textId="77777777" w:rsidR="003005D2" w:rsidRPr="00E13DBF" w:rsidRDefault="003005D2" w:rsidP="007A72C9">
      <w:pPr>
        <w:pStyle w:val="Akapitzlist"/>
        <w:tabs>
          <w:tab w:val="left" w:pos="142"/>
        </w:tabs>
        <w:autoSpaceDE w:val="0"/>
        <w:spacing w:after="0" w:line="240" w:lineRule="auto"/>
        <w:ind w:left="284"/>
        <w:contextualSpacing w:val="0"/>
        <w:jc w:val="both"/>
        <w:rPr>
          <w:rFonts w:cstheme="minorHAnsi"/>
        </w:rPr>
      </w:pPr>
    </w:p>
    <w:p w14:paraId="374160FC" w14:textId="5161247D" w:rsidR="00421592" w:rsidRPr="00E13DBF" w:rsidRDefault="00A17868" w:rsidP="00CA50D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E13DBF">
        <w:rPr>
          <w:rFonts w:cstheme="minorHAnsi"/>
          <w:b/>
        </w:rPr>
        <w:t>10.</w:t>
      </w:r>
      <w:r w:rsidR="0048144E" w:rsidRPr="00E13DBF">
        <w:rPr>
          <w:rFonts w:cstheme="minorHAnsi"/>
          <w:b/>
        </w:rPr>
        <w:t xml:space="preserve"> </w:t>
      </w:r>
      <w:r w:rsidR="00DE1FE5" w:rsidRPr="00E13DBF">
        <w:rPr>
          <w:rFonts w:cstheme="minorHAnsi"/>
          <w:b/>
        </w:rPr>
        <w:t>SPOSÓB PRZYGOTOWANIA OFERTY</w:t>
      </w:r>
    </w:p>
    <w:p w14:paraId="6232748B" w14:textId="75863E00" w:rsidR="00394185" w:rsidRPr="00E13DBF" w:rsidRDefault="00394185" w:rsidP="007A72C9">
      <w:pPr>
        <w:pStyle w:val="Akapitzlist"/>
        <w:numPr>
          <w:ilvl w:val="0"/>
          <w:numId w:val="7"/>
        </w:numPr>
        <w:spacing w:after="0" w:line="240" w:lineRule="auto"/>
        <w:ind w:left="284" w:hanging="284"/>
        <w:jc w:val="both"/>
        <w:rPr>
          <w:rFonts w:eastAsia="Times New Roman" w:cstheme="minorHAnsi"/>
          <w:iCs/>
          <w:lang w:eastAsia="pl-PL"/>
        </w:rPr>
      </w:pPr>
      <w:r w:rsidRPr="00E13DBF">
        <w:rPr>
          <w:rFonts w:eastAsia="Times New Roman" w:cstheme="minorHAnsi"/>
          <w:iCs/>
          <w:lang w:eastAsia="pl-PL"/>
        </w:rPr>
        <w:t>Oferta powinna być sporządzona zgodnie z postanowieniami niniejszego zapytania.</w:t>
      </w:r>
    </w:p>
    <w:p w14:paraId="44ADDFE6" w14:textId="7A1B8444" w:rsidR="006C78E4" w:rsidRPr="00E13DBF" w:rsidRDefault="006078F9" w:rsidP="007A72C9">
      <w:pPr>
        <w:pStyle w:val="Akapitzlist"/>
        <w:numPr>
          <w:ilvl w:val="0"/>
          <w:numId w:val="7"/>
        </w:numPr>
        <w:tabs>
          <w:tab w:val="left" w:pos="284"/>
        </w:tabs>
        <w:spacing w:after="0" w:line="240" w:lineRule="auto"/>
        <w:ind w:left="284" w:hanging="284"/>
        <w:jc w:val="both"/>
        <w:rPr>
          <w:rFonts w:cstheme="minorHAnsi"/>
        </w:rPr>
      </w:pPr>
      <w:r w:rsidRPr="00E13DBF">
        <w:rPr>
          <w:rFonts w:eastAsia="Times New Roman" w:cstheme="minorHAnsi"/>
          <w:iCs/>
          <w:lang w:eastAsia="pl-PL"/>
        </w:rPr>
        <w:t>Ofertę należy sporządzić</w:t>
      </w:r>
      <w:r w:rsidR="003D5AE3" w:rsidRPr="00E13DBF">
        <w:rPr>
          <w:rFonts w:eastAsia="Times New Roman" w:cstheme="minorHAnsi"/>
          <w:iCs/>
          <w:lang w:eastAsia="pl-PL"/>
        </w:rPr>
        <w:t xml:space="preserve"> </w:t>
      </w:r>
      <w:r w:rsidR="00F03C75" w:rsidRPr="00E13DBF">
        <w:rPr>
          <w:rFonts w:eastAsia="Times New Roman" w:cstheme="minorHAnsi"/>
          <w:iCs/>
          <w:lang w:eastAsia="pl-PL"/>
        </w:rPr>
        <w:t>na załączonym d</w:t>
      </w:r>
      <w:r w:rsidRPr="00E13DBF">
        <w:rPr>
          <w:rFonts w:eastAsia="Times New Roman" w:cstheme="minorHAnsi"/>
          <w:iCs/>
          <w:lang w:eastAsia="pl-PL"/>
        </w:rPr>
        <w:t>ruku</w:t>
      </w:r>
      <w:r w:rsidR="009A33A7" w:rsidRPr="00E13DBF">
        <w:rPr>
          <w:rFonts w:eastAsia="Times New Roman" w:cstheme="minorHAnsi"/>
          <w:iCs/>
          <w:lang w:eastAsia="pl-PL"/>
        </w:rPr>
        <w:t xml:space="preserve"> </w:t>
      </w:r>
      <w:r w:rsidRPr="00E13DBF">
        <w:rPr>
          <w:rFonts w:eastAsia="Times New Roman" w:cstheme="minorHAnsi"/>
          <w:iCs/>
          <w:lang w:eastAsia="pl-PL"/>
        </w:rPr>
        <w:t>„</w:t>
      </w:r>
      <w:r w:rsidRPr="00E13DBF">
        <w:rPr>
          <w:rFonts w:eastAsia="Times New Roman" w:cstheme="minorHAnsi"/>
          <w:b/>
          <w:iCs/>
          <w:lang w:eastAsia="pl-PL"/>
        </w:rPr>
        <w:t>Formularz ofertowy</w:t>
      </w:r>
      <w:r w:rsidRPr="00E13DBF">
        <w:rPr>
          <w:rFonts w:eastAsia="Times New Roman" w:cstheme="minorHAnsi"/>
          <w:iCs/>
          <w:lang w:eastAsia="pl-PL"/>
        </w:rPr>
        <w:t>”</w:t>
      </w:r>
      <w:r w:rsidR="00CB7EF4" w:rsidRPr="00E13DBF">
        <w:rPr>
          <w:rFonts w:eastAsia="Times New Roman" w:cstheme="minorHAnsi"/>
          <w:iCs/>
          <w:lang w:eastAsia="pl-PL"/>
        </w:rPr>
        <w:t xml:space="preserve"> </w:t>
      </w:r>
      <w:r w:rsidR="00853270" w:rsidRPr="00E13DBF">
        <w:rPr>
          <w:rFonts w:eastAsia="Times New Roman" w:cstheme="minorHAnsi"/>
          <w:iCs/>
          <w:lang w:eastAsia="pl-PL"/>
        </w:rPr>
        <w:t>do niniejszego zapytania ofertowego</w:t>
      </w:r>
      <w:r w:rsidR="00025257" w:rsidRPr="00E13DBF">
        <w:rPr>
          <w:rFonts w:eastAsia="Times New Roman" w:cstheme="minorHAnsi"/>
          <w:iCs/>
          <w:lang w:eastAsia="pl-PL"/>
        </w:rPr>
        <w:t>, w formie pisemnej, w języku polskim</w:t>
      </w:r>
      <w:r w:rsidR="000A2945" w:rsidRPr="00E13DBF">
        <w:rPr>
          <w:rFonts w:eastAsia="Times New Roman" w:cstheme="minorHAnsi"/>
          <w:iCs/>
          <w:lang w:eastAsia="pl-PL"/>
        </w:rPr>
        <w:t xml:space="preserve">. </w:t>
      </w:r>
    </w:p>
    <w:p w14:paraId="053F9B2B" w14:textId="71B4FC67" w:rsidR="002F2FEE" w:rsidRPr="00E13DBF" w:rsidRDefault="00BB745B" w:rsidP="00BB745B">
      <w:pPr>
        <w:tabs>
          <w:tab w:val="left" w:pos="284"/>
        </w:tabs>
        <w:spacing w:after="0" w:line="240" w:lineRule="auto"/>
        <w:jc w:val="both"/>
        <w:rPr>
          <w:rFonts w:cstheme="minorHAnsi"/>
        </w:rPr>
      </w:pPr>
      <w:r w:rsidRPr="00E13DBF">
        <w:rPr>
          <w:rFonts w:cstheme="minorHAnsi"/>
          <w:bCs/>
        </w:rPr>
        <w:t xml:space="preserve">3.  </w:t>
      </w:r>
      <w:r w:rsidR="00EE6640" w:rsidRPr="00E13DBF">
        <w:rPr>
          <w:rFonts w:cstheme="minorHAnsi"/>
          <w:bCs/>
        </w:rPr>
        <w:t>Karty Parametrów Technicznych</w:t>
      </w:r>
      <w:r w:rsidRPr="00E13DBF">
        <w:rPr>
          <w:rFonts w:cstheme="minorHAnsi"/>
          <w:bCs/>
        </w:rPr>
        <w:t xml:space="preserve"> (Załącznik nr 7)</w:t>
      </w:r>
      <w:r w:rsidR="00EE6640" w:rsidRPr="00E13DBF">
        <w:rPr>
          <w:rFonts w:eastAsia="Times New Roman" w:cstheme="minorHAnsi"/>
          <w:bCs/>
          <w:iCs/>
          <w:lang w:eastAsia="pl-PL"/>
        </w:rPr>
        <w:t xml:space="preserve"> – Karta Parametrów Technicznych produktu musi zostać dołączona</w:t>
      </w:r>
      <w:r w:rsidR="00EE6640" w:rsidRPr="00E13DBF">
        <w:rPr>
          <w:rFonts w:cstheme="minorHAnsi"/>
          <w:bCs/>
        </w:rPr>
        <w:t xml:space="preserve"> </w:t>
      </w:r>
      <w:r w:rsidR="00EE6640" w:rsidRPr="00E13DBF">
        <w:rPr>
          <w:rFonts w:eastAsia="Times New Roman" w:cstheme="minorHAnsi"/>
          <w:bCs/>
          <w:iCs/>
          <w:lang w:eastAsia="pl-PL"/>
        </w:rPr>
        <w:t>do każdego sprzętu wymienionego w tabeli 1. Przez kartę parametrów technicznych produktu należy rozumieć dokument na wzorze Zamawiającego zgodnie z załącznikiem 7 zapytania ofertowego oraz szczegółowymi wytycznymi opisanymi w zapytaniu ofertowym wraz ze zdjęciem</w:t>
      </w:r>
      <w:bookmarkStart w:id="17" w:name="_Hlk207705466"/>
      <w:bookmarkStart w:id="18" w:name="_Hlk207708872"/>
      <w:r w:rsidR="00EE6640" w:rsidRPr="00E13DBF">
        <w:rPr>
          <w:rFonts w:eastAsia="Times New Roman" w:cstheme="minorHAnsi"/>
          <w:bCs/>
          <w:iCs/>
          <w:lang w:eastAsia="pl-PL"/>
        </w:rPr>
        <w:t xml:space="preserve"> (jeśli dany sprzęt nie posiada modelu dzięki któremu będzie możliwa jego identyfikacja</w:t>
      </w:r>
      <w:bookmarkEnd w:id="17"/>
      <w:r w:rsidR="00EE6640" w:rsidRPr="00E13DBF">
        <w:rPr>
          <w:rFonts w:eastAsia="Times New Roman" w:cstheme="minorHAnsi"/>
          <w:bCs/>
          <w:iCs/>
          <w:lang w:eastAsia="pl-PL"/>
        </w:rPr>
        <w:t>)</w:t>
      </w:r>
      <w:bookmarkEnd w:id="18"/>
      <w:r w:rsidR="00EE6640" w:rsidRPr="00E13DBF">
        <w:rPr>
          <w:rFonts w:eastAsia="Times New Roman" w:cstheme="minorHAnsi"/>
          <w:bCs/>
          <w:iCs/>
          <w:lang w:eastAsia="pl-PL"/>
        </w:rPr>
        <w:t xml:space="preserve">, informacją której części i pozycji dotyczy oraz przedstawionym modelem sprzętu. W przypadku braku możliwości porównania zapisów karty parametrów technicznych/ z opisem przedmiotu zamówienia wskazanym w tabeli 1, braku dołączenia zdjęcia, numeru części, pozycji której dotyczy, modelu sprzętu na karcie parametrów technicznych, Zamawiający </w:t>
      </w:r>
      <w:r w:rsidR="00EE6640" w:rsidRPr="00E13DBF">
        <w:rPr>
          <w:rFonts w:cstheme="minorHAnsi"/>
        </w:rPr>
        <w:t>wezwie Wykonawcę jednokrotnie do ich uzupełnienia w wyznaczonym terminie. Nieprzedłożenie uzupełnienia we wskazanym terminie skutkować będzie odrzuceniem oferty.</w:t>
      </w:r>
      <w:r w:rsidR="00EE6640" w:rsidRPr="00E13DBF">
        <w:rPr>
          <w:rFonts w:eastAsia="Times New Roman" w:cstheme="minorHAnsi"/>
          <w:bCs/>
          <w:iCs/>
          <w:lang w:eastAsia="pl-PL"/>
        </w:rPr>
        <w:t xml:space="preserve"> Brak wymaganych elementów skutkować będzie odrzuceniem oferty. Wymaga się aby Karty Parametrów Technicznych były ułożone w kolejności zgodnej z tabelą przedmiotu zamówienia. Karta Parametrów Technicznych musi być opisana w języku polskim – niespełnienie tego wymogu skutkuje odrzuceniem oferty. Na karcie parametrów technicznych nie może widnieć cena. Cena musi być wskazana tylko w formularzu ofertowym.</w:t>
      </w:r>
    </w:p>
    <w:p w14:paraId="305228B3" w14:textId="53507144" w:rsidR="00886B47" w:rsidRPr="00E13DBF" w:rsidRDefault="007A72C9" w:rsidP="007A72C9">
      <w:pPr>
        <w:spacing w:after="0" w:line="240" w:lineRule="auto"/>
        <w:ind w:left="709" w:hanging="567"/>
        <w:rPr>
          <w:rFonts w:eastAsia="Times New Roman" w:cstheme="minorHAnsi"/>
          <w:lang w:eastAsia="pl-PL"/>
        </w:rPr>
      </w:pPr>
      <w:r w:rsidRPr="00E13DBF">
        <w:rPr>
          <w:rFonts w:eastAsia="Times New Roman" w:cstheme="minorHAnsi"/>
          <w:b/>
          <w:bCs/>
          <w:lang w:eastAsia="pl-PL"/>
        </w:rPr>
        <w:t xml:space="preserve">   </w:t>
      </w:r>
      <w:r w:rsidR="00886B47" w:rsidRPr="00E13DBF">
        <w:rPr>
          <w:rFonts w:eastAsia="Times New Roman" w:cstheme="minorHAnsi"/>
          <w:b/>
          <w:bCs/>
          <w:lang w:eastAsia="pl-PL"/>
        </w:rPr>
        <w:t>Uwaga</w:t>
      </w:r>
      <w:r w:rsidR="00BC3EEC" w:rsidRPr="00E13DBF">
        <w:rPr>
          <w:rFonts w:eastAsia="Times New Roman" w:cstheme="minorHAnsi"/>
          <w:b/>
          <w:bCs/>
          <w:lang w:eastAsia="pl-PL"/>
        </w:rPr>
        <w:t>!</w:t>
      </w:r>
      <w:r w:rsidR="00886B47" w:rsidRPr="00E13DBF">
        <w:rPr>
          <w:rFonts w:eastAsia="Times New Roman" w:cstheme="minorHAnsi"/>
          <w:b/>
          <w:bCs/>
          <w:lang w:eastAsia="pl-PL"/>
        </w:rPr>
        <w:t xml:space="preserve"> Karta Parametrów Technicznych wraz z ofertą zostanie odrzucona, jeżeli wystąpi którekolwiek z poniższych uchybień:</w:t>
      </w:r>
    </w:p>
    <w:p w14:paraId="0FEE0E05" w14:textId="77777777" w:rsidR="00BC3EEC" w:rsidRPr="00E13DBF" w:rsidRDefault="00886B47">
      <w:pPr>
        <w:numPr>
          <w:ilvl w:val="0"/>
          <w:numId w:val="31"/>
        </w:numPr>
        <w:spacing w:after="0" w:line="240" w:lineRule="auto"/>
        <w:jc w:val="both"/>
        <w:rPr>
          <w:rFonts w:eastAsia="Times New Roman" w:cstheme="minorHAnsi"/>
          <w:lang w:eastAsia="pl-PL"/>
        </w:rPr>
      </w:pPr>
      <w:r w:rsidRPr="00E13DBF">
        <w:rPr>
          <w:rFonts w:eastAsia="Times New Roman" w:cstheme="minorHAnsi"/>
          <w:lang w:eastAsia="pl-PL"/>
        </w:rPr>
        <w:t>Karta Parametrów Technicznych zostanie sporządzona w innym języku niż język polski – w takim przypadku Zamawiający odrzuci ofertę bez wezwania do uzupełnienia.</w:t>
      </w:r>
      <w:r w:rsidR="00C359D8" w:rsidRPr="00E13DBF">
        <w:rPr>
          <w:rFonts w:eastAsia="Times New Roman" w:cstheme="minorHAnsi"/>
          <w:lang w:eastAsia="pl-PL"/>
        </w:rPr>
        <w:t xml:space="preserve"> </w:t>
      </w:r>
    </w:p>
    <w:p w14:paraId="4C0F1B7C" w14:textId="2B484E3C" w:rsidR="00886B47" w:rsidRPr="00E13DBF" w:rsidRDefault="00886B47">
      <w:pPr>
        <w:numPr>
          <w:ilvl w:val="0"/>
          <w:numId w:val="31"/>
        </w:numPr>
        <w:spacing w:after="0" w:line="240" w:lineRule="auto"/>
        <w:jc w:val="both"/>
        <w:rPr>
          <w:rFonts w:eastAsia="Times New Roman" w:cstheme="minorHAnsi"/>
          <w:lang w:eastAsia="pl-PL"/>
        </w:rPr>
      </w:pPr>
      <w:r w:rsidRPr="00E13DBF">
        <w:rPr>
          <w:rFonts w:eastAsia="Times New Roman" w:cstheme="minorHAnsi"/>
          <w:lang w:eastAsia="pl-PL"/>
        </w:rPr>
        <w:t>Karta Parametrów Technicznych zostanie złożona w formie innej niż wzór stanowiący Załącznik nr 7 do zapytania ofertowego – w takim przypadku Zamawiający odrzuci ofertę bez wezwania do uzupełnienia.</w:t>
      </w:r>
    </w:p>
    <w:p w14:paraId="7A9E3C29" w14:textId="77777777" w:rsidR="00886B47" w:rsidRPr="00E13DBF" w:rsidRDefault="00886B47">
      <w:pPr>
        <w:numPr>
          <w:ilvl w:val="0"/>
          <w:numId w:val="31"/>
        </w:numPr>
        <w:spacing w:after="0" w:line="240" w:lineRule="auto"/>
        <w:jc w:val="both"/>
        <w:rPr>
          <w:rFonts w:eastAsia="Times New Roman" w:cstheme="minorHAnsi"/>
          <w:lang w:eastAsia="pl-PL"/>
        </w:rPr>
      </w:pPr>
      <w:r w:rsidRPr="00E13DBF">
        <w:rPr>
          <w:rFonts w:eastAsia="Times New Roman" w:cstheme="minorHAnsi"/>
          <w:lang w:eastAsia="pl-PL"/>
        </w:rPr>
        <w:t>Karta Parametrów Technicznych będzie niekompletna, tj. brakować będzie któregokolwiek z wymaganych parametrów wskazanych w specyfikacji przedmiotu zamówienia – w takim przypadku Zamawiający odrzuci ofertę bez wezwania do uzupełnienia.</w:t>
      </w:r>
    </w:p>
    <w:p w14:paraId="3AD665D2" w14:textId="77777777" w:rsidR="00765655" w:rsidRPr="00E13DBF" w:rsidRDefault="00765655" w:rsidP="00765655">
      <w:pPr>
        <w:spacing w:after="0" w:line="240" w:lineRule="auto"/>
        <w:ind w:left="720"/>
        <w:jc w:val="both"/>
        <w:rPr>
          <w:rFonts w:eastAsia="Times New Roman" w:cstheme="minorHAnsi"/>
          <w:lang w:eastAsia="pl-PL"/>
        </w:rPr>
      </w:pPr>
    </w:p>
    <w:p w14:paraId="2376E21D" w14:textId="77777777" w:rsidR="00886B47" w:rsidRPr="00E13DBF" w:rsidRDefault="00886B47" w:rsidP="00BB745B">
      <w:pPr>
        <w:spacing w:after="0" w:line="240" w:lineRule="auto"/>
        <w:ind w:firstLine="360"/>
        <w:rPr>
          <w:rFonts w:eastAsia="Times New Roman" w:cstheme="minorHAnsi"/>
          <w:lang w:eastAsia="pl-PL"/>
        </w:rPr>
      </w:pPr>
      <w:r w:rsidRPr="00E13DBF">
        <w:rPr>
          <w:rFonts w:eastAsia="Times New Roman" w:cstheme="minorHAnsi"/>
          <w:b/>
          <w:bCs/>
          <w:lang w:eastAsia="pl-PL"/>
        </w:rPr>
        <w:t>W przypadku braku wskazania w Karcie Parametrów Technicznych:</w:t>
      </w:r>
    </w:p>
    <w:p w14:paraId="22CD37B2" w14:textId="77777777" w:rsidR="00886B47" w:rsidRPr="00E13DBF" w:rsidRDefault="00886B47">
      <w:pPr>
        <w:numPr>
          <w:ilvl w:val="0"/>
          <w:numId w:val="32"/>
        </w:numPr>
        <w:spacing w:after="0" w:line="240" w:lineRule="auto"/>
        <w:rPr>
          <w:rFonts w:eastAsia="Times New Roman" w:cstheme="minorHAnsi"/>
          <w:lang w:eastAsia="pl-PL"/>
        </w:rPr>
      </w:pPr>
      <w:r w:rsidRPr="00E13DBF">
        <w:rPr>
          <w:rFonts w:eastAsia="Times New Roman" w:cstheme="minorHAnsi"/>
          <w:lang w:eastAsia="pl-PL"/>
        </w:rPr>
        <w:t>części i numeru pozycji, której dotyczy dana karta,</w:t>
      </w:r>
    </w:p>
    <w:p w14:paraId="35DE743E" w14:textId="77777777" w:rsidR="00886B47" w:rsidRPr="00E13DBF" w:rsidRDefault="00886B47">
      <w:pPr>
        <w:numPr>
          <w:ilvl w:val="0"/>
          <w:numId w:val="32"/>
        </w:numPr>
        <w:spacing w:after="0" w:line="240" w:lineRule="auto"/>
        <w:rPr>
          <w:rFonts w:eastAsia="Times New Roman" w:cstheme="minorHAnsi"/>
          <w:lang w:eastAsia="pl-PL"/>
        </w:rPr>
      </w:pPr>
      <w:r w:rsidRPr="00E13DBF">
        <w:rPr>
          <w:rFonts w:eastAsia="Times New Roman" w:cstheme="minorHAnsi"/>
          <w:lang w:eastAsia="pl-PL"/>
        </w:rPr>
        <w:t>modelu oferowanego produktu,</w:t>
      </w:r>
    </w:p>
    <w:p w14:paraId="321E3A6D" w14:textId="4B07FEB4" w:rsidR="00886B47" w:rsidRPr="00E13DBF" w:rsidRDefault="00886B47">
      <w:pPr>
        <w:numPr>
          <w:ilvl w:val="0"/>
          <w:numId w:val="32"/>
        </w:numPr>
        <w:spacing w:after="0" w:line="240" w:lineRule="auto"/>
        <w:rPr>
          <w:rFonts w:eastAsia="Times New Roman" w:cstheme="minorHAnsi"/>
          <w:lang w:eastAsia="pl-PL"/>
        </w:rPr>
      </w:pPr>
      <w:r w:rsidRPr="00E13DBF">
        <w:rPr>
          <w:rFonts w:eastAsia="Times New Roman" w:cstheme="minorHAnsi"/>
          <w:lang w:eastAsia="pl-PL"/>
        </w:rPr>
        <w:t>zdjęcia oferowanego produktu w sytuacji, gdy sprzęt nie posiada modelu umożliwiającego jednoznaczną identyfikację; w przypadku zestawów należy dołączyć zdjęcia wszystkich elementów, np. laptopa i myszki</w:t>
      </w:r>
      <w:r w:rsidR="00CA50D4" w:rsidRPr="00E13DBF">
        <w:rPr>
          <w:rFonts w:eastAsia="Times New Roman" w:cstheme="minorHAnsi"/>
          <w:lang w:eastAsia="pl-PL"/>
        </w:rPr>
        <w:t>.</w:t>
      </w:r>
    </w:p>
    <w:p w14:paraId="5DAA9894" w14:textId="7468E960" w:rsidR="00886B47" w:rsidRPr="00E13DBF" w:rsidRDefault="00886B47" w:rsidP="00CA50D4">
      <w:pPr>
        <w:spacing w:after="0" w:line="240" w:lineRule="auto"/>
        <w:rPr>
          <w:rFonts w:eastAsia="Times New Roman" w:cstheme="minorHAnsi"/>
          <w:lang w:eastAsia="pl-PL"/>
        </w:rPr>
      </w:pPr>
      <w:r w:rsidRPr="00E13DBF">
        <w:rPr>
          <w:rFonts w:eastAsia="Times New Roman" w:cstheme="minorHAnsi"/>
          <w:b/>
          <w:bCs/>
          <w:lang w:eastAsia="pl-PL"/>
        </w:rPr>
        <w:t>Zamawiający zastrzega sobie prawo do jednokrotnego wezwania Wykonawcy do złożenia wyjaśnień w celu doprecyzowania niejasności zawartych w Karcie Parametrów Technicznych.</w:t>
      </w:r>
    </w:p>
    <w:p w14:paraId="1007A23D" w14:textId="77777777" w:rsidR="00BE09D8" w:rsidRPr="00E13DBF" w:rsidRDefault="00BE09D8" w:rsidP="007A72C9">
      <w:pPr>
        <w:pStyle w:val="Akapitzlist"/>
        <w:spacing w:after="0" w:line="240" w:lineRule="auto"/>
        <w:ind w:left="142" w:hanging="11"/>
        <w:rPr>
          <w:rFonts w:eastAsia="Times New Roman" w:cstheme="minorHAnsi"/>
          <w:lang w:eastAsia="pl-PL"/>
        </w:rPr>
      </w:pPr>
    </w:p>
    <w:p w14:paraId="74AC4ED0" w14:textId="77777777" w:rsidR="00886B47" w:rsidRPr="00E13DBF" w:rsidRDefault="00886B47" w:rsidP="00CA50D4">
      <w:pPr>
        <w:tabs>
          <w:tab w:val="left" w:pos="284"/>
        </w:tabs>
        <w:spacing w:after="0" w:line="240" w:lineRule="auto"/>
        <w:jc w:val="both"/>
        <w:rPr>
          <w:rFonts w:cstheme="minorHAnsi"/>
          <w:b/>
          <w:bCs/>
        </w:rPr>
      </w:pPr>
      <w:r w:rsidRPr="00E13DBF">
        <w:rPr>
          <w:rFonts w:cstheme="minorHAnsi"/>
          <w:b/>
          <w:bCs/>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06BB91B8" w14:textId="77777777" w:rsidR="00DE35A0" w:rsidRPr="00E13DBF" w:rsidRDefault="00DE35A0" w:rsidP="007A72C9">
      <w:pPr>
        <w:pStyle w:val="Akapitzlist"/>
        <w:tabs>
          <w:tab w:val="left" w:pos="284"/>
        </w:tabs>
        <w:spacing w:after="0" w:line="240" w:lineRule="auto"/>
        <w:jc w:val="both"/>
        <w:rPr>
          <w:rFonts w:cstheme="minorHAnsi"/>
        </w:rPr>
      </w:pPr>
    </w:p>
    <w:p w14:paraId="02BA3496" w14:textId="0DD7813A" w:rsidR="00886B47" w:rsidRPr="00E13DBF" w:rsidRDefault="00867369">
      <w:pPr>
        <w:pStyle w:val="Akapitzlist"/>
        <w:numPr>
          <w:ilvl w:val="4"/>
          <w:numId w:val="27"/>
        </w:numPr>
        <w:tabs>
          <w:tab w:val="left" w:pos="284"/>
        </w:tabs>
        <w:spacing w:after="0" w:line="240" w:lineRule="auto"/>
        <w:ind w:left="284" w:firstLine="0"/>
        <w:jc w:val="both"/>
        <w:rPr>
          <w:rFonts w:cstheme="minorHAnsi"/>
          <w:bCs/>
        </w:rPr>
      </w:pPr>
      <w:r w:rsidRPr="00E13DBF">
        <w:rPr>
          <w:rFonts w:cstheme="minorHAnsi"/>
        </w:rPr>
        <w:t>w</w:t>
      </w:r>
      <w:r w:rsidR="00886B47" w:rsidRPr="00E13DBF">
        <w:rPr>
          <w:rFonts w:cstheme="minorHAnsi"/>
        </w:rPr>
        <w:t>ydruki ze strony potwierdzające spełnianie przez procesor określonego wymogu w testach wydajności - jeżeli dotyczy,</w:t>
      </w:r>
    </w:p>
    <w:p w14:paraId="3C801245" w14:textId="0039325E" w:rsidR="00886B47" w:rsidRPr="00E13DBF" w:rsidRDefault="00886B47">
      <w:pPr>
        <w:pStyle w:val="Akapitzlist"/>
        <w:numPr>
          <w:ilvl w:val="4"/>
          <w:numId w:val="27"/>
        </w:numPr>
        <w:tabs>
          <w:tab w:val="left" w:pos="284"/>
        </w:tabs>
        <w:spacing w:after="0" w:line="240" w:lineRule="auto"/>
        <w:ind w:left="284" w:firstLine="0"/>
        <w:rPr>
          <w:rFonts w:cstheme="minorHAnsi"/>
          <w:bCs/>
        </w:rPr>
      </w:pPr>
      <w:r w:rsidRPr="00E13DBF">
        <w:rPr>
          <w:rFonts w:cstheme="minorHAnsi"/>
          <w:bCs/>
        </w:rPr>
        <w:t>wynik w testach wydajności (wg typu Video Card Benchmark)</w:t>
      </w:r>
      <w:r w:rsidR="00765655" w:rsidRPr="00E13DBF">
        <w:rPr>
          <w:rFonts w:cstheme="minorHAnsi"/>
          <w:bCs/>
        </w:rPr>
        <w:t xml:space="preserve">, </w:t>
      </w:r>
      <w:hyperlink r:id="rId36" w:history="1">
        <w:r w:rsidR="00765655" w:rsidRPr="00E13DBF">
          <w:rPr>
            <w:rStyle w:val="Hipercze"/>
            <w:rFonts w:cstheme="minorHAnsi"/>
            <w:bCs/>
          </w:rPr>
          <w:t>https://www.videocardbenchmark.net/</w:t>
        </w:r>
      </w:hyperlink>
      <w:r w:rsidR="009A7E7B" w:rsidRPr="00E13DBF">
        <w:rPr>
          <w:rFonts w:cstheme="minorHAnsi"/>
          <w:bCs/>
        </w:rPr>
        <w:t xml:space="preserve"> - jeśli dotyczy</w:t>
      </w:r>
    </w:p>
    <w:p w14:paraId="1849A841" w14:textId="14B86853" w:rsidR="00886B47" w:rsidRPr="00E13DBF" w:rsidRDefault="00886B47">
      <w:pPr>
        <w:pStyle w:val="Akapitzlist"/>
        <w:numPr>
          <w:ilvl w:val="4"/>
          <w:numId w:val="27"/>
        </w:numPr>
        <w:tabs>
          <w:tab w:val="left" w:pos="426"/>
        </w:tabs>
        <w:spacing w:after="0" w:line="240" w:lineRule="auto"/>
        <w:ind w:left="284" w:firstLine="0"/>
        <w:jc w:val="both"/>
        <w:rPr>
          <w:rFonts w:cstheme="minorHAnsi"/>
          <w:bCs/>
        </w:rPr>
      </w:pPr>
      <w:r w:rsidRPr="00E13DBF">
        <w:rPr>
          <w:rFonts w:eastAsia="Times New Roman" w:cstheme="minorHAnsi"/>
          <w:bCs/>
          <w:iCs/>
          <w:lang w:eastAsia="pl-PL"/>
        </w:rPr>
        <w:t xml:space="preserve">oświadczenie Oferenta o przyjęciu zobowiązań wskazanych w </w:t>
      </w:r>
      <w:r w:rsidR="003F250C" w:rsidRPr="00E13DBF">
        <w:rPr>
          <w:rFonts w:eastAsia="Times New Roman" w:cstheme="minorHAnsi"/>
          <w:bCs/>
          <w:iCs/>
          <w:lang w:eastAsia="pl-PL"/>
        </w:rPr>
        <w:t>pod</w:t>
      </w:r>
      <w:r w:rsidRPr="00E13DBF">
        <w:rPr>
          <w:rFonts w:eastAsia="Times New Roman" w:cstheme="minorHAnsi"/>
          <w:bCs/>
          <w:iCs/>
          <w:lang w:eastAsia="pl-PL"/>
        </w:rPr>
        <w:t>punktach 5 i 6 opisu przedmiotu zamówienia</w:t>
      </w:r>
      <w:r w:rsidR="00C56FAF" w:rsidRPr="00E13DBF">
        <w:rPr>
          <w:rFonts w:eastAsia="Times New Roman" w:cstheme="minorHAnsi"/>
          <w:bCs/>
          <w:iCs/>
          <w:lang w:eastAsia="pl-PL"/>
        </w:rPr>
        <w:t xml:space="preserve"> (punkt 3)</w:t>
      </w:r>
      <w:r w:rsidRPr="00E13DBF">
        <w:rPr>
          <w:rFonts w:eastAsia="Times New Roman" w:cstheme="minorHAnsi"/>
          <w:bCs/>
          <w:iCs/>
          <w:lang w:eastAsia="pl-PL"/>
        </w:rPr>
        <w:t>, stanowiące załącznik nr 3 do niniejszego zapytania ofertowego</w:t>
      </w:r>
      <w:r w:rsidRPr="00E13DBF">
        <w:rPr>
          <w:rFonts w:cstheme="minorHAnsi"/>
          <w:bCs/>
        </w:rPr>
        <w:t>,</w:t>
      </w:r>
    </w:p>
    <w:p w14:paraId="5CC87F28" w14:textId="7F854641" w:rsidR="00886B47" w:rsidRPr="00E13DBF" w:rsidRDefault="00886B47">
      <w:pPr>
        <w:pStyle w:val="Akapitzlist"/>
        <w:numPr>
          <w:ilvl w:val="4"/>
          <w:numId w:val="27"/>
        </w:numPr>
        <w:tabs>
          <w:tab w:val="left" w:pos="284"/>
        </w:tabs>
        <w:spacing w:after="0" w:line="240" w:lineRule="auto"/>
        <w:ind w:left="284" w:firstLine="0"/>
        <w:jc w:val="both"/>
        <w:rPr>
          <w:rFonts w:cstheme="minorHAnsi"/>
          <w:bCs/>
        </w:rPr>
      </w:pPr>
      <w:r w:rsidRPr="00E13DBF">
        <w:rPr>
          <w:rFonts w:cstheme="minorHAnsi"/>
          <w:bCs/>
        </w:rPr>
        <w:t>oświadczenie o posiadaniu przez oferowany sprzęt świadectw lub/i atestów lub/i certyfikatów lub/i innych dokumentów dopuszczających do użytkowania na rynku polskim lub/i jednostkach oświatowych – o ile są one wymagane przepisami prawa</w:t>
      </w:r>
      <w:r w:rsidRPr="00E13DBF">
        <w:rPr>
          <w:rFonts w:eastAsia="Times New Roman" w:cstheme="minorHAnsi"/>
          <w:bCs/>
          <w:iCs/>
          <w:lang w:eastAsia="pl-PL"/>
        </w:rPr>
        <w:t>, stanowiące załączniki nr 4 do niniejszego zapytania ofertowego</w:t>
      </w:r>
      <w:r w:rsidRPr="00E13DBF">
        <w:rPr>
          <w:rFonts w:cstheme="minorHAnsi"/>
          <w:bCs/>
        </w:rPr>
        <w:t>,</w:t>
      </w:r>
    </w:p>
    <w:p w14:paraId="12C30E8E" w14:textId="21C49B98" w:rsidR="00886B47" w:rsidRPr="00E13DBF" w:rsidRDefault="00482BDE">
      <w:pPr>
        <w:pStyle w:val="Akapitzlist"/>
        <w:numPr>
          <w:ilvl w:val="4"/>
          <w:numId w:val="27"/>
        </w:numPr>
        <w:tabs>
          <w:tab w:val="left" w:pos="284"/>
        </w:tabs>
        <w:spacing w:after="0" w:line="240" w:lineRule="auto"/>
        <w:ind w:left="284" w:firstLine="0"/>
        <w:jc w:val="both"/>
        <w:rPr>
          <w:rFonts w:cstheme="minorHAnsi"/>
          <w:bCs/>
        </w:rPr>
      </w:pPr>
      <w:r w:rsidRPr="00E13DBF">
        <w:rPr>
          <w:rFonts w:cstheme="minorHAnsi"/>
          <w:bCs/>
        </w:rPr>
        <w:t xml:space="preserve"> </w:t>
      </w:r>
      <w:r w:rsidR="00886B47" w:rsidRPr="00E13DBF">
        <w:rPr>
          <w:rFonts w:cstheme="minorHAnsi"/>
          <w:bCs/>
        </w:rPr>
        <w:t>oświadczenie Oferenta o spełnianiu warunków udziału w postępowaniu do Zapytania ofertowego, stanowiące załącznik 5 oraz załącznik 5a</w:t>
      </w:r>
      <w:r w:rsidR="00765655" w:rsidRPr="00E13DBF">
        <w:rPr>
          <w:rFonts w:cstheme="minorHAnsi"/>
          <w:bCs/>
        </w:rPr>
        <w:t>,</w:t>
      </w:r>
    </w:p>
    <w:p w14:paraId="60121C13" w14:textId="3013CA3D" w:rsidR="00886B47" w:rsidRPr="00E13DBF" w:rsidRDefault="00886B47">
      <w:pPr>
        <w:pStyle w:val="Akapitzlist"/>
        <w:numPr>
          <w:ilvl w:val="4"/>
          <w:numId w:val="27"/>
        </w:numPr>
        <w:tabs>
          <w:tab w:val="clear" w:pos="770"/>
          <w:tab w:val="left" w:pos="284"/>
          <w:tab w:val="num" w:pos="567"/>
        </w:tabs>
        <w:spacing w:after="0" w:line="240" w:lineRule="auto"/>
        <w:ind w:firstLine="583"/>
        <w:jc w:val="both"/>
        <w:rPr>
          <w:rFonts w:cstheme="minorHAnsi"/>
          <w:bCs/>
        </w:rPr>
      </w:pPr>
      <w:r w:rsidRPr="00E13DBF">
        <w:rPr>
          <w:rFonts w:cstheme="minorHAnsi"/>
          <w:bCs/>
        </w:rPr>
        <w:t>dokumenty, o których mowa w punkcie 3 poniżej</w:t>
      </w:r>
      <w:r w:rsidR="00765655" w:rsidRPr="00E13DBF">
        <w:rPr>
          <w:rFonts w:eastAsia="Times New Roman" w:cstheme="minorHAnsi"/>
          <w:bCs/>
          <w:iCs/>
          <w:lang w:eastAsia="pl-PL"/>
        </w:rPr>
        <w:t>,</w:t>
      </w:r>
    </w:p>
    <w:p w14:paraId="2E872328" w14:textId="2377B00C" w:rsidR="00765655" w:rsidRPr="00E13DBF" w:rsidRDefault="00886B47">
      <w:pPr>
        <w:pStyle w:val="Akapitzlist"/>
        <w:numPr>
          <w:ilvl w:val="4"/>
          <w:numId w:val="27"/>
        </w:numPr>
        <w:spacing w:after="0" w:line="240" w:lineRule="auto"/>
        <w:ind w:left="284" w:firstLine="0"/>
        <w:rPr>
          <w:rFonts w:cstheme="minorHAnsi"/>
          <w:bCs/>
        </w:rPr>
      </w:pPr>
      <w:r w:rsidRPr="00E13DBF">
        <w:rPr>
          <w:rFonts w:cstheme="minorHAnsi"/>
          <w:bCs/>
        </w:rPr>
        <w:t>Oświadczenie dot. wymogu wykluczenia z postępowania o udzielenie zamówienia publicznego</w:t>
      </w:r>
    </w:p>
    <w:p w14:paraId="77FB905C" w14:textId="1B232675" w:rsidR="00886B47" w:rsidRPr="00E13DBF" w:rsidRDefault="00886B47" w:rsidP="00765655">
      <w:pPr>
        <w:spacing w:after="0" w:line="240" w:lineRule="auto"/>
        <w:ind w:left="284"/>
        <w:rPr>
          <w:rFonts w:cstheme="minorHAnsi"/>
          <w:bCs/>
        </w:rPr>
      </w:pPr>
      <w:r w:rsidRPr="00E13DBF">
        <w:rPr>
          <w:rFonts w:cstheme="minorHAnsi"/>
          <w:bCs/>
        </w:rPr>
        <w:t>Wykonawców wskazanych w art. 7 ust. 1 ustawy z 13 kwietnia 2022 r. o szczególnych rozwiązaniach w zakresie przeciwdziałania wspieraniu agresji na Ukrainę oraz służących ochronie bezpieczeństwa narodowego</w:t>
      </w:r>
      <w:r w:rsidR="001926E4" w:rsidRPr="00E13DBF">
        <w:rPr>
          <w:rFonts w:cstheme="minorHAnsi"/>
          <w:bCs/>
        </w:rPr>
        <w:t>- stanowiąca załącznik nr 6</w:t>
      </w:r>
      <w:r w:rsidRPr="00E13DBF">
        <w:rPr>
          <w:rFonts w:cstheme="minorHAnsi"/>
          <w:bCs/>
        </w:rPr>
        <w:t>;</w:t>
      </w:r>
    </w:p>
    <w:p w14:paraId="3A1EBF0B" w14:textId="32D1D93F" w:rsidR="00F453A8" w:rsidRPr="00E13DBF" w:rsidRDefault="009A4962" w:rsidP="007A72C9">
      <w:pPr>
        <w:pStyle w:val="Akapitzlist"/>
        <w:numPr>
          <w:ilvl w:val="0"/>
          <w:numId w:val="7"/>
        </w:numPr>
        <w:tabs>
          <w:tab w:val="left" w:pos="284"/>
        </w:tabs>
        <w:spacing w:after="0" w:line="240" w:lineRule="auto"/>
        <w:ind w:left="-142"/>
        <w:jc w:val="both"/>
        <w:rPr>
          <w:rFonts w:cstheme="minorHAnsi"/>
        </w:rPr>
      </w:pPr>
      <w:r w:rsidRPr="00E13DBF">
        <w:rPr>
          <w:rFonts w:cstheme="minorHAnsi"/>
        </w:rPr>
        <w:t xml:space="preserve">Oferta </w:t>
      </w:r>
      <w:r w:rsidR="006D56B7" w:rsidRPr="00E13DBF">
        <w:rPr>
          <w:rFonts w:cstheme="minorHAnsi"/>
        </w:rPr>
        <w:t>wraz z załącznikami</w:t>
      </w:r>
      <w:r w:rsidR="007A3458" w:rsidRPr="00E13DBF">
        <w:rPr>
          <w:rFonts w:cstheme="minorHAnsi"/>
        </w:rPr>
        <w:t xml:space="preserve"> -</w:t>
      </w:r>
      <w:r w:rsidR="00394185" w:rsidRPr="00E13DBF">
        <w:rPr>
          <w:rFonts w:cstheme="minorHAnsi"/>
        </w:rPr>
        <w:t xml:space="preserve"> w tym </w:t>
      </w:r>
      <w:r w:rsidR="00B96914" w:rsidRPr="00E13DBF">
        <w:rPr>
          <w:rFonts w:cstheme="minorHAnsi"/>
        </w:rPr>
        <w:t>potwierdzonymi za zgodność z oryginałem kopiami</w:t>
      </w:r>
      <w:r w:rsidR="00394185" w:rsidRPr="00E13DBF">
        <w:rPr>
          <w:rFonts w:cstheme="minorHAnsi"/>
        </w:rPr>
        <w:t xml:space="preserve"> dokumentów</w:t>
      </w:r>
      <w:r w:rsidR="007A3458" w:rsidRPr="00E13DBF">
        <w:rPr>
          <w:rFonts w:cstheme="minorHAnsi"/>
        </w:rPr>
        <w:t xml:space="preserve"> (jeśli dotyczy)</w:t>
      </w:r>
      <w:r w:rsidR="00394185" w:rsidRPr="00E13DBF">
        <w:rPr>
          <w:rFonts w:cstheme="minorHAnsi"/>
        </w:rPr>
        <w:t xml:space="preserve"> -</w:t>
      </w:r>
      <w:r w:rsidR="006D56B7" w:rsidRPr="00E13DBF">
        <w:rPr>
          <w:rFonts w:cstheme="minorHAnsi"/>
        </w:rPr>
        <w:t xml:space="preserve"> </w:t>
      </w:r>
      <w:r w:rsidR="00B96914" w:rsidRPr="00E13DBF">
        <w:rPr>
          <w:rFonts w:cstheme="minorHAnsi"/>
        </w:rPr>
        <w:t>musi</w:t>
      </w:r>
      <w:r w:rsidR="00F12ECD" w:rsidRPr="00E13DBF">
        <w:rPr>
          <w:rFonts w:cstheme="minorHAnsi"/>
        </w:rPr>
        <w:t xml:space="preserve"> być podpisan</w:t>
      </w:r>
      <w:r w:rsidR="00B96914" w:rsidRPr="00E13DBF">
        <w:rPr>
          <w:rFonts w:cstheme="minorHAnsi"/>
        </w:rPr>
        <w:t>a</w:t>
      </w:r>
      <w:r w:rsidR="00F12ECD" w:rsidRPr="00E13DBF">
        <w:rPr>
          <w:rStyle w:val="Odwoanieprzypisudolnego"/>
          <w:rFonts w:cstheme="minorHAnsi"/>
          <w:color w:val="FF0000"/>
        </w:rPr>
        <w:footnoteReference w:id="2"/>
      </w:r>
      <w:r w:rsidRPr="00E13DBF">
        <w:rPr>
          <w:rFonts w:cstheme="minorHAnsi"/>
        </w:rPr>
        <w:t xml:space="preserve"> przez osobę </w:t>
      </w:r>
      <w:r w:rsidR="006D56B7" w:rsidRPr="00E13DBF">
        <w:rPr>
          <w:rFonts w:cstheme="minorHAnsi"/>
        </w:rPr>
        <w:t>upoważnioną</w:t>
      </w:r>
      <w:r w:rsidR="00F12ECD" w:rsidRPr="00E13DBF">
        <w:rPr>
          <w:rStyle w:val="Odwoanieprzypisudolnego"/>
          <w:rFonts w:cstheme="minorHAnsi"/>
          <w:color w:val="FF0000"/>
        </w:rPr>
        <w:footnoteReference w:id="3"/>
      </w:r>
      <w:r w:rsidR="002332C3" w:rsidRPr="00E13DBF">
        <w:rPr>
          <w:rFonts w:cstheme="minorHAnsi"/>
        </w:rPr>
        <w:t xml:space="preserve">. </w:t>
      </w:r>
      <w:r w:rsidR="00BA3E8D" w:rsidRPr="00E13DBF">
        <w:rPr>
          <w:rFonts w:cstheme="minorHAnsi"/>
        </w:rPr>
        <w:t xml:space="preserve">Do oferty należy dołączyć wydruk </w:t>
      </w:r>
      <w:r w:rsidR="00BA3E8D" w:rsidRPr="00E13DBF">
        <w:rPr>
          <w:rFonts w:cstheme="minorHAnsi"/>
        </w:rPr>
        <w:br/>
        <w:t>z rejestru KRS, CEIDG lub innego rejestru obowiązującego w kraju oferenta, potwierdzającego umocowanie osób do reprezentacji (dokument nie starszy niż 3 miesiące od daty złożenia oferty</w:t>
      </w:r>
      <w:r w:rsidR="00573D0D" w:rsidRPr="00E13DBF">
        <w:rPr>
          <w:rFonts w:cstheme="minorHAnsi"/>
        </w:rPr>
        <w:t>, dokument</w:t>
      </w:r>
      <w:r w:rsidR="00F453A8" w:rsidRPr="00E13DBF">
        <w:rPr>
          <w:rFonts w:cstheme="minorHAnsi"/>
        </w:rPr>
        <w:t xml:space="preserve"> </w:t>
      </w:r>
      <w:r w:rsidR="00573D0D" w:rsidRPr="00E13DBF">
        <w:rPr>
          <w:rFonts w:cstheme="minorHAnsi"/>
        </w:rPr>
        <w:t>podpisany</w:t>
      </w:r>
      <w:r w:rsidR="00BA3E8D" w:rsidRPr="00E13DBF">
        <w:rPr>
          <w:rFonts w:cstheme="minorHAnsi"/>
        </w:rPr>
        <w:t xml:space="preserve">). </w:t>
      </w:r>
      <w:r w:rsidR="00F20941" w:rsidRPr="00E13DBF">
        <w:rPr>
          <w:rFonts w:cstheme="minorHAnsi"/>
        </w:rPr>
        <w:t>Jeżeli oferta została podpisana przez Zamawiającego podpisem elektronicznym, do oferty należy dołączyć raport potwierdzający ważność złożonego podpisu.</w:t>
      </w:r>
    </w:p>
    <w:p w14:paraId="06B638AF" w14:textId="4031FD09" w:rsidR="007C0C87" w:rsidRPr="00E13DBF" w:rsidRDefault="002332C3" w:rsidP="007A72C9">
      <w:pPr>
        <w:tabs>
          <w:tab w:val="left" w:pos="284"/>
        </w:tabs>
        <w:spacing w:after="0" w:line="240" w:lineRule="auto"/>
        <w:ind w:left="-142"/>
        <w:jc w:val="both"/>
        <w:rPr>
          <w:rFonts w:cstheme="minorHAnsi"/>
        </w:rPr>
      </w:pPr>
      <w:r w:rsidRPr="00E13DBF">
        <w:rPr>
          <w:rFonts w:cstheme="minorHAnsi"/>
        </w:rPr>
        <w:t>W</w:t>
      </w:r>
      <w:r w:rsidR="00B96914" w:rsidRPr="00E13DBF">
        <w:rPr>
          <w:rFonts w:cstheme="minorHAnsi"/>
        </w:rPr>
        <w:t xml:space="preserve"> przypadku </w:t>
      </w:r>
      <w:r w:rsidR="007F7A59" w:rsidRPr="00E13DBF">
        <w:rPr>
          <w:rFonts w:cstheme="minorHAnsi"/>
        </w:rPr>
        <w:t>podpisania oferty</w:t>
      </w:r>
      <w:r w:rsidR="00870A47" w:rsidRPr="00E13DBF">
        <w:rPr>
          <w:rFonts w:cstheme="minorHAnsi"/>
        </w:rPr>
        <w:t xml:space="preserve"> -</w:t>
      </w:r>
      <w:r w:rsidR="00236E06" w:rsidRPr="00E13DBF">
        <w:rPr>
          <w:rFonts w:cstheme="minorHAnsi"/>
        </w:rPr>
        <w:t xml:space="preserve"> </w:t>
      </w:r>
      <w:r w:rsidR="007F7A59" w:rsidRPr="00E13DBF">
        <w:rPr>
          <w:rFonts w:cstheme="minorHAnsi"/>
        </w:rPr>
        <w:t>przez osobę inną niż osoba figurująca</w:t>
      </w:r>
      <w:r w:rsidR="00430AB5" w:rsidRPr="00E13DBF">
        <w:rPr>
          <w:rFonts w:cstheme="minorHAnsi"/>
        </w:rPr>
        <w:t xml:space="preserve"> lub osoby figurujące </w:t>
      </w:r>
      <w:r w:rsidR="00BA3E8D" w:rsidRPr="00E13DBF">
        <w:rPr>
          <w:rFonts w:cstheme="minorHAnsi"/>
        </w:rPr>
        <w:br/>
      </w:r>
      <w:r w:rsidR="00430AB5" w:rsidRPr="00E13DBF">
        <w:rPr>
          <w:rFonts w:cstheme="minorHAnsi"/>
        </w:rPr>
        <w:t>w rejestrach do zaciągania zobowiązań w imieniu Oferenta</w:t>
      </w:r>
      <w:r w:rsidR="00870A47" w:rsidRPr="00E13DBF">
        <w:rPr>
          <w:rFonts w:cstheme="minorHAnsi"/>
        </w:rPr>
        <w:t xml:space="preserve"> -</w:t>
      </w:r>
      <w:r w:rsidR="00B96914" w:rsidRPr="00E13DBF">
        <w:rPr>
          <w:rFonts w:cstheme="minorHAnsi"/>
        </w:rPr>
        <w:t xml:space="preserve"> </w:t>
      </w:r>
      <w:r w:rsidR="007F7A59" w:rsidRPr="00E13DBF">
        <w:rPr>
          <w:rFonts w:cstheme="minorHAnsi"/>
        </w:rPr>
        <w:t xml:space="preserve">na podstawie uzyskanego </w:t>
      </w:r>
      <w:r w:rsidR="00B96914" w:rsidRPr="00E13DBF">
        <w:rPr>
          <w:rFonts w:cstheme="minorHAnsi"/>
        </w:rPr>
        <w:t xml:space="preserve">upoważnienia do podpisania oferty, należy załączyć do oferty </w:t>
      </w:r>
      <w:r w:rsidRPr="00E13DBF">
        <w:rPr>
          <w:rFonts w:cstheme="minorHAnsi"/>
        </w:rPr>
        <w:t xml:space="preserve">oryginał lub </w:t>
      </w:r>
      <w:r w:rsidR="00B96914" w:rsidRPr="00E13DBF">
        <w:rPr>
          <w:rFonts w:cstheme="minorHAnsi"/>
        </w:rPr>
        <w:t>potwierdzoną za zgodność z oryginałem kopię upoważnienia</w:t>
      </w:r>
      <w:r w:rsidR="00075704" w:rsidRPr="00E13DBF">
        <w:rPr>
          <w:rFonts w:cstheme="minorHAnsi"/>
        </w:rPr>
        <w:t>.</w:t>
      </w:r>
      <w:r w:rsidR="007F7A59" w:rsidRPr="00E13DBF">
        <w:rPr>
          <w:rFonts w:cstheme="minorHAnsi"/>
        </w:rPr>
        <w:t xml:space="preserve"> </w:t>
      </w:r>
    </w:p>
    <w:p w14:paraId="367D8A97" w14:textId="70BD7C79" w:rsidR="00564DC9" w:rsidRPr="00E13DBF" w:rsidRDefault="001421D5" w:rsidP="007A72C9">
      <w:pPr>
        <w:pStyle w:val="Akapitzlist"/>
        <w:numPr>
          <w:ilvl w:val="0"/>
          <w:numId w:val="7"/>
        </w:numPr>
        <w:tabs>
          <w:tab w:val="left" w:pos="426"/>
        </w:tabs>
        <w:spacing w:after="0" w:line="240" w:lineRule="auto"/>
        <w:ind w:left="-142" w:hanging="284"/>
        <w:jc w:val="both"/>
        <w:rPr>
          <w:rFonts w:cstheme="minorHAnsi"/>
        </w:rPr>
      </w:pPr>
      <w:r w:rsidRPr="00E13DBF">
        <w:rPr>
          <w:rFonts w:cstheme="minorHAnsi"/>
        </w:rPr>
        <w:t xml:space="preserve">Preferowane </w:t>
      </w:r>
      <w:r w:rsidR="00223FDA" w:rsidRPr="00E13DBF">
        <w:rPr>
          <w:rFonts w:cstheme="minorHAnsi"/>
        </w:rPr>
        <w:t>jest</w:t>
      </w:r>
      <w:r w:rsidR="00B96914" w:rsidRPr="00E13DBF">
        <w:rPr>
          <w:rFonts w:cstheme="minorHAnsi"/>
        </w:rPr>
        <w:t>, aby wszystkie strony oferty były parafowane przez osobę podp</w:t>
      </w:r>
      <w:r w:rsidR="00A45F19" w:rsidRPr="00E13DBF">
        <w:rPr>
          <w:rFonts w:cstheme="minorHAnsi"/>
        </w:rPr>
        <w:t>isującą ofertę,</w:t>
      </w:r>
      <w:r w:rsidR="00450F51" w:rsidRPr="00E13DBF">
        <w:rPr>
          <w:rFonts w:cstheme="minorHAnsi"/>
        </w:rPr>
        <w:t xml:space="preserve"> </w:t>
      </w:r>
      <w:r w:rsidR="00564DC9" w:rsidRPr="00E13DBF">
        <w:rPr>
          <w:rFonts w:cstheme="minorHAnsi"/>
        </w:rPr>
        <w:t>ponumerowane</w:t>
      </w:r>
      <w:r w:rsidR="00223FDA" w:rsidRPr="00E13DBF">
        <w:rPr>
          <w:rFonts w:cstheme="minorHAnsi"/>
        </w:rPr>
        <w:t xml:space="preserve"> w jednym pliku.</w:t>
      </w:r>
    </w:p>
    <w:p w14:paraId="093A8A1E" w14:textId="77777777" w:rsidR="00075704" w:rsidRPr="00E13DBF" w:rsidRDefault="00075704" w:rsidP="007A72C9">
      <w:pPr>
        <w:pStyle w:val="Akapitzlist"/>
        <w:numPr>
          <w:ilvl w:val="0"/>
          <w:numId w:val="7"/>
        </w:numPr>
        <w:tabs>
          <w:tab w:val="left" w:pos="426"/>
        </w:tabs>
        <w:spacing w:after="0" w:line="240" w:lineRule="auto"/>
        <w:ind w:left="-142" w:hanging="284"/>
        <w:jc w:val="both"/>
        <w:rPr>
          <w:rFonts w:cstheme="minorHAnsi"/>
        </w:rPr>
      </w:pPr>
      <w:r w:rsidRPr="00E13DBF">
        <w:rPr>
          <w:rFonts w:cstheme="minorHAnsi"/>
        </w:rPr>
        <w:t>Wszelkie poprawki lub zmiany w tekście oferty muszą być parafowane własnoręcznie</w:t>
      </w:r>
      <w:r w:rsidR="00E56A92" w:rsidRPr="00E13DBF">
        <w:rPr>
          <w:rFonts w:cstheme="minorHAnsi"/>
        </w:rPr>
        <w:t xml:space="preserve"> przez osobę podpisującą ofertę, w przeciwnym razie nie zostaną uwzględnione.</w:t>
      </w:r>
    </w:p>
    <w:p w14:paraId="25D14A69" w14:textId="77777777" w:rsidR="00A72705" w:rsidRPr="00E13DBF" w:rsidRDefault="00A72705" w:rsidP="007A72C9">
      <w:pPr>
        <w:pStyle w:val="Akapitzlist"/>
        <w:numPr>
          <w:ilvl w:val="0"/>
          <w:numId w:val="7"/>
        </w:numPr>
        <w:tabs>
          <w:tab w:val="left" w:pos="-142"/>
        </w:tabs>
        <w:spacing w:after="0" w:line="240" w:lineRule="auto"/>
        <w:ind w:left="-142" w:hanging="284"/>
        <w:jc w:val="both"/>
        <w:rPr>
          <w:rFonts w:cstheme="minorHAnsi"/>
        </w:rPr>
      </w:pPr>
      <w:r w:rsidRPr="00E13DBF">
        <w:rPr>
          <w:rFonts w:cstheme="minorHAnsi"/>
        </w:rPr>
        <w:t xml:space="preserve">Wymagany termin związania ofertą wynosi </w:t>
      </w:r>
      <w:r w:rsidR="000539BA" w:rsidRPr="00E13DBF">
        <w:rPr>
          <w:rFonts w:cstheme="minorHAnsi"/>
        </w:rPr>
        <w:t>3</w:t>
      </w:r>
      <w:r w:rsidR="006C78E4" w:rsidRPr="00E13DBF">
        <w:rPr>
          <w:rFonts w:cstheme="minorHAnsi"/>
        </w:rPr>
        <w:t>0</w:t>
      </w:r>
      <w:r w:rsidRPr="00E13DBF">
        <w:rPr>
          <w:rFonts w:cstheme="minorHAnsi"/>
        </w:rPr>
        <w:t xml:space="preserve"> dni </w:t>
      </w:r>
      <w:r w:rsidR="00E738F9" w:rsidRPr="00E13DBF">
        <w:rPr>
          <w:rFonts w:cstheme="minorHAnsi"/>
        </w:rPr>
        <w:t xml:space="preserve">liczonych </w:t>
      </w:r>
      <w:r w:rsidRPr="00E13DBF">
        <w:rPr>
          <w:rFonts w:cstheme="minorHAnsi"/>
        </w:rPr>
        <w:t xml:space="preserve">od </w:t>
      </w:r>
      <w:r w:rsidR="006C7545" w:rsidRPr="00E13DBF">
        <w:rPr>
          <w:rFonts w:cstheme="minorHAnsi"/>
        </w:rPr>
        <w:t>upływu terminu składania ofert</w:t>
      </w:r>
      <w:r w:rsidRPr="00E13DBF">
        <w:rPr>
          <w:rFonts w:cstheme="minorHAnsi"/>
        </w:rPr>
        <w:t xml:space="preserve">. </w:t>
      </w:r>
      <w:r w:rsidR="00E738F9" w:rsidRPr="00E13DBF">
        <w:rPr>
          <w:rFonts w:cstheme="minorHAnsi"/>
        </w:rPr>
        <w:t xml:space="preserve">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w:t>
      </w:r>
      <w:r w:rsidR="000539BA" w:rsidRPr="00E13DBF">
        <w:rPr>
          <w:rFonts w:cstheme="minorHAnsi"/>
        </w:rPr>
        <w:t>3</w:t>
      </w:r>
      <w:r w:rsidR="00E738F9" w:rsidRPr="00E13DBF">
        <w:rPr>
          <w:rFonts w:cstheme="minorHAnsi"/>
        </w:rPr>
        <w:t>0 dni.</w:t>
      </w:r>
    </w:p>
    <w:p w14:paraId="62F01AD5" w14:textId="31796956" w:rsidR="000B6027" w:rsidRPr="00E13DBF" w:rsidRDefault="000B6027" w:rsidP="007A72C9">
      <w:pPr>
        <w:pStyle w:val="Akapitzlist"/>
        <w:numPr>
          <w:ilvl w:val="0"/>
          <w:numId w:val="7"/>
        </w:numPr>
        <w:tabs>
          <w:tab w:val="left" w:pos="464"/>
        </w:tabs>
        <w:spacing w:after="0" w:line="240" w:lineRule="auto"/>
        <w:ind w:left="-142" w:hanging="284"/>
        <w:jc w:val="both"/>
        <w:rPr>
          <w:rFonts w:cstheme="minorHAnsi"/>
        </w:rPr>
      </w:pPr>
      <w:bookmarkStart w:id="19" w:name="_Hlk203655372"/>
      <w:r w:rsidRPr="00E13DBF">
        <w:rPr>
          <w:rFonts w:cstheme="minorHAnsi"/>
        </w:rPr>
        <w:t xml:space="preserve">Wykonawca zobowiązany jest do przedstawienia w formularzu ofertowym jednostkowej ceny netto oraz brutto wyposażenia. W przypadku, gdy cena netto i brutto są identyczne z uwagi na zastosowaną stawkę VAT </w:t>
      </w:r>
      <w:r w:rsidRPr="00E13DBF">
        <w:rPr>
          <w:rFonts w:cstheme="minorHAnsi"/>
          <w:color w:val="000000" w:themeColor="text1"/>
        </w:rPr>
        <w:t>(</w:t>
      </w:r>
      <w:r w:rsidR="008926D5" w:rsidRPr="00E13DBF">
        <w:rPr>
          <w:rFonts w:cstheme="minorHAnsi"/>
          <w:color w:val="000000" w:themeColor="text1"/>
        </w:rPr>
        <w:t>np. 0% zgodnie z art. 83 ust. 1 pkt 26 ustawy o podatku od towarów i usług – w przypadku dostawy sprzętu komputerowego do placówki oświatowej spełniającej warunki określone w tym przepisie</w:t>
      </w:r>
      <w:r w:rsidR="002F2FEE" w:rsidRPr="00E13DBF">
        <w:rPr>
          <w:rFonts w:cstheme="minorHAnsi"/>
          <w:color w:val="000000" w:themeColor="text1"/>
        </w:rPr>
        <w:t xml:space="preserve">). </w:t>
      </w:r>
      <w:r w:rsidRPr="00E13DBF">
        <w:rPr>
          <w:rFonts w:cstheme="minorHAnsi"/>
        </w:rPr>
        <w:t>Oferent i tak ma obowiązek wpisania obu wartości – zarówno netto, jak i brutto.</w:t>
      </w:r>
    </w:p>
    <w:p w14:paraId="77DA0AAD" w14:textId="77777777" w:rsidR="000B6027" w:rsidRPr="00E13DBF" w:rsidRDefault="000B6027" w:rsidP="007A72C9">
      <w:pPr>
        <w:pStyle w:val="Akapitzlist"/>
        <w:spacing w:after="0" w:line="240" w:lineRule="auto"/>
        <w:ind w:left="-142"/>
        <w:jc w:val="both"/>
        <w:rPr>
          <w:rFonts w:cstheme="minorHAnsi"/>
        </w:rPr>
      </w:pPr>
      <w:r w:rsidRPr="00E13DBF">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19"/>
    <w:p w14:paraId="3D3E6037" w14:textId="5164E96A" w:rsidR="000B6027" w:rsidRPr="00E13DBF" w:rsidRDefault="000B6027" w:rsidP="007A72C9">
      <w:pPr>
        <w:pStyle w:val="Akapitzlist"/>
        <w:spacing w:after="0" w:line="240" w:lineRule="auto"/>
        <w:ind w:left="-142"/>
        <w:jc w:val="both"/>
        <w:rPr>
          <w:rFonts w:cstheme="minorHAnsi"/>
        </w:rPr>
      </w:pPr>
      <w:r w:rsidRPr="00E13DBF">
        <w:rPr>
          <w:rFonts w:cstheme="minorHAnsi"/>
        </w:rPr>
        <w:t>W przypadku, gdy kwoty netto i brutto zostaną wpisane, ale zawierają oczywiste omyłki pisarskie, Zamawiający wezwie Wykonawcę jednorazowo do złożenia stosownych wyjaśnień.</w:t>
      </w:r>
    </w:p>
    <w:p w14:paraId="1B85A8CB" w14:textId="77777777" w:rsidR="00A72705" w:rsidRPr="00E13DBF" w:rsidRDefault="00A72705" w:rsidP="007A72C9">
      <w:pPr>
        <w:pStyle w:val="wypetab"/>
        <w:numPr>
          <w:ilvl w:val="0"/>
          <w:numId w:val="7"/>
        </w:numPr>
        <w:tabs>
          <w:tab w:val="clear" w:pos="5040"/>
          <w:tab w:val="left" w:pos="464"/>
        </w:tabs>
        <w:ind w:left="-142" w:hanging="284"/>
        <w:jc w:val="both"/>
        <w:rPr>
          <w:rFonts w:asciiTheme="minorHAnsi" w:hAnsiTheme="minorHAnsi" w:cstheme="minorHAnsi"/>
          <w:sz w:val="22"/>
          <w:szCs w:val="22"/>
        </w:rPr>
      </w:pPr>
      <w:r w:rsidRPr="00E13DBF">
        <w:rPr>
          <w:rFonts w:asciiTheme="minorHAnsi" w:hAnsiTheme="minorHAnsi" w:cstheme="minorHAnsi"/>
          <w:sz w:val="22"/>
          <w:szCs w:val="22"/>
        </w:rPr>
        <w:t>Cena oferty powinna być podana w PLN</w:t>
      </w:r>
      <w:r w:rsidR="00034660" w:rsidRPr="00E13DBF">
        <w:rPr>
          <w:rFonts w:asciiTheme="minorHAnsi" w:hAnsiTheme="minorHAnsi" w:cstheme="minorHAnsi"/>
          <w:sz w:val="22"/>
          <w:szCs w:val="22"/>
        </w:rPr>
        <w:t>, z dokładnością do dwóch miejsc po przecinku</w:t>
      </w:r>
      <w:r w:rsidR="006F18AB" w:rsidRPr="00E13DBF">
        <w:rPr>
          <w:rFonts w:asciiTheme="minorHAnsi" w:hAnsiTheme="minorHAnsi" w:cstheme="minorHAnsi"/>
          <w:sz w:val="22"/>
          <w:szCs w:val="22"/>
        </w:rPr>
        <w:t>.</w:t>
      </w:r>
    </w:p>
    <w:p w14:paraId="71A93681" w14:textId="77777777" w:rsidR="00075704" w:rsidRPr="00E13DBF" w:rsidRDefault="00075704" w:rsidP="007C0C87">
      <w:pPr>
        <w:pStyle w:val="Akapitzlist"/>
        <w:numPr>
          <w:ilvl w:val="0"/>
          <w:numId w:val="7"/>
        </w:numPr>
        <w:spacing w:after="0" w:line="240" w:lineRule="auto"/>
        <w:ind w:left="-142" w:hanging="284"/>
        <w:jc w:val="both"/>
        <w:rPr>
          <w:rFonts w:eastAsia="Times New Roman" w:cstheme="minorHAnsi"/>
          <w:iCs/>
          <w:lang w:eastAsia="pl-PL"/>
        </w:rPr>
      </w:pPr>
      <w:r w:rsidRPr="00E13DBF">
        <w:rPr>
          <w:rFonts w:eastAsia="Times New Roman" w:cstheme="minorHAnsi"/>
          <w:iCs/>
          <w:lang w:eastAsia="pl-PL"/>
        </w:rPr>
        <w:t xml:space="preserve">Cena oferty musi zawierać wszystkie przewidywalne koszty związane z realizacją zamówienia szczegółowo wskazane w niniejszym zapytaniu </w:t>
      </w:r>
      <w:r w:rsidR="00C7003E" w:rsidRPr="00E13DBF">
        <w:rPr>
          <w:rFonts w:eastAsia="Times New Roman" w:cstheme="minorHAnsi"/>
          <w:iCs/>
          <w:lang w:eastAsia="pl-PL"/>
        </w:rPr>
        <w:t xml:space="preserve">ofertowym </w:t>
      </w:r>
      <w:r w:rsidRPr="00E13DBF">
        <w:rPr>
          <w:rFonts w:eastAsia="Times New Roman" w:cstheme="minorHAnsi"/>
          <w:iCs/>
          <w:lang w:eastAsia="pl-PL"/>
        </w:rPr>
        <w:t xml:space="preserve">oraz wszystkie koszty wynikające </w:t>
      </w:r>
      <w:r w:rsidR="00343442" w:rsidRPr="00E13DBF">
        <w:rPr>
          <w:rFonts w:eastAsia="Times New Roman" w:cstheme="minorHAnsi"/>
          <w:iCs/>
          <w:lang w:eastAsia="pl-PL"/>
        </w:rPr>
        <w:br/>
      </w:r>
      <w:r w:rsidRPr="00E13DBF">
        <w:rPr>
          <w:rFonts w:eastAsia="Times New Roman" w:cstheme="minorHAnsi"/>
          <w:iCs/>
          <w:lang w:eastAsia="pl-PL"/>
        </w:rPr>
        <w:t>z zapisów niniejszego zapytania ofertowego, bez których realizacja zamówienia nie byłaby możliwa.</w:t>
      </w:r>
    </w:p>
    <w:p w14:paraId="039CED00" w14:textId="5FE14CA7" w:rsidR="006F695D" w:rsidRPr="00E13DBF" w:rsidRDefault="004F4107" w:rsidP="007C0C87">
      <w:pPr>
        <w:pStyle w:val="Akapitzlist"/>
        <w:numPr>
          <w:ilvl w:val="0"/>
          <w:numId w:val="7"/>
        </w:numPr>
        <w:tabs>
          <w:tab w:val="left" w:pos="-142"/>
        </w:tabs>
        <w:spacing w:after="0" w:line="240" w:lineRule="auto"/>
        <w:ind w:left="-142" w:hanging="284"/>
        <w:jc w:val="both"/>
        <w:rPr>
          <w:rFonts w:cstheme="minorHAnsi"/>
          <w:bCs/>
        </w:rPr>
      </w:pPr>
      <w:r w:rsidRPr="00E13DBF">
        <w:rPr>
          <w:rFonts w:cstheme="minorHAnsi"/>
          <w:bCs/>
          <w:iCs/>
        </w:rPr>
        <w:t>Jeden</w:t>
      </w:r>
      <w:r w:rsidR="00E50EC5" w:rsidRPr="00E13DBF">
        <w:rPr>
          <w:rFonts w:cstheme="minorHAnsi"/>
          <w:bCs/>
          <w:iCs/>
        </w:rPr>
        <w:t xml:space="preserve"> </w:t>
      </w:r>
      <w:r w:rsidRPr="00E13DBF">
        <w:rPr>
          <w:rFonts w:cstheme="minorHAnsi"/>
          <w:bCs/>
          <w:iCs/>
        </w:rPr>
        <w:t>Oferent/Wykonawca zobowiązany jest do zaoferowania/</w:t>
      </w:r>
      <w:r w:rsidR="00236E06" w:rsidRPr="00E13DBF">
        <w:rPr>
          <w:rFonts w:cstheme="minorHAnsi"/>
          <w:bCs/>
          <w:iCs/>
        </w:rPr>
        <w:t xml:space="preserve">zrealizowania </w:t>
      </w:r>
      <w:r w:rsidR="00E50EC5" w:rsidRPr="00E13DBF">
        <w:rPr>
          <w:rFonts w:cstheme="minorHAnsi"/>
          <w:bCs/>
          <w:iCs/>
        </w:rPr>
        <w:t xml:space="preserve">minimum jednej części </w:t>
      </w:r>
      <w:r w:rsidR="00236E06" w:rsidRPr="00E13DBF">
        <w:rPr>
          <w:rFonts w:cstheme="minorHAnsi"/>
          <w:bCs/>
          <w:iCs/>
        </w:rPr>
        <w:t>zamówienia</w:t>
      </w:r>
      <w:r w:rsidR="00730C67" w:rsidRPr="00E13DBF">
        <w:rPr>
          <w:rFonts w:cstheme="minorHAnsi"/>
          <w:bCs/>
          <w:iCs/>
        </w:rPr>
        <w:t xml:space="preserve"> objętego niniejszym zapytaniem ofertowym</w:t>
      </w:r>
      <w:r w:rsidR="00236E06" w:rsidRPr="00E13DBF">
        <w:rPr>
          <w:rFonts w:cstheme="minorHAnsi"/>
          <w:bCs/>
          <w:iCs/>
        </w:rPr>
        <w:t>.</w:t>
      </w:r>
    </w:p>
    <w:p w14:paraId="63F8974D" w14:textId="77777777" w:rsidR="00E50EC5" w:rsidRPr="00E13DBF" w:rsidRDefault="00E50EC5" w:rsidP="007C0C87">
      <w:pPr>
        <w:pStyle w:val="Akapitzlist"/>
        <w:numPr>
          <w:ilvl w:val="0"/>
          <w:numId w:val="7"/>
        </w:numPr>
        <w:tabs>
          <w:tab w:val="left" w:pos="464"/>
        </w:tabs>
        <w:spacing w:after="0" w:line="240" w:lineRule="auto"/>
        <w:ind w:left="-142" w:hanging="284"/>
        <w:jc w:val="both"/>
        <w:rPr>
          <w:rFonts w:cstheme="minorHAnsi"/>
          <w:bCs/>
        </w:rPr>
      </w:pPr>
      <w:r w:rsidRPr="00E13DBF">
        <w:rPr>
          <w:rFonts w:cstheme="minorHAnsi"/>
          <w:bCs/>
        </w:rPr>
        <w:t xml:space="preserve"> Zamawiający dopuszcza składanie </w:t>
      </w:r>
      <w:r w:rsidR="006F695D" w:rsidRPr="00E13DBF">
        <w:rPr>
          <w:rFonts w:cstheme="minorHAnsi"/>
          <w:bCs/>
        </w:rPr>
        <w:t xml:space="preserve">ofert </w:t>
      </w:r>
      <w:r w:rsidR="000539BA" w:rsidRPr="00E13DBF">
        <w:rPr>
          <w:rFonts w:cstheme="minorHAnsi"/>
          <w:bCs/>
        </w:rPr>
        <w:t>częściowych</w:t>
      </w:r>
      <w:r w:rsidRPr="00E13DBF">
        <w:rPr>
          <w:rFonts w:cstheme="minorHAnsi"/>
          <w:bCs/>
        </w:rPr>
        <w:t>.</w:t>
      </w:r>
    </w:p>
    <w:p w14:paraId="363CCF79" w14:textId="2E375D71" w:rsidR="00A45F19" w:rsidRPr="00E13DBF" w:rsidRDefault="00E50EC5" w:rsidP="007C0C87">
      <w:pPr>
        <w:pStyle w:val="Akapitzlist"/>
        <w:numPr>
          <w:ilvl w:val="0"/>
          <w:numId w:val="7"/>
        </w:numPr>
        <w:tabs>
          <w:tab w:val="left" w:pos="0"/>
        </w:tabs>
        <w:spacing w:after="0" w:line="240" w:lineRule="auto"/>
        <w:ind w:left="0" w:hanging="426"/>
        <w:jc w:val="both"/>
        <w:rPr>
          <w:rFonts w:cstheme="minorHAnsi"/>
          <w:bCs/>
        </w:rPr>
      </w:pPr>
      <w:r w:rsidRPr="00E13DBF">
        <w:rPr>
          <w:rFonts w:cstheme="minorHAnsi"/>
          <w:bCs/>
        </w:rPr>
        <w:t>Zamawiający nie dopuszcza składania ofert</w:t>
      </w:r>
      <w:r w:rsidR="000539BA" w:rsidRPr="00E13DBF">
        <w:rPr>
          <w:rFonts w:cstheme="minorHAnsi"/>
          <w:bCs/>
        </w:rPr>
        <w:t xml:space="preserve"> </w:t>
      </w:r>
      <w:r w:rsidR="009E3A9D" w:rsidRPr="00E13DBF">
        <w:rPr>
          <w:rFonts w:cstheme="minorHAnsi"/>
          <w:bCs/>
        </w:rPr>
        <w:t>wariantowych.</w:t>
      </w:r>
    </w:p>
    <w:p w14:paraId="7A8DB649" w14:textId="0A61757C" w:rsidR="000539BA" w:rsidRPr="00E13DBF" w:rsidRDefault="00A45F19" w:rsidP="00CA50D4">
      <w:pPr>
        <w:pStyle w:val="wypetab"/>
        <w:numPr>
          <w:ilvl w:val="0"/>
          <w:numId w:val="7"/>
        </w:numPr>
        <w:tabs>
          <w:tab w:val="clear" w:pos="5040"/>
          <w:tab w:val="left" w:pos="0"/>
        </w:tabs>
        <w:ind w:left="0" w:hanging="426"/>
        <w:jc w:val="both"/>
        <w:rPr>
          <w:rFonts w:asciiTheme="minorHAnsi" w:hAnsiTheme="minorHAnsi" w:cstheme="minorHAnsi"/>
          <w:b/>
          <w:sz w:val="22"/>
          <w:szCs w:val="22"/>
        </w:rPr>
      </w:pPr>
      <w:r w:rsidRPr="00E13DBF">
        <w:rPr>
          <w:rFonts w:asciiTheme="minorHAnsi" w:hAnsiTheme="minorHAnsi" w:cstheme="minorHAnsi"/>
          <w:bCs/>
          <w:sz w:val="22"/>
          <w:szCs w:val="22"/>
        </w:rPr>
        <w:t>Każdy Oferent może złożyć tylko jedną ofertę</w:t>
      </w:r>
      <w:r w:rsidR="00E50EC5" w:rsidRPr="00E13DBF">
        <w:rPr>
          <w:rFonts w:asciiTheme="minorHAnsi" w:hAnsiTheme="minorHAnsi" w:cstheme="minorHAnsi"/>
          <w:bCs/>
          <w:sz w:val="22"/>
          <w:szCs w:val="22"/>
        </w:rPr>
        <w:t xml:space="preserve"> na </w:t>
      </w:r>
      <w:r w:rsidR="00F453A8" w:rsidRPr="00E13DBF">
        <w:rPr>
          <w:rFonts w:asciiTheme="minorHAnsi" w:hAnsiTheme="minorHAnsi" w:cstheme="minorHAnsi"/>
          <w:bCs/>
          <w:sz w:val="22"/>
          <w:szCs w:val="22"/>
        </w:rPr>
        <w:t>daną</w:t>
      </w:r>
      <w:r w:rsidR="00E50EC5" w:rsidRPr="00E13DBF">
        <w:rPr>
          <w:rFonts w:asciiTheme="minorHAnsi" w:hAnsiTheme="minorHAnsi" w:cstheme="minorHAnsi"/>
          <w:bCs/>
          <w:sz w:val="22"/>
          <w:szCs w:val="22"/>
        </w:rPr>
        <w:t xml:space="preserve"> część zamówienia</w:t>
      </w:r>
      <w:r w:rsidRPr="00E13DBF">
        <w:rPr>
          <w:rFonts w:asciiTheme="minorHAnsi" w:hAnsiTheme="minorHAnsi" w:cstheme="minorHAnsi"/>
          <w:bCs/>
          <w:sz w:val="22"/>
          <w:szCs w:val="22"/>
        </w:rPr>
        <w:t>. W przypadku, gdy Oferent przedłoży więcej niż jedną ofertę</w:t>
      </w:r>
      <w:r w:rsidR="00E50EC5" w:rsidRPr="00E13DBF">
        <w:rPr>
          <w:rFonts w:asciiTheme="minorHAnsi" w:hAnsiTheme="minorHAnsi" w:cstheme="minorHAnsi"/>
          <w:bCs/>
          <w:sz w:val="22"/>
          <w:szCs w:val="22"/>
        </w:rPr>
        <w:t xml:space="preserve"> na jedną część zamówienia</w:t>
      </w:r>
      <w:r w:rsidRPr="00E13DBF">
        <w:rPr>
          <w:rFonts w:asciiTheme="minorHAnsi" w:hAnsiTheme="minorHAnsi" w:cstheme="minorHAnsi"/>
          <w:bCs/>
          <w:sz w:val="22"/>
          <w:szCs w:val="22"/>
        </w:rPr>
        <w:t xml:space="preserve"> nie będzie rozpatrywana żadna ze złożonych przez niego ofert</w:t>
      </w:r>
      <w:r w:rsidR="00E50EC5" w:rsidRPr="00E13DBF">
        <w:rPr>
          <w:rFonts w:asciiTheme="minorHAnsi" w:hAnsiTheme="minorHAnsi" w:cstheme="minorHAnsi"/>
          <w:bCs/>
          <w:sz w:val="22"/>
          <w:szCs w:val="22"/>
        </w:rPr>
        <w:t xml:space="preserve"> na daną część zamówienia</w:t>
      </w:r>
      <w:r w:rsidR="000539BA" w:rsidRPr="00E13DBF">
        <w:rPr>
          <w:rFonts w:asciiTheme="minorHAnsi" w:hAnsiTheme="minorHAnsi" w:cstheme="minorHAnsi"/>
          <w:b/>
          <w:sz w:val="22"/>
          <w:szCs w:val="22"/>
        </w:rPr>
        <w:t>.</w:t>
      </w:r>
    </w:p>
    <w:p w14:paraId="57B27973" w14:textId="77777777" w:rsidR="00CA50D4" w:rsidRPr="00E13DBF" w:rsidRDefault="00CA50D4" w:rsidP="00CA50D4">
      <w:pPr>
        <w:pStyle w:val="wypetab"/>
        <w:tabs>
          <w:tab w:val="clear" w:pos="5040"/>
          <w:tab w:val="left" w:pos="0"/>
        </w:tabs>
        <w:jc w:val="both"/>
        <w:rPr>
          <w:rFonts w:asciiTheme="minorHAnsi" w:hAnsiTheme="minorHAnsi" w:cstheme="minorHAnsi"/>
          <w:b/>
          <w:sz w:val="22"/>
          <w:szCs w:val="22"/>
        </w:rPr>
      </w:pPr>
    </w:p>
    <w:p w14:paraId="6B4930A0" w14:textId="77777777" w:rsidR="007C0C87" w:rsidRPr="00E13DBF" w:rsidRDefault="007C0C87" w:rsidP="00CA50D4">
      <w:pPr>
        <w:pStyle w:val="NormalnyWeb"/>
        <w:spacing w:before="0" w:beforeAutospacing="0" w:after="0" w:afterAutospacing="0"/>
        <w:ind w:left="-426"/>
        <w:rPr>
          <w:rFonts w:asciiTheme="minorHAnsi" w:hAnsiTheme="minorHAnsi" w:cstheme="minorHAnsi"/>
          <w:sz w:val="22"/>
          <w:szCs w:val="22"/>
        </w:rPr>
      </w:pPr>
      <w:r w:rsidRPr="00E13DBF">
        <w:rPr>
          <w:rStyle w:val="Pogrubienie"/>
          <w:rFonts w:asciiTheme="minorHAnsi" w:hAnsiTheme="minorHAnsi" w:cstheme="minorHAnsi"/>
          <w:sz w:val="22"/>
          <w:szCs w:val="22"/>
        </w:rPr>
        <w:t>Jakiekolwiek odstępstwa od wskazanego sposobu przygotowania oferty będą skutkować jej odrzuceniem, w szczególności w przypadku:</w:t>
      </w:r>
    </w:p>
    <w:p w14:paraId="71DB623B" w14:textId="77777777" w:rsidR="007C0C87" w:rsidRPr="00E13DBF" w:rsidRDefault="007C0C87">
      <w:pPr>
        <w:pStyle w:val="NormalnyWeb"/>
        <w:numPr>
          <w:ilvl w:val="0"/>
          <w:numId w:val="33"/>
        </w:numPr>
        <w:spacing w:before="0" w:beforeAutospacing="0" w:after="0" w:afterAutospacing="0"/>
        <w:rPr>
          <w:rFonts w:asciiTheme="minorHAnsi" w:hAnsiTheme="minorHAnsi" w:cstheme="minorHAnsi"/>
          <w:sz w:val="22"/>
          <w:szCs w:val="22"/>
        </w:rPr>
      </w:pPr>
      <w:r w:rsidRPr="00E13DBF">
        <w:rPr>
          <w:rFonts w:asciiTheme="minorHAnsi" w:hAnsiTheme="minorHAnsi" w:cstheme="minorHAnsi"/>
          <w:sz w:val="22"/>
          <w:szCs w:val="22"/>
        </w:rPr>
        <w:t>braku któregokolwiek z wymaganych załączników,</w:t>
      </w:r>
    </w:p>
    <w:p w14:paraId="0854783C" w14:textId="160A6013" w:rsidR="007C0C87" w:rsidRPr="00E13DBF" w:rsidRDefault="007C0C87">
      <w:pPr>
        <w:pStyle w:val="NormalnyWeb"/>
        <w:numPr>
          <w:ilvl w:val="0"/>
          <w:numId w:val="33"/>
        </w:numPr>
        <w:spacing w:before="0" w:beforeAutospacing="0" w:after="0" w:afterAutospacing="0"/>
        <w:rPr>
          <w:rFonts w:asciiTheme="minorHAnsi" w:hAnsiTheme="minorHAnsi" w:cstheme="minorHAnsi"/>
          <w:sz w:val="22"/>
          <w:szCs w:val="22"/>
        </w:rPr>
      </w:pPr>
      <w:r w:rsidRPr="00E13DBF">
        <w:rPr>
          <w:rFonts w:asciiTheme="minorHAnsi" w:hAnsiTheme="minorHAnsi" w:cstheme="minorHAnsi"/>
          <w:sz w:val="22"/>
          <w:szCs w:val="22"/>
        </w:rPr>
        <w:t xml:space="preserve">niewypełnienia załączników w całości (z wyjątkiem sytuacji, gdy Zamawiający wezwie jednokrotnie do poprawienia błędnie wypełnionych załączników nr 5 i 5a lub </w:t>
      </w:r>
      <w:r w:rsidR="00F57768" w:rsidRPr="00E13DBF">
        <w:rPr>
          <w:rFonts w:asciiTheme="minorHAnsi" w:hAnsiTheme="minorHAnsi" w:cstheme="minorHAnsi"/>
          <w:sz w:val="22"/>
          <w:szCs w:val="22"/>
        </w:rPr>
        <w:t>braku należytych dokumentów zrealizowane dostawy</w:t>
      </w:r>
      <w:r w:rsidRPr="00E13DBF">
        <w:rPr>
          <w:rFonts w:asciiTheme="minorHAnsi" w:hAnsiTheme="minorHAnsi" w:cstheme="minorHAnsi"/>
          <w:sz w:val="22"/>
          <w:szCs w:val="22"/>
        </w:rPr>
        <w:t>),</w:t>
      </w:r>
    </w:p>
    <w:p w14:paraId="17DB631B" w14:textId="54806311" w:rsidR="007C0C87" w:rsidRPr="00E13DBF" w:rsidRDefault="007C0C87">
      <w:pPr>
        <w:pStyle w:val="NormalnyWeb"/>
        <w:numPr>
          <w:ilvl w:val="0"/>
          <w:numId w:val="33"/>
        </w:numPr>
        <w:rPr>
          <w:rFonts w:asciiTheme="minorHAnsi" w:hAnsiTheme="minorHAnsi" w:cstheme="minorHAnsi"/>
          <w:sz w:val="22"/>
          <w:szCs w:val="22"/>
        </w:rPr>
      </w:pPr>
      <w:r w:rsidRPr="00E13DBF">
        <w:rPr>
          <w:rFonts w:asciiTheme="minorHAnsi" w:hAnsiTheme="minorHAnsi" w:cstheme="minorHAnsi"/>
          <w:sz w:val="22"/>
          <w:szCs w:val="22"/>
        </w:rPr>
        <w:t>braku podpisów lub złożenia podpisów przez osoby nieupoważnione</w:t>
      </w:r>
      <w:r w:rsidR="00F57768" w:rsidRPr="00E13DBF">
        <w:rPr>
          <w:rFonts w:asciiTheme="minorHAnsi" w:hAnsiTheme="minorHAnsi" w:cstheme="minorHAnsi"/>
          <w:sz w:val="22"/>
          <w:szCs w:val="22"/>
        </w:rPr>
        <w:t>.</w:t>
      </w:r>
    </w:p>
    <w:p w14:paraId="7F740271" w14:textId="74EA219E" w:rsidR="007C0C87" w:rsidRPr="00E13DBF" w:rsidRDefault="007C0C87" w:rsidP="00BE09D8">
      <w:pPr>
        <w:pStyle w:val="wypetab"/>
        <w:tabs>
          <w:tab w:val="clear" w:pos="5040"/>
        </w:tabs>
        <w:ind w:left="-426"/>
        <w:jc w:val="both"/>
        <w:rPr>
          <w:rFonts w:asciiTheme="minorHAnsi" w:hAnsiTheme="minorHAnsi" w:cstheme="minorHAnsi"/>
          <w:b/>
          <w:color w:val="000000" w:themeColor="text1"/>
          <w:sz w:val="22"/>
          <w:szCs w:val="22"/>
        </w:rPr>
      </w:pPr>
      <w:r w:rsidRPr="00E13DBF">
        <w:rPr>
          <w:rFonts w:asciiTheme="minorHAnsi" w:hAnsiTheme="minorHAnsi" w:cstheme="minorHAnsi"/>
          <w:b/>
          <w:color w:val="000000" w:themeColor="text1"/>
          <w:sz w:val="22"/>
          <w:szCs w:val="22"/>
        </w:rPr>
        <w:t xml:space="preserve">Jeżeli oferta została podpisana przez Zamawiającego podpisem elektronicznym, do oferty należy dołączyć raport potwierdzający ważność złożonego podpisu. </w:t>
      </w:r>
    </w:p>
    <w:p w14:paraId="239DFB10" w14:textId="77777777" w:rsidR="00DE1FE5" w:rsidRPr="00E13DBF" w:rsidRDefault="00DE1FE5" w:rsidP="002F3056">
      <w:pPr>
        <w:tabs>
          <w:tab w:val="left" w:pos="284"/>
        </w:tabs>
        <w:spacing w:after="0" w:line="240" w:lineRule="auto"/>
        <w:rPr>
          <w:rFonts w:cstheme="minorHAnsi"/>
          <w:b/>
        </w:rPr>
      </w:pPr>
    </w:p>
    <w:p w14:paraId="7EB54E34" w14:textId="6E02F27A" w:rsidR="00DE1FE5" w:rsidRPr="00E13DBF"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rPr>
      </w:pPr>
      <w:r w:rsidRPr="00E13DBF">
        <w:rPr>
          <w:rFonts w:cstheme="minorHAnsi"/>
          <w:b/>
          <w:bCs/>
          <w:color w:val="000000"/>
        </w:rPr>
        <w:t xml:space="preserve">11. </w:t>
      </w:r>
      <w:r w:rsidR="00DA547E" w:rsidRPr="00E13DBF">
        <w:rPr>
          <w:rFonts w:cstheme="minorHAnsi"/>
          <w:b/>
          <w:bCs/>
          <w:color w:val="000000"/>
        </w:rPr>
        <w:t xml:space="preserve">SPOSÓB I </w:t>
      </w:r>
      <w:r w:rsidR="00450F51" w:rsidRPr="00E13DBF">
        <w:rPr>
          <w:rFonts w:cstheme="minorHAnsi"/>
          <w:b/>
          <w:bCs/>
          <w:color w:val="000000"/>
        </w:rPr>
        <w:t xml:space="preserve">TERMIN </w:t>
      </w:r>
      <w:r w:rsidR="00DE1FE5" w:rsidRPr="00E13DBF">
        <w:rPr>
          <w:rFonts w:cstheme="minorHAnsi"/>
          <w:b/>
          <w:bCs/>
          <w:color w:val="000000"/>
        </w:rPr>
        <w:t xml:space="preserve">SKŁADANIA OFERT </w:t>
      </w:r>
    </w:p>
    <w:p w14:paraId="0C862657" w14:textId="77777777" w:rsidR="00FE6C20" w:rsidRPr="00E13DBF" w:rsidRDefault="00FE6C20" w:rsidP="002F3056">
      <w:pPr>
        <w:autoSpaceDE w:val="0"/>
        <w:autoSpaceDN w:val="0"/>
        <w:adjustRightInd w:val="0"/>
        <w:spacing w:after="0" w:line="240" w:lineRule="auto"/>
        <w:rPr>
          <w:rFonts w:cstheme="minorHAnsi"/>
          <w:color w:val="000000"/>
        </w:rPr>
      </w:pPr>
    </w:p>
    <w:p w14:paraId="0529D419" w14:textId="38ACD912" w:rsidR="00872DD0" w:rsidRPr="00E13DBF" w:rsidRDefault="00872DD0">
      <w:pPr>
        <w:pStyle w:val="Akapitzlist"/>
        <w:numPr>
          <w:ilvl w:val="0"/>
          <w:numId w:val="14"/>
        </w:numPr>
        <w:spacing w:after="0" w:line="240" w:lineRule="auto"/>
        <w:ind w:left="284" w:hanging="284"/>
        <w:rPr>
          <w:rFonts w:cstheme="minorHAnsi"/>
          <w:color w:val="FF0000"/>
        </w:rPr>
      </w:pPr>
      <w:r w:rsidRPr="00E13DBF">
        <w:rPr>
          <w:rFonts w:cstheme="minorHAnsi"/>
        </w:rPr>
        <w:t xml:space="preserve">Ofertę </w:t>
      </w:r>
      <w:r w:rsidR="006E438C" w:rsidRPr="00E13DBF">
        <w:rPr>
          <w:rFonts w:cstheme="minorHAnsi"/>
        </w:rPr>
        <w:t xml:space="preserve">należy złożyć </w:t>
      </w:r>
      <w:r w:rsidRPr="00E13DBF">
        <w:rPr>
          <w:rFonts w:cstheme="minorHAnsi"/>
        </w:rPr>
        <w:t>w formie elektroniczne</w:t>
      </w:r>
      <w:r w:rsidRPr="00E13DBF">
        <w:rPr>
          <w:rFonts w:cstheme="minorHAnsi"/>
          <w:u w:val="single"/>
        </w:rPr>
        <w:t>j</w:t>
      </w:r>
      <w:r w:rsidRPr="00E13DBF">
        <w:rPr>
          <w:rFonts w:cstheme="minorHAnsi"/>
        </w:rPr>
        <w:t xml:space="preserve">, w języku polskim, poprzez stronę internetową </w:t>
      </w:r>
      <w:r w:rsidR="00F9415B" w:rsidRPr="00E13DBF">
        <w:rPr>
          <w:rFonts w:cstheme="minorHAnsi"/>
        </w:rPr>
        <w:t>https://bazakonkurencyjnosci.funduszeeuropejskie.gov.pl/</w:t>
      </w:r>
      <w:r w:rsidRPr="00E13DBF">
        <w:rPr>
          <w:rFonts w:cstheme="minorHAnsi"/>
        </w:rPr>
        <w:t xml:space="preserve">, zgodnie z „Instrukcją oferenta w BK2021” </w:t>
      </w:r>
      <w:r w:rsidR="00D67988" w:rsidRPr="00E13DBF">
        <w:rPr>
          <w:rFonts w:cstheme="minorHAnsi"/>
        </w:rPr>
        <w:t xml:space="preserve"> </w:t>
      </w:r>
    </w:p>
    <w:p w14:paraId="01BF14F0" w14:textId="7F59D0EA" w:rsidR="00CE1685" w:rsidRPr="00E13DBF" w:rsidRDefault="00450F51">
      <w:pPr>
        <w:numPr>
          <w:ilvl w:val="0"/>
          <w:numId w:val="14"/>
        </w:numPr>
        <w:autoSpaceDE w:val="0"/>
        <w:autoSpaceDN w:val="0"/>
        <w:adjustRightInd w:val="0"/>
        <w:spacing w:after="0" w:line="240" w:lineRule="auto"/>
        <w:ind w:left="284" w:hanging="284"/>
        <w:contextualSpacing/>
        <w:rPr>
          <w:rFonts w:cstheme="minorHAnsi"/>
          <w:strike/>
        </w:rPr>
      </w:pPr>
      <w:r w:rsidRPr="00E13DBF">
        <w:rPr>
          <w:rFonts w:cstheme="minorHAnsi"/>
        </w:rPr>
        <w:t xml:space="preserve">Ofertę należy złożyć w nieprzekraczalnym terminie </w:t>
      </w:r>
      <w:r w:rsidR="005149D7" w:rsidRPr="00E13DBF">
        <w:rPr>
          <w:rFonts w:cstheme="minorHAnsi"/>
          <w:b/>
        </w:rPr>
        <w:t xml:space="preserve">do </w:t>
      </w:r>
      <w:r w:rsidR="003F17E9">
        <w:rPr>
          <w:rFonts w:cstheme="minorHAnsi"/>
          <w:b/>
        </w:rPr>
        <w:t>0</w:t>
      </w:r>
      <w:r w:rsidR="00294137">
        <w:rPr>
          <w:rFonts w:cstheme="minorHAnsi"/>
          <w:b/>
        </w:rPr>
        <w:t>8</w:t>
      </w:r>
      <w:r w:rsidR="00D673D2" w:rsidRPr="00E13DBF">
        <w:rPr>
          <w:rFonts w:cstheme="minorHAnsi"/>
          <w:b/>
        </w:rPr>
        <w:t>.</w:t>
      </w:r>
      <w:r w:rsidR="007D5A9C">
        <w:rPr>
          <w:rFonts w:cstheme="minorHAnsi"/>
          <w:b/>
        </w:rPr>
        <w:t>0</w:t>
      </w:r>
      <w:r w:rsidR="00AC3B4D">
        <w:rPr>
          <w:rFonts w:cstheme="minorHAnsi"/>
          <w:b/>
        </w:rPr>
        <w:t>5</w:t>
      </w:r>
      <w:r w:rsidR="00D673D2" w:rsidRPr="00E13DBF">
        <w:rPr>
          <w:rFonts w:cstheme="minorHAnsi"/>
          <w:b/>
        </w:rPr>
        <w:t>.</w:t>
      </w:r>
      <w:r w:rsidR="007807C0" w:rsidRPr="00E13DBF">
        <w:rPr>
          <w:rFonts w:cstheme="minorHAnsi"/>
          <w:b/>
        </w:rPr>
        <w:t>202</w:t>
      </w:r>
      <w:r w:rsidR="007D5A9C">
        <w:rPr>
          <w:rFonts w:cstheme="minorHAnsi"/>
          <w:b/>
        </w:rPr>
        <w:t>6</w:t>
      </w:r>
      <w:r w:rsidR="007807C0" w:rsidRPr="00E13DBF">
        <w:rPr>
          <w:rFonts w:cstheme="minorHAnsi"/>
          <w:b/>
        </w:rPr>
        <w:t xml:space="preserve"> </w:t>
      </w:r>
      <w:r w:rsidRPr="00E13DBF">
        <w:rPr>
          <w:rFonts w:cstheme="minorHAnsi"/>
          <w:b/>
        </w:rPr>
        <w:t>r.</w:t>
      </w:r>
      <w:r w:rsidR="000C0377" w:rsidRPr="00E13DBF">
        <w:rPr>
          <w:rFonts w:cstheme="minorHAnsi"/>
          <w:b/>
        </w:rPr>
        <w:t xml:space="preserve"> </w:t>
      </w:r>
      <w:r w:rsidR="00CE1685" w:rsidRPr="00E13DBF">
        <w:rPr>
          <w:rFonts w:cstheme="minorHAnsi"/>
        </w:rPr>
        <w:t>T</w:t>
      </w:r>
      <w:r w:rsidRPr="00E13DBF">
        <w:rPr>
          <w:rFonts w:cstheme="minorHAnsi"/>
        </w:rPr>
        <w:t xml:space="preserve">ermin ten liczy się jako data </w:t>
      </w:r>
      <w:r w:rsidR="00CE1685" w:rsidRPr="00E13DBF">
        <w:rPr>
          <w:rFonts w:cstheme="minorHAnsi"/>
        </w:rPr>
        <w:t>i godzina wpływu</w:t>
      </w:r>
      <w:r w:rsidR="006577CE" w:rsidRPr="00E13DBF">
        <w:rPr>
          <w:rFonts w:cstheme="minorHAnsi"/>
        </w:rPr>
        <w:t xml:space="preserve"> oferty przez bazę konkurencyjności</w:t>
      </w:r>
      <w:r w:rsidR="00DD3D6C" w:rsidRPr="00E13DBF">
        <w:rPr>
          <w:rFonts w:cstheme="minorHAnsi"/>
          <w:strike/>
        </w:rPr>
        <w:t>.</w:t>
      </w:r>
    </w:p>
    <w:p w14:paraId="0A0CF347" w14:textId="0583DBCE" w:rsidR="00C401EA" w:rsidRPr="00E13DBF" w:rsidRDefault="00917F12">
      <w:pPr>
        <w:numPr>
          <w:ilvl w:val="0"/>
          <w:numId w:val="14"/>
        </w:numPr>
        <w:autoSpaceDE w:val="0"/>
        <w:autoSpaceDN w:val="0"/>
        <w:adjustRightInd w:val="0"/>
        <w:spacing w:after="0" w:line="240" w:lineRule="auto"/>
        <w:ind w:left="284" w:hanging="284"/>
        <w:contextualSpacing/>
        <w:rPr>
          <w:rFonts w:cstheme="minorHAnsi"/>
        </w:rPr>
      </w:pPr>
      <w:r w:rsidRPr="00E13DBF">
        <w:rPr>
          <w:rFonts w:cstheme="minorHAnsi"/>
        </w:rPr>
        <w:t>Zaleca się aby złożona oferta była załączona w jednym pliku</w:t>
      </w:r>
      <w:r w:rsidR="00E8365E" w:rsidRPr="00E13DBF">
        <w:rPr>
          <w:rFonts w:cstheme="minorHAnsi"/>
        </w:rPr>
        <w:t>.</w:t>
      </w:r>
    </w:p>
    <w:p w14:paraId="1A92F928" w14:textId="77777777" w:rsidR="00450F51" w:rsidRPr="00E13DBF" w:rsidRDefault="00450F51">
      <w:pPr>
        <w:numPr>
          <w:ilvl w:val="0"/>
          <w:numId w:val="14"/>
        </w:numPr>
        <w:autoSpaceDE w:val="0"/>
        <w:autoSpaceDN w:val="0"/>
        <w:adjustRightInd w:val="0"/>
        <w:spacing w:after="0" w:line="240" w:lineRule="auto"/>
        <w:ind w:left="284" w:hanging="284"/>
        <w:contextualSpacing/>
        <w:rPr>
          <w:rFonts w:cstheme="minorHAnsi"/>
          <w:color w:val="000000"/>
        </w:rPr>
      </w:pPr>
      <w:r w:rsidRPr="00E13DBF">
        <w:rPr>
          <w:rFonts w:cstheme="minorHAnsi"/>
          <w:color w:val="000000"/>
        </w:rPr>
        <w:t xml:space="preserve">Oferty złożone po terminie nie będą rozpatrywane. </w:t>
      </w:r>
    </w:p>
    <w:p w14:paraId="136D2F54" w14:textId="2159AD3E" w:rsidR="00450F51" w:rsidRPr="00E13DBF" w:rsidRDefault="00450F51">
      <w:pPr>
        <w:numPr>
          <w:ilvl w:val="0"/>
          <w:numId w:val="14"/>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E13DBF">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775958DB" w14:textId="1F113706" w:rsidR="00F90DAA" w:rsidRPr="00E13DBF" w:rsidRDefault="00450F51">
      <w:pPr>
        <w:numPr>
          <w:ilvl w:val="0"/>
          <w:numId w:val="14"/>
        </w:numPr>
        <w:tabs>
          <w:tab w:val="left" w:pos="464"/>
        </w:tabs>
        <w:autoSpaceDE w:val="0"/>
        <w:autoSpaceDN w:val="0"/>
        <w:adjustRightInd w:val="0"/>
        <w:spacing w:after="0" w:line="240" w:lineRule="auto"/>
        <w:ind w:left="284" w:hanging="284"/>
        <w:rPr>
          <w:rFonts w:eastAsia="Times New Roman" w:cstheme="minorHAnsi"/>
          <w:iCs/>
          <w:lang w:eastAsia="pl-PL"/>
        </w:rPr>
      </w:pPr>
      <w:r w:rsidRPr="00E13DBF">
        <w:rPr>
          <w:rFonts w:eastAsia="Times New Roman" w:cstheme="minorHAnsi"/>
          <w:iCs/>
          <w:lang w:eastAsia="pl-PL"/>
        </w:rPr>
        <w:t xml:space="preserve">Oferent nie może wycofać oferty ani wprowadzić jakichkolwiek zmian w jej treści po </w:t>
      </w:r>
      <w:r w:rsidR="00827593" w:rsidRPr="00E13DBF">
        <w:rPr>
          <w:rFonts w:eastAsia="Times New Roman" w:cstheme="minorHAnsi"/>
          <w:iCs/>
          <w:lang w:eastAsia="pl-PL"/>
        </w:rPr>
        <w:t>upływie terminu składania ofert.</w:t>
      </w:r>
    </w:p>
    <w:p w14:paraId="4B90F326" w14:textId="77777777" w:rsidR="008926D5" w:rsidRPr="00E13DBF" w:rsidRDefault="008926D5" w:rsidP="008926D5">
      <w:pPr>
        <w:tabs>
          <w:tab w:val="left" w:pos="464"/>
        </w:tabs>
        <w:autoSpaceDE w:val="0"/>
        <w:autoSpaceDN w:val="0"/>
        <w:adjustRightInd w:val="0"/>
        <w:spacing w:after="0" w:line="240" w:lineRule="auto"/>
        <w:rPr>
          <w:rFonts w:eastAsia="Times New Roman" w:cstheme="minorHAnsi"/>
          <w:iCs/>
          <w:lang w:eastAsia="pl-PL"/>
        </w:rPr>
      </w:pPr>
    </w:p>
    <w:p w14:paraId="5EA3D2C0" w14:textId="2D76E8AC" w:rsidR="00DE1FE5" w:rsidRPr="00E13DBF"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E13DBF">
        <w:rPr>
          <w:rFonts w:cstheme="minorHAnsi"/>
          <w:b/>
        </w:rPr>
        <w:t>12.</w:t>
      </w:r>
      <w:r w:rsidR="00DE1FE5" w:rsidRPr="00E13DBF">
        <w:rPr>
          <w:rFonts w:cstheme="minorHAnsi"/>
          <w:b/>
        </w:rPr>
        <w:t>WYBÓR</w:t>
      </w:r>
      <w:r w:rsidR="00CA64A1" w:rsidRPr="00E13DBF">
        <w:rPr>
          <w:rFonts w:cstheme="minorHAnsi"/>
          <w:b/>
        </w:rPr>
        <w:t xml:space="preserve"> OFERTY</w:t>
      </w:r>
      <w:r w:rsidR="00DE1FE5" w:rsidRPr="00E13DBF">
        <w:rPr>
          <w:rFonts w:cstheme="minorHAnsi"/>
          <w:b/>
        </w:rPr>
        <w:t xml:space="preserve"> I OGŁOSZENIE ZWYCIĘZCY</w:t>
      </w:r>
    </w:p>
    <w:p w14:paraId="4DD904DD" w14:textId="77777777" w:rsidR="004D7738" w:rsidRPr="00E13DBF" w:rsidRDefault="004D7738" w:rsidP="002F3056">
      <w:pPr>
        <w:pStyle w:val="Akapitzlist"/>
        <w:autoSpaceDE w:val="0"/>
        <w:spacing w:after="0" w:line="240" w:lineRule="auto"/>
        <w:ind w:left="180"/>
        <w:rPr>
          <w:rFonts w:cstheme="minorHAnsi"/>
        </w:rPr>
      </w:pPr>
    </w:p>
    <w:p w14:paraId="199C6875" w14:textId="39C70543" w:rsidR="00A71AF1" w:rsidRPr="00E13DBF" w:rsidRDefault="006C0EE9" w:rsidP="002F3056">
      <w:pPr>
        <w:pStyle w:val="Akapitzlist"/>
        <w:numPr>
          <w:ilvl w:val="2"/>
          <w:numId w:val="3"/>
        </w:numPr>
        <w:autoSpaceDE w:val="0"/>
        <w:spacing w:after="0" w:line="240" w:lineRule="auto"/>
        <w:ind w:left="567" w:hanging="283"/>
        <w:jc w:val="both"/>
        <w:rPr>
          <w:rFonts w:cstheme="minorHAnsi"/>
        </w:rPr>
      </w:pPr>
      <w:r w:rsidRPr="00E13DBF">
        <w:rPr>
          <w:rFonts w:cstheme="minorHAnsi"/>
        </w:rPr>
        <w:t>Za najkorzystniejszą ofertę</w:t>
      </w:r>
      <w:r w:rsidR="00E50EC5" w:rsidRPr="00E13DBF">
        <w:rPr>
          <w:rFonts w:cstheme="minorHAnsi"/>
        </w:rPr>
        <w:t xml:space="preserve"> na daną część zapytania</w:t>
      </w:r>
      <w:r w:rsidRPr="00E13DBF">
        <w:rPr>
          <w:rFonts w:cstheme="minorHAnsi"/>
        </w:rPr>
        <w:t xml:space="preserve"> uznana zostanie oferta, która zdobędzie najwyższą liczbę punktów</w:t>
      </w:r>
      <w:r w:rsidR="003E5F64" w:rsidRPr="00E13DBF">
        <w:rPr>
          <w:rFonts w:cstheme="minorHAnsi"/>
        </w:rPr>
        <w:t xml:space="preserve"> w oparciu o ustalone w zapytaniu ofertowym kryteri</w:t>
      </w:r>
      <w:r w:rsidR="00CE1685" w:rsidRPr="00E13DBF">
        <w:rPr>
          <w:rFonts w:cstheme="minorHAnsi"/>
        </w:rPr>
        <w:t>a</w:t>
      </w:r>
      <w:r w:rsidRPr="00E13DBF">
        <w:rPr>
          <w:rFonts w:cstheme="minorHAnsi"/>
        </w:rPr>
        <w:t>.</w:t>
      </w:r>
    </w:p>
    <w:p w14:paraId="205FFFA3" w14:textId="2D88BC48" w:rsidR="006C0EE9" w:rsidRPr="00E13DBF"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Oferent, który uzyska najwyższą ilość punktów w oparciu o ustalone w zapytaniu ofertowym kryteri</w:t>
      </w:r>
      <w:r w:rsidR="00CE1685" w:rsidRPr="00E13DBF">
        <w:rPr>
          <w:rFonts w:cstheme="minorHAnsi"/>
        </w:rPr>
        <w:t>a</w:t>
      </w:r>
      <w:r w:rsidRPr="00E13DBF">
        <w:rPr>
          <w:rFonts w:cstheme="minorHAnsi"/>
        </w:rPr>
        <w:t>, zostanie zaproszony do podpisania umowy na realizację</w:t>
      </w:r>
      <w:r w:rsidR="00C925BB" w:rsidRPr="00E13DBF">
        <w:rPr>
          <w:rFonts w:cstheme="minorHAnsi"/>
        </w:rPr>
        <w:t xml:space="preserve"> danej</w:t>
      </w:r>
      <w:r w:rsidRPr="00E13DBF">
        <w:rPr>
          <w:rFonts w:cstheme="minorHAnsi"/>
        </w:rPr>
        <w:t xml:space="preserve"> </w:t>
      </w:r>
      <w:r w:rsidR="00E50EC5" w:rsidRPr="00E13DBF">
        <w:rPr>
          <w:rFonts w:cstheme="minorHAnsi"/>
        </w:rPr>
        <w:t>części zapytania</w:t>
      </w:r>
      <w:r w:rsidR="00C925BB" w:rsidRPr="00E13DBF">
        <w:rPr>
          <w:rFonts w:cstheme="minorHAnsi"/>
        </w:rPr>
        <w:t>.</w:t>
      </w:r>
    </w:p>
    <w:p w14:paraId="1DDECD5C" w14:textId="0857E8B0" w:rsidR="00DE1FE5" w:rsidRPr="00E13DBF"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Jeżeli wybrany Wykonawca będzie uchylał się od podpisania umowy w terminie wskazanym przez Zamawiającego lub gdy podpisanie umowy z takim </w:t>
      </w:r>
      <w:r w:rsidR="00234CF2" w:rsidRPr="00E13DBF">
        <w:rPr>
          <w:rFonts w:cstheme="minorHAnsi"/>
        </w:rPr>
        <w:t>Wykonawcą</w:t>
      </w:r>
      <w:r w:rsidRPr="00E13DBF">
        <w:rPr>
          <w:rFonts w:cstheme="minorHAnsi"/>
        </w:rPr>
        <w:t xml:space="preserve"> stanie się niemożliwe z innych przyczyn, wybrana zostanie kolejna najkorzystniejsza oferta.</w:t>
      </w:r>
    </w:p>
    <w:p w14:paraId="0778FE4B" w14:textId="507017A3" w:rsidR="003A7EA5" w:rsidRPr="00E13DBF" w:rsidRDefault="003A7EA5" w:rsidP="002F3056">
      <w:pPr>
        <w:pStyle w:val="Akapitzlist"/>
        <w:numPr>
          <w:ilvl w:val="2"/>
          <w:numId w:val="3"/>
        </w:numPr>
        <w:tabs>
          <w:tab w:val="left" w:pos="284"/>
        </w:tabs>
        <w:spacing w:after="0" w:line="240" w:lineRule="auto"/>
        <w:ind w:left="567" w:hanging="283"/>
        <w:jc w:val="both"/>
        <w:rPr>
          <w:rFonts w:cstheme="minorHAnsi"/>
        </w:rPr>
      </w:pPr>
      <w:r w:rsidRPr="00E13DBF">
        <w:rPr>
          <w:rFonts w:cstheme="minorHAnsi"/>
        </w:rPr>
        <w:t xml:space="preserve">Zamawiający zastrzega sobie prawo do zawarcia </w:t>
      </w:r>
      <w:r w:rsidR="00C925BB" w:rsidRPr="00E13DBF">
        <w:rPr>
          <w:rFonts w:cstheme="minorHAnsi"/>
        </w:rPr>
        <w:t>umów na każdą część oddzielnie z różnymi wykonawcami.</w:t>
      </w:r>
    </w:p>
    <w:p w14:paraId="47C03BBE" w14:textId="05382BB4" w:rsidR="00DF18EA" w:rsidRPr="00E13DBF" w:rsidRDefault="00DF18EA"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Zamawiający ponownie ogłosi zapytanie </w:t>
      </w:r>
      <w:r w:rsidR="00C7003E" w:rsidRPr="00E13DBF">
        <w:rPr>
          <w:rFonts w:cstheme="minorHAnsi"/>
        </w:rPr>
        <w:t xml:space="preserve">ofertowe </w:t>
      </w:r>
      <w:r w:rsidRPr="00E13DBF">
        <w:rPr>
          <w:rFonts w:cstheme="minorHAnsi"/>
        </w:rPr>
        <w:t xml:space="preserve">w </w:t>
      </w:r>
      <w:r w:rsidR="00F453A8" w:rsidRPr="00E13DBF">
        <w:rPr>
          <w:rFonts w:cstheme="minorHAnsi"/>
        </w:rPr>
        <w:t>przypadku,</w:t>
      </w:r>
      <w:r w:rsidRPr="00E13DBF">
        <w:rPr>
          <w:rFonts w:cstheme="minorHAnsi"/>
        </w:rPr>
        <w:t xml:space="preserve"> jeśli </w:t>
      </w:r>
      <w:r w:rsidR="00283AD0" w:rsidRPr="00E13DBF">
        <w:rPr>
          <w:rFonts w:cstheme="minorHAnsi"/>
        </w:rPr>
        <w:t xml:space="preserve">najwyższą a zarazem taką samą liczbę punktów otrzymają </w:t>
      </w:r>
      <w:r w:rsidR="00501175" w:rsidRPr="00E13DBF">
        <w:rPr>
          <w:rFonts w:cstheme="minorHAnsi"/>
        </w:rPr>
        <w:t xml:space="preserve">co </w:t>
      </w:r>
      <w:r w:rsidR="00BB37B9" w:rsidRPr="00E13DBF">
        <w:rPr>
          <w:rFonts w:cstheme="minorHAnsi"/>
        </w:rPr>
        <w:t>najmniej</w:t>
      </w:r>
      <w:r w:rsidRPr="00E13DBF">
        <w:rPr>
          <w:rFonts w:cstheme="minorHAnsi"/>
        </w:rPr>
        <w:t xml:space="preserve"> </w:t>
      </w:r>
      <w:r w:rsidR="00BB37B9" w:rsidRPr="00E13DBF">
        <w:rPr>
          <w:rFonts w:cstheme="minorHAnsi"/>
        </w:rPr>
        <w:t>2 oferty.</w:t>
      </w:r>
    </w:p>
    <w:p w14:paraId="34C0C037" w14:textId="5F365E74" w:rsidR="00DF18EA" w:rsidRPr="00E13DBF" w:rsidRDefault="009D4A92"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Zamawiający może odstąpić od wyboru </w:t>
      </w:r>
      <w:r w:rsidR="00F453A8" w:rsidRPr="00E13DBF">
        <w:rPr>
          <w:rFonts w:cstheme="minorHAnsi"/>
        </w:rPr>
        <w:t>Wykonawcy,</w:t>
      </w:r>
      <w:r w:rsidRPr="00E13DBF">
        <w:rPr>
          <w:rFonts w:cstheme="minorHAnsi"/>
        </w:rPr>
        <w:t xml:space="preserve"> jeżeli cena oferty najkorzystniejszej przekroczy kwotę, którą Zamawiający może przeznaczyć (zgodnie z przewidzianym budżetem na realizację zadania) na zakup usługi</w:t>
      </w:r>
      <w:r w:rsidR="00DF18EA" w:rsidRPr="00E13DBF">
        <w:rPr>
          <w:rFonts w:cstheme="minorHAnsi"/>
        </w:rPr>
        <w:t>.</w:t>
      </w:r>
    </w:p>
    <w:p w14:paraId="619ACFCD" w14:textId="5518995E" w:rsidR="00DE1FE5" w:rsidRPr="00E13DBF" w:rsidRDefault="00DE1FE5"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Wybór i ogłoszenie wybranego </w:t>
      </w:r>
      <w:r w:rsidR="00234CF2" w:rsidRPr="00E13DBF">
        <w:rPr>
          <w:rFonts w:cstheme="minorHAnsi"/>
        </w:rPr>
        <w:t>Wykonawcy</w:t>
      </w:r>
      <w:r w:rsidRPr="00E13DBF">
        <w:rPr>
          <w:rFonts w:cstheme="minorHAnsi"/>
        </w:rPr>
        <w:t xml:space="preserve"> nastąpi </w:t>
      </w:r>
      <w:r w:rsidR="000C0377" w:rsidRPr="00E13DBF">
        <w:rPr>
          <w:rFonts w:cstheme="minorHAnsi"/>
        </w:rPr>
        <w:t xml:space="preserve">najpóźniej </w:t>
      </w:r>
      <w:r w:rsidRPr="00E13DBF">
        <w:rPr>
          <w:rFonts w:cstheme="minorHAnsi"/>
        </w:rPr>
        <w:t>do</w:t>
      </w:r>
      <w:r w:rsidR="001A3D55" w:rsidRPr="00E13DBF">
        <w:rPr>
          <w:rFonts w:cstheme="minorHAnsi"/>
        </w:rPr>
        <w:t xml:space="preserve"> </w:t>
      </w:r>
      <w:r w:rsidR="002B396D" w:rsidRPr="00E13DBF">
        <w:rPr>
          <w:rFonts w:cstheme="minorHAnsi"/>
        </w:rPr>
        <w:t>7</w:t>
      </w:r>
      <w:r w:rsidR="00CA50D4" w:rsidRPr="00E13DBF">
        <w:rPr>
          <w:rFonts w:cstheme="minorHAnsi"/>
        </w:rPr>
        <w:t xml:space="preserve"> </w:t>
      </w:r>
      <w:r w:rsidR="001A3D55" w:rsidRPr="00E13DBF">
        <w:rPr>
          <w:rFonts w:cstheme="minorHAnsi"/>
        </w:rPr>
        <w:t xml:space="preserve">dni </w:t>
      </w:r>
      <w:r w:rsidRPr="00E13DBF">
        <w:rPr>
          <w:rFonts w:cstheme="minorHAnsi"/>
        </w:rPr>
        <w:t>r</w:t>
      </w:r>
      <w:r w:rsidR="006C0EE9" w:rsidRPr="00E13DBF">
        <w:rPr>
          <w:rFonts w:cstheme="minorHAnsi"/>
        </w:rPr>
        <w:t>oboczych</w:t>
      </w:r>
      <w:r w:rsidRPr="00E13DBF">
        <w:rPr>
          <w:rFonts w:cstheme="minorHAnsi"/>
        </w:rPr>
        <w:t xml:space="preserve"> po zakończeniu</w:t>
      </w:r>
      <w:r w:rsidR="006C0EE9" w:rsidRPr="00E13DBF">
        <w:rPr>
          <w:rFonts w:cstheme="minorHAnsi"/>
        </w:rPr>
        <w:t xml:space="preserve"> terminu</w:t>
      </w:r>
      <w:r w:rsidRPr="00E13DBF">
        <w:rPr>
          <w:rFonts w:cstheme="minorHAnsi"/>
        </w:rPr>
        <w:t xml:space="preserve"> przyjmowania ofert. </w:t>
      </w:r>
    </w:p>
    <w:p w14:paraId="0B22D2CD" w14:textId="77777777" w:rsidR="00BB5E8F" w:rsidRPr="00E13DBF" w:rsidRDefault="008D63F7"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I</w:t>
      </w:r>
      <w:r w:rsidR="00BB5E8F" w:rsidRPr="00E13DBF">
        <w:rPr>
          <w:rFonts w:cstheme="minorHAnsi"/>
        </w:rPr>
        <w:t>nformacja o wynikach postępowania zostanie opubl</w:t>
      </w:r>
      <w:r w:rsidR="003005D2" w:rsidRPr="00E13DBF">
        <w:rPr>
          <w:rFonts w:cstheme="minorHAnsi"/>
        </w:rPr>
        <w:t>ikowana na stronie internetowej</w:t>
      </w:r>
      <w:r w:rsidR="00BB5E8F" w:rsidRPr="00E13DBF">
        <w:rPr>
          <w:rFonts w:cstheme="minorHAnsi"/>
        </w:rPr>
        <w:t xml:space="preserve"> </w:t>
      </w:r>
      <w:hyperlink r:id="rId37" w:history="1">
        <w:r w:rsidR="00E56A92" w:rsidRPr="00E13DBF">
          <w:rPr>
            <w:rStyle w:val="Hipercze"/>
            <w:rFonts w:cstheme="minorHAnsi"/>
            <w:color w:val="auto"/>
          </w:rPr>
          <w:t>bazakonkurencyjnosci.funduszeeuropejskie.gov.pl</w:t>
        </w:r>
      </w:hyperlink>
      <w:r w:rsidR="00E56A92" w:rsidRPr="00E13DBF">
        <w:rPr>
          <w:rFonts w:cstheme="minorHAnsi"/>
        </w:rPr>
        <w:t>.</w:t>
      </w:r>
      <w:r w:rsidR="00BB5E8F" w:rsidRPr="00E13DBF">
        <w:rPr>
          <w:rFonts w:cstheme="minorHAnsi"/>
        </w:rPr>
        <w:t xml:space="preserve"> </w:t>
      </w:r>
      <w:r w:rsidRPr="00E13DBF">
        <w:rPr>
          <w:rFonts w:cstheme="minorHAnsi"/>
        </w:rPr>
        <w:t xml:space="preserve"> Dodatkowo o wyborze najkorzystniejszej oferty Zamawiający zawiadomi Oferentów drogą mailową. </w:t>
      </w:r>
    </w:p>
    <w:p w14:paraId="51FDC874" w14:textId="139AEEF4" w:rsidR="003E5F64" w:rsidRPr="00E13DBF" w:rsidRDefault="007B2081" w:rsidP="007B2081">
      <w:pPr>
        <w:pStyle w:val="Akapitzlist"/>
        <w:numPr>
          <w:ilvl w:val="2"/>
          <w:numId w:val="3"/>
        </w:numPr>
        <w:ind w:left="567" w:hanging="283"/>
        <w:rPr>
          <w:rFonts w:cstheme="minorHAnsi"/>
        </w:rPr>
      </w:pPr>
      <w:r w:rsidRPr="00E13DBF">
        <w:rPr>
          <w:rFonts w:cstheme="minorHAnsi"/>
        </w:rPr>
        <w:t xml:space="preserve">Ocena ofert ma charakter niejawny, z zastrzeżeniem punktu o której mowa w części 3.2 Wytycznych dotyczące kwalifikowalności wydatków na lata 2021-2027 z dnia </w:t>
      </w:r>
      <w:r w:rsidR="007807C0" w:rsidRPr="00E13DBF">
        <w:rPr>
          <w:rFonts w:cstheme="minorHAnsi"/>
        </w:rPr>
        <w:t>14</w:t>
      </w:r>
      <w:r w:rsidRPr="00E13DBF">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785E25" w14:textId="7B3BB130" w:rsidR="00F268D1" w:rsidRPr="00E13DBF" w:rsidRDefault="003E5F64" w:rsidP="002F3056">
      <w:pPr>
        <w:pStyle w:val="Akapitzlist"/>
        <w:numPr>
          <w:ilvl w:val="2"/>
          <w:numId w:val="3"/>
        </w:numPr>
        <w:tabs>
          <w:tab w:val="left" w:pos="284"/>
        </w:tabs>
        <w:spacing w:after="0" w:line="240" w:lineRule="auto"/>
        <w:ind w:left="567" w:hanging="283"/>
        <w:jc w:val="both"/>
        <w:rPr>
          <w:rFonts w:cstheme="minorHAnsi"/>
        </w:rPr>
      </w:pPr>
      <w:r w:rsidRPr="00E13DBF">
        <w:rPr>
          <w:rFonts w:cstheme="minorHAnsi"/>
        </w:rPr>
        <w:t xml:space="preserve">Jeżeli Oferent uzna, że elementy oferty stanowią tajemnice przedsiębiorstwa zgodnie z Ustawą z dnia 16 kwietnia 1993r. o zwalczaniu nieuczciwej konkurencji (Dz. U. z 2003r. Nr 153, poz. 1503, </w:t>
      </w:r>
      <w:r w:rsidRPr="00E13DBF">
        <w:rPr>
          <w:rFonts w:cstheme="minorHAnsi"/>
        </w:rPr>
        <w:br/>
        <w:t>z późn.zm.) zobowiązany jest do złożenia stosownego oświadczenia w tym zakresie.</w:t>
      </w:r>
    </w:p>
    <w:p w14:paraId="7F57B394" w14:textId="77777777" w:rsidR="00F453A8" w:rsidRPr="00E13DBF" w:rsidRDefault="00F453A8" w:rsidP="00F453A8">
      <w:pPr>
        <w:pStyle w:val="Akapitzlist"/>
        <w:tabs>
          <w:tab w:val="left" w:pos="284"/>
        </w:tabs>
        <w:spacing w:after="0" w:line="240" w:lineRule="auto"/>
        <w:ind w:left="567"/>
        <w:jc w:val="both"/>
        <w:rPr>
          <w:rFonts w:cstheme="minorHAnsi"/>
        </w:rPr>
      </w:pPr>
    </w:p>
    <w:p w14:paraId="6A99FAA9" w14:textId="77777777" w:rsidR="00DE1FE5" w:rsidRPr="00E13DBF" w:rsidRDefault="00CA7E7F">
      <w:pPr>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E13DBF">
        <w:rPr>
          <w:rFonts w:cstheme="minorHAnsi"/>
          <w:b/>
        </w:rPr>
        <w:t xml:space="preserve">OSOBY UPRAWNIONE </w:t>
      </w:r>
      <w:r w:rsidR="00DE1FE5" w:rsidRPr="00E13DBF">
        <w:rPr>
          <w:rFonts w:cstheme="minorHAnsi"/>
          <w:b/>
        </w:rPr>
        <w:t>O</w:t>
      </w:r>
      <w:r w:rsidRPr="00E13DBF">
        <w:rPr>
          <w:rFonts w:cstheme="minorHAnsi"/>
          <w:b/>
        </w:rPr>
        <w:t>RAZ SPOSÓB</w:t>
      </w:r>
      <w:r w:rsidR="00DE1FE5" w:rsidRPr="00E13DBF">
        <w:rPr>
          <w:rFonts w:cstheme="minorHAnsi"/>
          <w:b/>
        </w:rPr>
        <w:t xml:space="preserve"> UDZIELANIA WYJAŚNIEŃ ZE STRONY ZAMAWIAJĄCEGO</w:t>
      </w:r>
    </w:p>
    <w:p w14:paraId="00F9616D" w14:textId="77777777" w:rsidR="00C925BB" w:rsidRPr="00E13DBF" w:rsidRDefault="00C925BB">
      <w:pPr>
        <w:pStyle w:val="Akapitzlist"/>
        <w:numPr>
          <w:ilvl w:val="0"/>
          <w:numId w:val="9"/>
        </w:numPr>
        <w:tabs>
          <w:tab w:val="clear" w:pos="720"/>
        </w:tabs>
        <w:spacing w:after="0" w:line="240" w:lineRule="auto"/>
        <w:ind w:left="567" w:hanging="425"/>
        <w:rPr>
          <w:rFonts w:cstheme="minorHAnsi"/>
        </w:rPr>
      </w:pPr>
      <w:r w:rsidRPr="00E13DBF">
        <w:rPr>
          <w:rFonts w:cstheme="minorHAnsi"/>
        </w:rPr>
        <w:t xml:space="preserve">Każdy potencjalny Wykonawca ma prawo zwrócić się do Zamawiającego w celu wyjaśnienia wszelkich wątpliwości i uwag związanych z zapytaniem ofertowym. </w:t>
      </w:r>
    </w:p>
    <w:p w14:paraId="7A1B3D27" w14:textId="1A08A7A9" w:rsidR="00C925BB" w:rsidRPr="00E13DBF" w:rsidRDefault="00C925BB">
      <w:pPr>
        <w:pStyle w:val="Akapitzlist"/>
        <w:numPr>
          <w:ilvl w:val="0"/>
          <w:numId w:val="9"/>
        </w:numPr>
        <w:tabs>
          <w:tab w:val="clear" w:pos="720"/>
        </w:tabs>
        <w:spacing w:after="0" w:line="240" w:lineRule="auto"/>
        <w:ind w:left="567" w:hanging="425"/>
        <w:rPr>
          <w:rFonts w:cstheme="minorHAnsi"/>
        </w:rPr>
      </w:pPr>
      <w:r w:rsidRPr="00E13DBF">
        <w:rPr>
          <w:rFonts w:cstheme="minorHAnsi"/>
        </w:rPr>
        <w:t xml:space="preserve">Wykonawca może zwrócić się do Zamawiającego o wyjaśnienie treści Zapytania Ofertowego najpóźniej do </w:t>
      </w:r>
      <w:r w:rsidR="009C0D50" w:rsidRPr="00E13DBF">
        <w:rPr>
          <w:rFonts w:cstheme="minorHAnsi"/>
          <w:b/>
        </w:rPr>
        <w:t xml:space="preserve">dnia </w:t>
      </w:r>
      <w:r w:rsidR="000D42BE">
        <w:rPr>
          <w:rFonts w:cstheme="minorHAnsi"/>
          <w:b/>
        </w:rPr>
        <w:t>0</w:t>
      </w:r>
      <w:r w:rsidR="00294137">
        <w:rPr>
          <w:rFonts w:cstheme="minorHAnsi"/>
          <w:b/>
        </w:rPr>
        <w:t>5</w:t>
      </w:r>
      <w:bookmarkStart w:id="20" w:name="_GoBack"/>
      <w:bookmarkEnd w:id="20"/>
      <w:r w:rsidR="003F17E9">
        <w:rPr>
          <w:rFonts w:cstheme="minorHAnsi"/>
          <w:b/>
        </w:rPr>
        <w:t>.0</w:t>
      </w:r>
      <w:r w:rsidR="000D42BE">
        <w:rPr>
          <w:rFonts w:cstheme="minorHAnsi"/>
          <w:b/>
        </w:rPr>
        <w:t>5</w:t>
      </w:r>
      <w:r w:rsidR="009C0D50" w:rsidRPr="00E13DBF">
        <w:rPr>
          <w:rFonts w:cstheme="minorHAnsi"/>
          <w:b/>
        </w:rPr>
        <w:t>.202</w:t>
      </w:r>
      <w:r w:rsidR="005318CA">
        <w:rPr>
          <w:rFonts w:cstheme="minorHAnsi"/>
          <w:b/>
        </w:rPr>
        <w:t>6</w:t>
      </w:r>
      <w:r w:rsidR="009C0D50" w:rsidRPr="00E13DBF">
        <w:rPr>
          <w:rFonts w:cstheme="minorHAnsi"/>
        </w:rPr>
        <w:t xml:space="preserve"> r.</w:t>
      </w:r>
    </w:p>
    <w:p w14:paraId="020607F8" w14:textId="3CC0DC7E" w:rsidR="00C925BB" w:rsidRPr="00E13DBF" w:rsidRDefault="00C925BB">
      <w:pPr>
        <w:pStyle w:val="Akapitzlist"/>
        <w:numPr>
          <w:ilvl w:val="0"/>
          <w:numId w:val="9"/>
        </w:numPr>
        <w:tabs>
          <w:tab w:val="clear" w:pos="720"/>
        </w:tabs>
        <w:spacing w:after="0" w:line="240" w:lineRule="auto"/>
        <w:ind w:left="567" w:hanging="425"/>
        <w:rPr>
          <w:rFonts w:cstheme="minorHAnsi"/>
        </w:rPr>
      </w:pPr>
      <w:r w:rsidRPr="00E13DBF">
        <w:rPr>
          <w:rFonts w:eastAsia="Times New Roman" w:cstheme="minorHAnsi"/>
          <w:iCs/>
          <w:lang w:eastAsia="pl-PL"/>
        </w:rPr>
        <w:t xml:space="preserve">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w:t>
      </w:r>
      <w:r w:rsidR="002B396D" w:rsidRPr="00E13DBF">
        <w:rPr>
          <w:rFonts w:eastAsia="Times New Roman" w:cstheme="minorHAnsi"/>
          <w:iCs/>
          <w:lang w:eastAsia="pl-PL"/>
        </w:rPr>
        <w:t>7</w:t>
      </w:r>
      <w:r w:rsidRPr="00E13DBF">
        <w:rPr>
          <w:rFonts w:eastAsia="Times New Roman" w:cstheme="minorHAnsi"/>
          <w:iCs/>
          <w:lang w:eastAsia="pl-PL"/>
        </w:rPr>
        <w:t xml:space="preserve"> dni.</w:t>
      </w:r>
    </w:p>
    <w:p w14:paraId="403BF250" w14:textId="0AFF7D14" w:rsidR="00D715DB" w:rsidRPr="00E13DBF" w:rsidRDefault="00C925BB">
      <w:pPr>
        <w:pStyle w:val="Akapitzlist"/>
        <w:numPr>
          <w:ilvl w:val="0"/>
          <w:numId w:val="9"/>
        </w:numPr>
        <w:tabs>
          <w:tab w:val="clear" w:pos="720"/>
          <w:tab w:val="num" w:pos="502"/>
        </w:tabs>
        <w:spacing w:after="0" w:line="240" w:lineRule="auto"/>
        <w:ind w:left="0" w:hanging="425"/>
        <w:rPr>
          <w:rFonts w:cstheme="minorHAnsi"/>
        </w:rPr>
      </w:pPr>
      <w:r w:rsidRPr="00E13DBF">
        <w:rPr>
          <w:rFonts w:eastAsia="Calibri" w:cstheme="minorHAnsi"/>
        </w:rPr>
        <w:t>Osobą upoważnioną z ramienia Zamawiającego do kontaktu i udzielania wyjaśnień w sprawie niniejszego zapytania ofertowego jest</w:t>
      </w:r>
      <w:r w:rsidR="00EC7E52" w:rsidRPr="00E13DBF">
        <w:rPr>
          <w:rFonts w:cstheme="minorHAnsi"/>
          <w:b/>
          <w:bCs/>
        </w:rPr>
        <w:t xml:space="preserve"> </w:t>
      </w:r>
      <w:r w:rsidR="00817BF7" w:rsidRPr="00E13DBF">
        <w:rPr>
          <w:rFonts w:cstheme="minorHAnsi"/>
          <w:b/>
          <w:bCs/>
        </w:rPr>
        <w:t xml:space="preserve">Pani </w:t>
      </w:r>
      <w:r w:rsidR="00AC3B4D">
        <w:rPr>
          <w:rFonts w:cstheme="minorHAnsi"/>
          <w:b/>
          <w:bCs/>
        </w:rPr>
        <w:t>Agnieszka Wolska</w:t>
      </w:r>
      <w:r w:rsidR="00E04FD7" w:rsidRPr="00E13DBF">
        <w:rPr>
          <w:rFonts w:cstheme="minorHAnsi"/>
          <w:b/>
          <w:bCs/>
        </w:rPr>
        <w:t xml:space="preserve">: tel. </w:t>
      </w:r>
      <w:r w:rsidR="00415447" w:rsidRPr="00E13DBF">
        <w:rPr>
          <w:rFonts w:cstheme="minorHAnsi"/>
          <w:b/>
          <w:bCs/>
        </w:rPr>
        <w:t>795 541 2</w:t>
      </w:r>
      <w:r w:rsidR="00AC3B4D">
        <w:rPr>
          <w:rFonts w:cstheme="minorHAnsi"/>
          <w:b/>
          <w:bCs/>
        </w:rPr>
        <w:t>24</w:t>
      </w:r>
      <w:r w:rsidR="00415447" w:rsidRPr="00E13DBF">
        <w:rPr>
          <w:rFonts w:cstheme="minorHAnsi"/>
          <w:b/>
          <w:bCs/>
        </w:rPr>
        <w:t xml:space="preserve"> </w:t>
      </w:r>
      <w:r w:rsidR="00E04FD7" w:rsidRPr="00E13DBF">
        <w:rPr>
          <w:rFonts w:cstheme="minorHAnsi"/>
          <w:b/>
          <w:bCs/>
        </w:rPr>
        <w:t>e-mail:</w:t>
      </w:r>
      <w:r w:rsidR="00415447" w:rsidRPr="00E13DBF">
        <w:rPr>
          <w:rFonts w:cstheme="minorHAnsi"/>
          <w:b/>
          <w:bCs/>
        </w:rPr>
        <w:t xml:space="preserve"> </w:t>
      </w:r>
      <w:hyperlink r:id="rId38" w:history="1">
        <w:r w:rsidR="00AC3B4D" w:rsidRPr="00AC3B4D">
          <w:rPr>
            <w:b/>
          </w:rPr>
          <w:t>a.wolska@upemi.pl</w:t>
        </w:r>
      </w:hyperlink>
      <w:r w:rsidR="00765655" w:rsidRPr="00AC3B4D">
        <w:rPr>
          <w:rFonts w:cstheme="minorHAnsi"/>
          <w:b/>
          <w:bCs/>
        </w:rPr>
        <w:t>, Pan</w:t>
      </w:r>
      <w:r w:rsidR="00765655" w:rsidRPr="00E13DBF">
        <w:rPr>
          <w:rFonts w:cstheme="minorHAnsi"/>
          <w:b/>
          <w:bCs/>
        </w:rPr>
        <w:t xml:space="preserve">i </w:t>
      </w:r>
      <w:r w:rsidR="00C459A8" w:rsidRPr="00E13DBF">
        <w:rPr>
          <w:rFonts w:cstheme="minorHAnsi"/>
          <w:b/>
          <w:bCs/>
        </w:rPr>
        <w:t>Magdalena Stanik</w:t>
      </w:r>
      <w:r w:rsidR="00415447" w:rsidRPr="00E13DBF">
        <w:rPr>
          <w:rFonts w:cstheme="minorHAnsi"/>
          <w:b/>
          <w:bCs/>
        </w:rPr>
        <w:t>: tel. 600 317 095 e-mail:</w:t>
      </w:r>
      <w:r w:rsidR="00DD0CF7" w:rsidRPr="00E13DBF">
        <w:rPr>
          <w:rFonts w:cstheme="minorHAnsi"/>
          <w:b/>
          <w:bCs/>
        </w:rPr>
        <w:t xml:space="preserve"> </w:t>
      </w:r>
      <w:r w:rsidR="00415447" w:rsidRPr="00E13DBF">
        <w:rPr>
          <w:rFonts w:cstheme="minorHAnsi"/>
          <w:b/>
          <w:bCs/>
        </w:rPr>
        <w:t>m.stanik@upemi.pl.</w:t>
      </w:r>
    </w:p>
    <w:p w14:paraId="35163E5B" w14:textId="77777777" w:rsidR="00415447" w:rsidRPr="00E13DBF" w:rsidRDefault="00415447" w:rsidP="00415447">
      <w:pPr>
        <w:pStyle w:val="Akapitzlist"/>
        <w:spacing w:after="0" w:line="240" w:lineRule="auto"/>
        <w:ind w:left="0"/>
        <w:rPr>
          <w:rFonts w:cstheme="minorHAnsi"/>
        </w:rPr>
      </w:pPr>
    </w:p>
    <w:p w14:paraId="56CBBDC1" w14:textId="77777777" w:rsidR="00DE1FE5" w:rsidRPr="00E13DBF" w:rsidRDefault="00DE1FE5">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E13DBF">
        <w:rPr>
          <w:rFonts w:cstheme="minorHAnsi"/>
          <w:b/>
        </w:rPr>
        <w:t>WARUNKI SZCZEGÓLNE</w:t>
      </w:r>
    </w:p>
    <w:p w14:paraId="613B7505" w14:textId="77777777" w:rsidR="00BB5E8F" w:rsidRPr="00E13DBF" w:rsidRDefault="00BB5E8F" w:rsidP="002F3056">
      <w:pPr>
        <w:spacing w:after="0" w:line="240" w:lineRule="auto"/>
        <w:ind w:left="66"/>
        <w:rPr>
          <w:rFonts w:cstheme="minorHAnsi"/>
        </w:rPr>
      </w:pPr>
    </w:p>
    <w:p w14:paraId="41052DD6" w14:textId="77777777" w:rsidR="00394185" w:rsidRPr="00E13DBF" w:rsidRDefault="002678F4">
      <w:pPr>
        <w:pStyle w:val="Akapitzlist"/>
        <w:numPr>
          <w:ilvl w:val="0"/>
          <w:numId w:val="8"/>
        </w:numPr>
        <w:spacing w:after="0" w:line="240" w:lineRule="auto"/>
        <w:ind w:left="567" w:hanging="425"/>
        <w:jc w:val="both"/>
        <w:rPr>
          <w:rFonts w:cstheme="minorHAnsi"/>
        </w:rPr>
      </w:pPr>
      <w:r w:rsidRPr="00E13DBF">
        <w:rPr>
          <w:rFonts w:cstheme="minorHAnsi"/>
        </w:rPr>
        <w:t>Zamawiający dopuszcza udział</w:t>
      </w:r>
      <w:r w:rsidR="001F3C1B" w:rsidRPr="00E13DBF">
        <w:rPr>
          <w:rFonts w:cstheme="minorHAnsi"/>
        </w:rPr>
        <w:t xml:space="preserve"> podwykonawców w realizacji zamówienia. Odpowiedzialność za prawidłową realizację zamówienia ponosi Wykonawca. Zamawiający nie ponosi odpowiedzialności za podwykonawców biorących udział w realizacji zamówienia.</w:t>
      </w:r>
    </w:p>
    <w:p w14:paraId="7EBC4F98" w14:textId="77777777" w:rsidR="005B33EA" w:rsidRPr="00E13DBF" w:rsidRDefault="005B33EA">
      <w:pPr>
        <w:pStyle w:val="Akapitzlist"/>
        <w:numPr>
          <w:ilvl w:val="0"/>
          <w:numId w:val="8"/>
        </w:numPr>
        <w:spacing w:after="0" w:line="240" w:lineRule="auto"/>
        <w:ind w:left="567" w:hanging="425"/>
        <w:jc w:val="both"/>
        <w:rPr>
          <w:rFonts w:cstheme="minorHAnsi"/>
        </w:rPr>
      </w:pPr>
      <w:r w:rsidRPr="00E13DBF">
        <w:rPr>
          <w:rFonts w:cstheme="minorHAnsi"/>
        </w:rPr>
        <w:t xml:space="preserve">Za działanie i zdarzenia powstałe w czasie realizacji </w:t>
      </w:r>
      <w:r w:rsidR="008F3574" w:rsidRPr="00E13DBF">
        <w:rPr>
          <w:rFonts w:cstheme="minorHAnsi"/>
        </w:rPr>
        <w:t>zamówienia</w:t>
      </w:r>
      <w:r w:rsidRPr="00E13DBF">
        <w:rPr>
          <w:rFonts w:cstheme="minorHAnsi"/>
        </w:rPr>
        <w:t xml:space="preserve"> odpowiada Wykonawca. Za uszkodzenie sprzętu i inne szkody powstałe w czasie </w:t>
      </w:r>
      <w:r w:rsidR="008F3574" w:rsidRPr="00E13DBF">
        <w:rPr>
          <w:rFonts w:cstheme="minorHAnsi"/>
        </w:rPr>
        <w:t xml:space="preserve">realizacji zamówienia </w:t>
      </w:r>
      <w:r w:rsidRPr="00E13DBF">
        <w:rPr>
          <w:rFonts w:cstheme="minorHAnsi"/>
        </w:rPr>
        <w:t>odpowiada Wykonawca.</w:t>
      </w:r>
    </w:p>
    <w:p w14:paraId="194666CB" w14:textId="77777777" w:rsidR="00394185" w:rsidRPr="00E13DBF" w:rsidRDefault="00394185">
      <w:pPr>
        <w:pStyle w:val="Akapitzlist"/>
        <w:numPr>
          <w:ilvl w:val="0"/>
          <w:numId w:val="8"/>
        </w:numPr>
        <w:spacing w:after="0" w:line="240" w:lineRule="auto"/>
        <w:ind w:left="567" w:hanging="425"/>
        <w:jc w:val="both"/>
        <w:rPr>
          <w:rFonts w:cstheme="minorHAnsi"/>
        </w:rPr>
      </w:pPr>
      <w:r w:rsidRPr="00E13DBF">
        <w:rPr>
          <w:rFonts w:cstheme="minorHAnsi"/>
        </w:rPr>
        <w:t xml:space="preserve">Zamawiający nie ponosi żadnej odpowiedzialności, ani jakichkolwiek kosztów związanych </w:t>
      </w:r>
      <w:r w:rsidR="00564DC9" w:rsidRPr="00E13DBF">
        <w:rPr>
          <w:rFonts w:cstheme="minorHAnsi"/>
        </w:rPr>
        <w:br/>
      </w:r>
      <w:r w:rsidRPr="00E13DBF">
        <w:rPr>
          <w:rFonts w:cstheme="minorHAnsi"/>
        </w:rPr>
        <w:t xml:space="preserve">z przygotowaniem oferty przez Oferenta, a w szczególności związanych z przystąpieniem do procesu ofertowego, przygotowaniem i złożeniem oferty,  przygotowaniami do zawarcia umowy. </w:t>
      </w:r>
    </w:p>
    <w:p w14:paraId="3CE234DD" w14:textId="77777777" w:rsidR="0054142F" w:rsidRPr="00E13DBF" w:rsidRDefault="0054142F">
      <w:pPr>
        <w:pStyle w:val="Akapitzlist"/>
        <w:numPr>
          <w:ilvl w:val="0"/>
          <w:numId w:val="8"/>
        </w:numPr>
        <w:spacing w:after="0" w:line="240" w:lineRule="auto"/>
        <w:ind w:left="567" w:hanging="425"/>
        <w:jc w:val="both"/>
        <w:rPr>
          <w:rFonts w:cstheme="minorHAnsi"/>
        </w:rPr>
      </w:pPr>
      <w:r w:rsidRPr="00E13DBF">
        <w:rPr>
          <w:rFonts w:cstheme="minorHAnsi"/>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4D12E830" w14:textId="77777777" w:rsidR="0054142F" w:rsidRPr="00E13DBF" w:rsidRDefault="0054142F">
      <w:pPr>
        <w:pStyle w:val="Akapitzlist"/>
        <w:numPr>
          <w:ilvl w:val="0"/>
          <w:numId w:val="8"/>
        </w:numPr>
        <w:spacing w:after="0" w:line="240" w:lineRule="auto"/>
        <w:ind w:left="567" w:hanging="425"/>
        <w:jc w:val="both"/>
        <w:rPr>
          <w:rFonts w:cstheme="minorHAnsi"/>
        </w:rPr>
      </w:pPr>
      <w:r w:rsidRPr="00E13DBF">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13A96800" w14:textId="77777777" w:rsidR="00D30CCD" w:rsidRPr="00E13DBF" w:rsidRDefault="00D30CCD">
      <w:pPr>
        <w:pStyle w:val="Akapitzlist"/>
        <w:numPr>
          <w:ilvl w:val="0"/>
          <w:numId w:val="8"/>
        </w:numPr>
        <w:spacing w:after="0" w:line="240" w:lineRule="auto"/>
        <w:ind w:left="567" w:hanging="425"/>
        <w:jc w:val="both"/>
        <w:rPr>
          <w:rFonts w:cstheme="minorHAnsi"/>
        </w:rPr>
      </w:pPr>
      <w:r w:rsidRPr="00E13DBF">
        <w:rPr>
          <w:rFonts w:cstheme="minorHAnsi"/>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69625479" w14:textId="77777777" w:rsidR="00872603" w:rsidRPr="00E13DBF" w:rsidRDefault="00872603" w:rsidP="008E4A07">
      <w:pPr>
        <w:spacing w:after="0" w:line="240" w:lineRule="auto"/>
        <w:rPr>
          <w:rFonts w:cstheme="minorHAnsi"/>
        </w:rPr>
      </w:pPr>
    </w:p>
    <w:p w14:paraId="7C4F9A64" w14:textId="77777777" w:rsidR="00872603" w:rsidRPr="00E13DBF" w:rsidRDefault="00872603">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E13DBF">
        <w:rPr>
          <w:rFonts w:cstheme="minorHAnsi"/>
          <w:b/>
        </w:rPr>
        <w:t xml:space="preserve">INFORMACJA NA TEMAT </w:t>
      </w:r>
      <w:r w:rsidR="00CC12CA" w:rsidRPr="00E13DBF">
        <w:rPr>
          <w:rFonts w:cstheme="minorHAnsi"/>
          <w:b/>
        </w:rPr>
        <w:t>PLANOWANYCH DO PRZEPROWADZENIA POSTĘPOWAŃ OFERTOWYCH W RAMACH PROJEKTU</w:t>
      </w:r>
    </w:p>
    <w:p w14:paraId="14E2F8E0" w14:textId="77777777" w:rsidR="00872603" w:rsidRPr="00E13DBF" w:rsidRDefault="00872603" w:rsidP="00C459A8">
      <w:pPr>
        <w:pStyle w:val="Akapitzlist"/>
        <w:spacing w:after="0" w:line="240" w:lineRule="auto"/>
        <w:ind w:left="284"/>
        <w:jc w:val="both"/>
        <w:rPr>
          <w:rFonts w:cstheme="minorHAnsi"/>
        </w:rPr>
      </w:pPr>
    </w:p>
    <w:p w14:paraId="6272574E" w14:textId="77777777" w:rsidR="00E07AD9" w:rsidRPr="00E13DBF" w:rsidRDefault="00E07AD9">
      <w:pPr>
        <w:pStyle w:val="Akapitzlist"/>
        <w:widowControl w:val="0"/>
        <w:numPr>
          <w:ilvl w:val="0"/>
          <w:numId w:val="20"/>
        </w:numPr>
        <w:suppressAutoHyphens/>
        <w:autoSpaceDE w:val="0"/>
        <w:spacing w:after="0" w:line="240" w:lineRule="auto"/>
        <w:ind w:left="567" w:hanging="425"/>
        <w:jc w:val="both"/>
        <w:rPr>
          <w:rFonts w:eastAsia="Times New Roman" w:cstheme="minorHAnsi"/>
          <w:lang w:eastAsia="pl-PL"/>
        </w:rPr>
      </w:pPr>
      <w:r w:rsidRPr="00E13DBF">
        <w:rPr>
          <w:rFonts w:eastAsia="Times New Roman" w:cstheme="minorHAnsi"/>
          <w:lang w:eastAsia="pl-PL"/>
        </w:rPr>
        <w:t xml:space="preserve">Zamawiający zachęca do śledzenia ogłoszeń pojawiających się w Bazie Konkurencyjności ponieważ </w:t>
      </w:r>
      <w:r w:rsidRPr="00E13DBF">
        <w:rPr>
          <w:rFonts w:eastAsia="Times New Roman" w:cstheme="minorHAnsi"/>
          <w:lang w:eastAsia="pl-PL"/>
        </w:rPr>
        <w:br/>
        <w:t>w okresie realizacji Projektu</w:t>
      </w:r>
      <w:r w:rsidRPr="00E13DBF">
        <w:rPr>
          <w:rFonts w:eastAsia="Times New Roman" w:cstheme="minorHAnsi"/>
          <w:bCs/>
          <w:lang w:eastAsia="pl-PL"/>
        </w:rPr>
        <w:t xml:space="preserve"> planuje</w:t>
      </w:r>
      <w:r w:rsidRPr="00E13DBF">
        <w:rPr>
          <w:rFonts w:eastAsia="Times New Roman" w:cstheme="minorHAnsi"/>
          <w:b/>
          <w:lang w:eastAsia="pl-PL"/>
        </w:rPr>
        <w:t xml:space="preserve"> </w:t>
      </w:r>
      <w:r w:rsidRPr="00E13DBF">
        <w:rPr>
          <w:rFonts w:eastAsia="Times New Roman" w:cstheme="minorHAnsi"/>
          <w:lang w:eastAsia="pl-PL"/>
        </w:rPr>
        <w:t xml:space="preserve">zamieszczać sukcesywnie Zapytania ofertowe, w tym m.in. zapytania dotyczące </w:t>
      </w:r>
      <w:r w:rsidR="0054142F" w:rsidRPr="00E13DBF">
        <w:rPr>
          <w:rFonts w:eastAsia="Times New Roman" w:cstheme="minorHAnsi"/>
          <w:lang w:eastAsia="pl-PL"/>
        </w:rPr>
        <w:t>wyposażenia pracowni</w:t>
      </w:r>
      <w:r w:rsidRPr="00E13DBF">
        <w:rPr>
          <w:rFonts w:eastAsia="Times New Roman" w:cstheme="minorHAnsi"/>
          <w:lang w:eastAsia="pl-PL"/>
        </w:rPr>
        <w:t>.</w:t>
      </w:r>
    </w:p>
    <w:p w14:paraId="615B6779" w14:textId="77777777" w:rsidR="00C17350" w:rsidRPr="00E13DBF" w:rsidRDefault="00C17350" w:rsidP="002F3056">
      <w:pPr>
        <w:widowControl w:val="0"/>
        <w:suppressAutoHyphens/>
        <w:autoSpaceDE w:val="0"/>
        <w:spacing w:after="0" w:line="240" w:lineRule="auto"/>
        <w:rPr>
          <w:rFonts w:eastAsia="Times New Roman" w:cstheme="minorHAnsi"/>
          <w:lang w:eastAsia="pl-PL"/>
        </w:rPr>
      </w:pPr>
    </w:p>
    <w:p w14:paraId="10CF915F" w14:textId="77777777" w:rsidR="00DE1FE5" w:rsidRPr="00E13DBF" w:rsidRDefault="00DE1FE5">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rPr>
      </w:pPr>
      <w:r w:rsidRPr="00E13DBF">
        <w:rPr>
          <w:rFonts w:cstheme="minorHAnsi"/>
          <w:b/>
        </w:rPr>
        <w:t>ZAŁĄCZNIKI DO ZAPYTANIA OFERTOWEGO</w:t>
      </w:r>
    </w:p>
    <w:p w14:paraId="0608ABC1" w14:textId="77777777" w:rsidR="0054142F" w:rsidRPr="00E13DBF" w:rsidRDefault="0054142F" w:rsidP="002F3056">
      <w:pPr>
        <w:tabs>
          <w:tab w:val="left" w:pos="284"/>
        </w:tabs>
        <w:spacing w:after="0" w:line="240" w:lineRule="auto"/>
        <w:ind w:left="284"/>
        <w:rPr>
          <w:rFonts w:cstheme="minorHAnsi"/>
        </w:rPr>
      </w:pPr>
    </w:p>
    <w:p w14:paraId="0115ABDC" w14:textId="65C1C016" w:rsidR="00817BF7" w:rsidRPr="00E13DBF" w:rsidRDefault="00817BF7" w:rsidP="00817BF7">
      <w:pPr>
        <w:numPr>
          <w:ilvl w:val="0"/>
          <w:numId w:val="4"/>
        </w:numPr>
        <w:spacing w:after="0" w:line="240" w:lineRule="auto"/>
        <w:rPr>
          <w:rFonts w:cstheme="minorHAnsi"/>
        </w:rPr>
      </w:pPr>
      <w:r w:rsidRPr="00E13DBF">
        <w:rPr>
          <w:rFonts w:cstheme="minorHAnsi"/>
        </w:rPr>
        <w:t>Załącznik nr 1 – Formularz ofertowy. Wykonawca zobowiązany jest do przedstawienia w formularzu ofertowym ceny netto oraz brutto wyposażenia. W przypadku, gdy cena netto i brutto są identyczne z uwagi na zastosowaną stawkę VAT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376EBCC3" w14:textId="77777777" w:rsidR="00817BF7" w:rsidRPr="00E13DBF" w:rsidRDefault="00817BF7" w:rsidP="00817BF7">
      <w:pPr>
        <w:numPr>
          <w:ilvl w:val="0"/>
          <w:numId w:val="4"/>
        </w:numPr>
        <w:spacing w:after="0" w:line="240" w:lineRule="auto"/>
        <w:ind w:hanging="218"/>
        <w:rPr>
          <w:rFonts w:cstheme="minorHAnsi"/>
        </w:rPr>
      </w:pPr>
      <w:r w:rsidRPr="00E13DBF">
        <w:rPr>
          <w:rFonts w:cstheme="minorHAnsi"/>
        </w:rPr>
        <w:t xml:space="preserve">    Załącznik nr 2 - Oświadczenie Oferenta o braku powiązań osobowych i kapitałowych.</w:t>
      </w:r>
    </w:p>
    <w:p w14:paraId="2E4C5444" w14:textId="1931333B" w:rsidR="00817BF7" w:rsidRPr="00E13DBF" w:rsidRDefault="00817BF7" w:rsidP="00817BF7">
      <w:pPr>
        <w:numPr>
          <w:ilvl w:val="0"/>
          <w:numId w:val="4"/>
        </w:numPr>
        <w:spacing w:after="0" w:line="240" w:lineRule="auto"/>
        <w:ind w:left="567" w:hanging="425"/>
        <w:rPr>
          <w:rFonts w:cstheme="minorHAnsi"/>
        </w:rPr>
      </w:pPr>
      <w:r w:rsidRPr="00E13DBF">
        <w:rPr>
          <w:rFonts w:cstheme="minorHAnsi"/>
        </w:rPr>
        <w:t xml:space="preserve">Załącznik nr 3 - Oświadczenie o przyjęciu zobowiązań wskazanych w </w:t>
      </w:r>
      <w:r w:rsidR="00B93B8C" w:rsidRPr="00E13DBF">
        <w:rPr>
          <w:rFonts w:cstheme="minorHAnsi"/>
        </w:rPr>
        <w:t>pod</w:t>
      </w:r>
      <w:r w:rsidRPr="00E13DBF">
        <w:rPr>
          <w:rFonts w:cstheme="minorHAnsi"/>
        </w:rPr>
        <w:t>punktach 5 i 6 opisu przedmiotu zamówienia</w:t>
      </w:r>
      <w:r w:rsidR="00153DD3" w:rsidRPr="00E13DBF">
        <w:rPr>
          <w:rFonts w:cstheme="minorHAnsi"/>
        </w:rPr>
        <w:t xml:space="preserve"> (punkt 3)</w:t>
      </w:r>
      <w:r w:rsidRPr="00E13DBF">
        <w:rPr>
          <w:rFonts w:cstheme="minorHAnsi"/>
        </w:rPr>
        <w:t xml:space="preserve"> do Zapytania ofertowego.</w:t>
      </w:r>
    </w:p>
    <w:p w14:paraId="41498853" w14:textId="77777777" w:rsidR="00817BF7" w:rsidRPr="00E13DBF" w:rsidRDefault="00817BF7" w:rsidP="00817BF7">
      <w:pPr>
        <w:numPr>
          <w:ilvl w:val="0"/>
          <w:numId w:val="4"/>
        </w:numPr>
        <w:spacing w:after="0" w:line="240" w:lineRule="auto"/>
        <w:ind w:left="567" w:hanging="425"/>
        <w:rPr>
          <w:rFonts w:cstheme="minorHAnsi"/>
        </w:rPr>
      </w:pPr>
      <w:r w:rsidRPr="00E13DBF">
        <w:rPr>
          <w:rFonts w:cstheme="minorHAnsi"/>
        </w:rPr>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3CFFA6E7" w14:textId="77777777" w:rsidR="00817BF7" w:rsidRPr="00E13DBF" w:rsidRDefault="00817BF7" w:rsidP="00817BF7">
      <w:pPr>
        <w:numPr>
          <w:ilvl w:val="0"/>
          <w:numId w:val="4"/>
        </w:numPr>
        <w:spacing w:after="0" w:line="240" w:lineRule="auto"/>
        <w:ind w:left="567" w:hanging="425"/>
        <w:rPr>
          <w:rFonts w:cstheme="minorHAnsi"/>
          <w:bCs/>
        </w:rPr>
      </w:pPr>
      <w:bookmarkStart w:id="21" w:name="_Hlk172115692"/>
      <w:r w:rsidRPr="00E13DBF">
        <w:rPr>
          <w:rFonts w:cstheme="minorHAnsi"/>
          <w:bCs/>
        </w:rPr>
        <w:t>Załącznik nr 5 - Oświadczenie Oferenta o spełnianiu warunków udziału w postępowaniu.</w:t>
      </w:r>
    </w:p>
    <w:bookmarkEnd w:id="21"/>
    <w:p w14:paraId="36B2C216" w14:textId="77777777" w:rsidR="00817BF7" w:rsidRPr="00E13DBF" w:rsidRDefault="00817BF7" w:rsidP="00817BF7">
      <w:pPr>
        <w:numPr>
          <w:ilvl w:val="0"/>
          <w:numId w:val="4"/>
        </w:numPr>
        <w:spacing w:after="0" w:line="240" w:lineRule="auto"/>
        <w:ind w:left="567" w:hanging="425"/>
        <w:rPr>
          <w:rFonts w:cstheme="minorHAnsi"/>
          <w:bCs/>
        </w:rPr>
      </w:pPr>
      <w:r w:rsidRPr="00E13DBF">
        <w:rPr>
          <w:rFonts w:cstheme="minorHAnsi"/>
          <w:bCs/>
        </w:rPr>
        <w:t>Załącznik nr 5a - Oświadczenie Oferenta o spełnianiu warunków udziału w postępowaniu – Wykaz dostaw na wyposażenie.</w:t>
      </w:r>
    </w:p>
    <w:p w14:paraId="7E75C78C" w14:textId="6D6A1010" w:rsidR="00817BF7" w:rsidRPr="00E13DBF" w:rsidRDefault="00817BF7" w:rsidP="009C0D50">
      <w:pPr>
        <w:numPr>
          <w:ilvl w:val="0"/>
          <w:numId w:val="4"/>
        </w:numPr>
        <w:spacing w:after="0" w:line="240" w:lineRule="auto"/>
        <w:ind w:left="567" w:hanging="425"/>
        <w:rPr>
          <w:rFonts w:cstheme="minorHAnsi"/>
          <w:bCs/>
        </w:rPr>
      </w:pPr>
      <w:r w:rsidRPr="00E13DBF">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E13DBF">
        <w:rPr>
          <w:rFonts w:cstheme="minorHAnsi"/>
          <w:b/>
          <w:bCs/>
        </w:rPr>
        <w:t>;</w:t>
      </w:r>
    </w:p>
    <w:p w14:paraId="411CC5A6" w14:textId="4F20E36E" w:rsidR="007C0C87" w:rsidRPr="00E13DBF" w:rsidRDefault="007C0C87" w:rsidP="007C0C87">
      <w:pPr>
        <w:numPr>
          <w:ilvl w:val="0"/>
          <w:numId w:val="4"/>
        </w:numPr>
        <w:spacing w:after="0" w:line="240" w:lineRule="auto"/>
        <w:ind w:left="567" w:hanging="425"/>
        <w:jc w:val="both"/>
        <w:rPr>
          <w:rFonts w:cstheme="minorHAnsi"/>
          <w:bCs/>
        </w:rPr>
      </w:pPr>
      <w:r w:rsidRPr="00E13DBF">
        <w:rPr>
          <w:rFonts w:eastAsia="Times New Roman" w:cstheme="minorHAnsi"/>
          <w:bCs/>
          <w:color w:val="000000"/>
          <w:lang w:eastAsia="pl-PL"/>
        </w:rPr>
        <w:t>Dokumenty rejestrowe – CEIDG, KRS.</w:t>
      </w:r>
    </w:p>
    <w:p w14:paraId="587950C7" w14:textId="0546D046" w:rsidR="007C0C87" w:rsidRPr="00E13DBF" w:rsidRDefault="00E20A81" w:rsidP="00B716E9">
      <w:pPr>
        <w:numPr>
          <w:ilvl w:val="0"/>
          <w:numId w:val="4"/>
        </w:numPr>
        <w:spacing w:after="0" w:line="240" w:lineRule="auto"/>
        <w:ind w:left="567" w:hanging="425"/>
        <w:jc w:val="both"/>
        <w:rPr>
          <w:rFonts w:cstheme="minorHAnsi"/>
          <w:bCs/>
        </w:rPr>
      </w:pPr>
      <w:r w:rsidRPr="00E13DBF">
        <w:rPr>
          <w:rFonts w:cstheme="minorHAnsi"/>
        </w:rP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4CA9E290" w14:textId="46DE0B92" w:rsidR="007C0C87" w:rsidRPr="00E13DBF" w:rsidRDefault="00666EDD" w:rsidP="007C0C87">
      <w:pPr>
        <w:pStyle w:val="Default"/>
        <w:numPr>
          <w:ilvl w:val="0"/>
          <w:numId w:val="4"/>
        </w:numPr>
        <w:ind w:left="567" w:hanging="359"/>
        <w:rPr>
          <w:rFonts w:asciiTheme="minorHAnsi" w:eastAsia="Times New Roman" w:hAnsiTheme="minorHAnsi" w:cstheme="minorHAnsi"/>
          <w:bCs/>
          <w:color w:val="auto"/>
          <w:sz w:val="22"/>
          <w:szCs w:val="22"/>
          <w:lang w:eastAsia="pl-PL"/>
        </w:rPr>
      </w:pPr>
      <w:r w:rsidRPr="00E13DBF">
        <w:rPr>
          <w:rFonts w:asciiTheme="minorHAnsi" w:eastAsia="Times New Roman" w:hAnsiTheme="minorHAnsi" w:cstheme="minorHAnsi"/>
          <w:bCs/>
          <w:sz w:val="22"/>
          <w:szCs w:val="22"/>
          <w:lang w:eastAsia="pl-PL"/>
        </w:rPr>
        <w:t>Dokumentów potwierdzających zrealizowane dostawy – na danych dokumentach na górze strony   należy wpisać, której części składanego zamówienia one dotyczą – warunek konieczny. Brak informacji na dokumencie skutkować będzie jednorazowym wezwaniem Oferenta do złożenia wyjaśnień w terminie wskazanym przez Zamawiającego.</w:t>
      </w:r>
    </w:p>
    <w:p w14:paraId="2C65818F" w14:textId="77777777" w:rsidR="007C0C87" w:rsidRPr="00E13DBF" w:rsidRDefault="007C0C87" w:rsidP="007C0C87">
      <w:pPr>
        <w:numPr>
          <w:ilvl w:val="0"/>
          <w:numId w:val="4"/>
        </w:numPr>
        <w:spacing w:after="0" w:line="240" w:lineRule="auto"/>
        <w:ind w:left="567" w:hanging="425"/>
        <w:jc w:val="both"/>
        <w:rPr>
          <w:rFonts w:cstheme="minorHAnsi"/>
          <w:bCs/>
        </w:rPr>
      </w:pPr>
      <w:r w:rsidRPr="00E13DBF">
        <w:rPr>
          <w:rFonts w:cstheme="minorHAnsi"/>
          <w:bCs/>
        </w:rPr>
        <w:t>Jeżeli oferta została podpisana przez Zamawiającego podpisem elektronicznym, do oferty należy dołączyć raport potwierdzający ważność złożonego podpisu.</w:t>
      </w:r>
    </w:p>
    <w:p w14:paraId="63655ADC" w14:textId="77777777" w:rsidR="007C0C87" w:rsidRPr="00E13DBF" w:rsidRDefault="007C0C87" w:rsidP="007C0C87">
      <w:pPr>
        <w:spacing w:after="0" w:line="240" w:lineRule="auto"/>
        <w:jc w:val="both"/>
        <w:rPr>
          <w:rFonts w:cstheme="minorHAnsi"/>
          <w:bCs/>
        </w:rPr>
      </w:pPr>
    </w:p>
    <w:p w14:paraId="23CA1816" w14:textId="77777777" w:rsidR="006B4748" w:rsidRPr="00E13DBF" w:rsidRDefault="006B4748" w:rsidP="002F3056">
      <w:pPr>
        <w:pStyle w:val="Default"/>
        <w:rPr>
          <w:rFonts w:asciiTheme="minorHAnsi" w:hAnsiTheme="minorHAnsi" w:cstheme="minorHAnsi"/>
          <w:b/>
          <w:sz w:val="22"/>
          <w:szCs w:val="22"/>
        </w:rPr>
      </w:pPr>
    </w:p>
    <w:p w14:paraId="0538C7C1" w14:textId="77777777" w:rsidR="006B4748" w:rsidRPr="00E13DBF" w:rsidRDefault="006B4748" w:rsidP="002F3056">
      <w:pPr>
        <w:pStyle w:val="Default"/>
        <w:rPr>
          <w:rFonts w:asciiTheme="minorHAnsi" w:hAnsiTheme="minorHAnsi" w:cstheme="minorHAnsi"/>
          <w:b/>
          <w:sz w:val="22"/>
          <w:szCs w:val="22"/>
        </w:rPr>
      </w:pPr>
    </w:p>
    <w:p w14:paraId="21D1D1C2" w14:textId="77777777" w:rsidR="006B4748" w:rsidRPr="00E13DBF" w:rsidRDefault="006B4748" w:rsidP="002F3056">
      <w:pPr>
        <w:pStyle w:val="Default"/>
        <w:rPr>
          <w:rFonts w:asciiTheme="minorHAnsi" w:hAnsiTheme="minorHAnsi" w:cstheme="minorHAnsi"/>
          <w:b/>
          <w:sz w:val="22"/>
          <w:szCs w:val="22"/>
        </w:rPr>
      </w:pPr>
    </w:p>
    <w:p w14:paraId="122CFABA" w14:textId="77777777" w:rsidR="006B4748" w:rsidRPr="00E13DBF" w:rsidRDefault="006B4748" w:rsidP="002F3056">
      <w:pPr>
        <w:pStyle w:val="Default"/>
        <w:rPr>
          <w:rFonts w:asciiTheme="minorHAnsi" w:hAnsiTheme="minorHAnsi" w:cstheme="minorHAnsi"/>
          <w:b/>
          <w:sz w:val="22"/>
          <w:szCs w:val="22"/>
        </w:rPr>
      </w:pPr>
    </w:p>
    <w:p w14:paraId="00ADF5F2" w14:textId="77777777" w:rsidR="006B4748" w:rsidRPr="00E13DBF" w:rsidRDefault="006B4748" w:rsidP="002F3056">
      <w:pPr>
        <w:pStyle w:val="Default"/>
        <w:rPr>
          <w:rFonts w:asciiTheme="minorHAnsi" w:hAnsiTheme="minorHAnsi" w:cstheme="minorHAnsi"/>
          <w:b/>
          <w:sz w:val="22"/>
          <w:szCs w:val="22"/>
        </w:rPr>
      </w:pPr>
    </w:p>
    <w:p w14:paraId="02E05C2D" w14:textId="77777777" w:rsidR="006B4748" w:rsidRPr="00E13DBF" w:rsidRDefault="006B4748" w:rsidP="002F3056">
      <w:pPr>
        <w:pStyle w:val="Default"/>
        <w:rPr>
          <w:rFonts w:asciiTheme="minorHAnsi" w:hAnsiTheme="minorHAnsi" w:cstheme="minorHAnsi"/>
          <w:b/>
          <w:sz w:val="22"/>
          <w:szCs w:val="22"/>
        </w:rPr>
      </w:pPr>
    </w:p>
    <w:p w14:paraId="5ECD411D" w14:textId="77777777" w:rsidR="006B4748" w:rsidRPr="00E13DBF" w:rsidRDefault="006B4748" w:rsidP="002F3056">
      <w:pPr>
        <w:pStyle w:val="Default"/>
        <w:rPr>
          <w:rFonts w:asciiTheme="minorHAnsi" w:hAnsiTheme="minorHAnsi" w:cstheme="minorHAnsi"/>
          <w:b/>
          <w:sz w:val="22"/>
          <w:szCs w:val="22"/>
        </w:rPr>
      </w:pPr>
    </w:p>
    <w:p w14:paraId="767815B2" w14:textId="77777777" w:rsidR="006B4748" w:rsidRPr="00E13DBF" w:rsidRDefault="006B4748" w:rsidP="002F3056">
      <w:pPr>
        <w:pStyle w:val="Default"/>
        <w:rPr>
          <w:rFonts w:asciiTheme="minorHAnsi" w:hAnsiTheme="minorHAnsi" w:cstheme="minorHAnsi"/>
          <w:b/>
          <w:sz w:val="22"/>
          <w:szCs w:val="22"/>
        </w:rPr>
      </w:pPr>
    </w:p>
    <w:p w14:paraId="33DA9B76" w14:textId="77777777" w:rsidR="006B4748" w:rsidRPr="00E13DBF" w:rsidRDefault="006B4748" w:rsidP="002F3056">
      <w:pPr>
        <w:pStyle w:val="Default"/>
        <w:rPr>
          <w:rFonts w:asciiTheme="minorHAnsi" w:hAnsiTheme="minorHAnsi" w:cstheme="minorHAnsi"/>
          <w:b/>
          <w:sz w:val="22"/>
          <w:szCs w:val="22"/>
        </w:rPr>
      </w:pPr>
    </w:p>
    <w:p w14:paraId="3BF55E46" w14:textId="77777777" w:rsidR="006B4748" w:rsidRPr="00E13DBF" w:rsidRDefault="006B4748" w:rsidP="002F3056">
      <w:pPr>
        <w:pStyle w:val="Default"/>
        <w:rPr>
          <w:rFonts w:asciiTheme="minorHAnsi" w:hAnsiTheme="minorHAnsi" w:cstheme="minorHAnsi"/>
          <w:b/>
          <w:sz w:val="22"/>
          <w:szCs w:val="22"/>
        </w:rPr>
      </w:pPr>
    </w:p>
    <w:p w14:paraId="44749E27" w14:textId="77777777" w:rsidR="006B4748" w:rsidRPr="00E13DBF" w:rsidRDefault="006B4748" w:rsidP="002F3056">
      <w:pPr>
        <w:pStyle w:val="Default"/>
        <w:rPr>
          <w:rFonts w:asciiTheme="minorHAnsi" w:hAnsiTheme="minorHAnsi" w:cstheme="minorHAnsi"/>
          <w:b/>
          <w:sz w:val="22"/>
          <w:szCs w:val="22"/>
        </w:rPr>
      </w:pPr>
    </w:p>
    <w:p w14:paraId="7334827B" w14:textId="77777777" w:rsidR="006B4748" w:rsidRPr="00E13DBF" w:rsidRDefault="006B4748" w:rsidP="002F3056">
      <w:pPr>
        <w:pStyle w:val="Default"/>
        <w:rPr>
          <w:rFonts w:asciiTheme="minorHAnsi" w:hAnsiTheme="minorHAnsi" w:cstheme="minorHAnsi"/>
          <w:b/>
          <w:sz w:val="22"/>
          <w:szCs w:val="22"/>
        </w:rPr>
      </w:pPr>
    </w:p>
    <w:p w14:paraId="52F182F0" w14:textId="77777777" w:rsidR="006B4748" w:rsidRPr="00E13DBF" w:rsidRDefault="006B4748" w:rsidP="002F3056">
      <w:pPr>
        <w:pStyle w:val="Default"/>
        <w:rPr>
          <w:rFonts w:asciiTheme="minorHAnsi" w:hAnsiTheme="minorHAnsi" w:cstheme="minorHAnsi"/>
          <w:b/>
          <w:sz w:val="22"/>
          <w:szCs w:val="22"/>
        </w:rPr>
      </w:pPr>
    </w:p>
    <w:p w14:paraId="294E5057" w14:textId="77777777" w:rsidR="006B4748" w:rsidRPr="00E13DBF" w:rsidRDefault="006B4748" w:rsidP="002F3056">
      <w:pPr>
        <w:pStyle w:val="Default"/>
        <w:rPr>
          <w:rFonts w:asciiTheme="minorHAnsi" w:hAnsiTheme="minorHAnsi" w:cstheme="minorHAnsi"/>
          <w:b/>
          <w:sz w:val="22"/>
          <w:szCs w:val="22"/>
        </w:rPr>
      </w:pPr>
    </w:p>
    <w:p w14:paraId="391DA119" w14:textId="77777777" w:rsidR="006B4748" w:rsidRPr="00E13DBF" w:rsidRDefault="006B4748" w:rsidP="002F3056">
      <w:pPr>
        <w:pStyle w:val="Default"/>
        <w:rPr>
          <w:rFonts w:asciiTheme="minorHAnsi" w:hAnsiTheme="minorHAnsi" w:cstheme="minorHAnsi"/>
          <w:b/>
          <w:sz w:val="22"/>
          <w:szCs w:val="22"/>
        </w:rPr>
      </w:pPr>
    </w:p>
    <w:p w14:paraId="3CA2FF05" w14:textId="77777777" w:rsidR="006B4748" w:rsidRPr="00E13DBF" w:rsidRDefault="006B4748" w:rsidP="002F3056">
      <w:pPr>
        <w:pStyle w:val="Default"/>
        <w:rPr>
          <w:rFonts w:asciiTheme="minorHAnsi" w:hAnsiTheme="minorHAnsi" w:cstheme="minorHAnsi"/>
          <w:b/>
          <w:sz w:val="22"/>
          <w:szCs w:val="22"/>
        </w:rPr>
      </w:pPr>
    </w:p>
    <w:p w14:paraId="27C4A24C" w14:textId="77777777" w:rsidR="006B4748" w:rsidRPr="00E13DBF" w:rsidRDefault="006B4748" w:rsidP="002F3056">
      <w:pPr>
        <w:pStyle w:val="Default"/>
        <w:rPr>
          <w:rFonts w:asciiTheme="minorHAnsi" w:hAnsiTheme="minorHAnsi" w:cstheme="minorHAnsi"/>
          <w:b/>
          <w:sz w:val="22"/>
          <w:szCs w:val="22"/>
        </w:rPr>
      </w:pPr>
    </w:p>
    <w:p w14:paraId="4F000810" w14:textId="77777777" w:rsidR="006B4748" w:rsidRPr="00E13DBF" w:rsidRDefault="006B4748" w:rsidP="002F3056">
      <w:pPr>
        <w:pStyle w:val="Default"/>
        <w:rPr>
          <w:rFonts w:asciiTheme="minorHAnsi" w:hAnsiTheme="minorHAnsi" w:cstheme="minorHAnsi"/>
          <w:b/>
          <w:sz w:val="22"/>
          <w:szCs w:val="22"/>
        </w:rPr>
      </w:pPr>
    </w:p>
    <w:p w14:paraId="360C7975" w14:textId="77777777" w:rsidR="006B4748" w:rsidRPr="00E13DBF" w:rsidRDefault="006B4748" w:rsidP="002F3056">
      <w:pPr>
        <w:pStyle w:val="Default"/>
        <w:rPr>
          <w:rFonts w:asciiTheme="minorHAnsi" w:hAnsiTheme="minorHAnsi" w:cstheme="minorHAnsi"/>
          <w:b/>
          <w:sz w:val="22"/>
          <w:szCs w:val="22"/>
        </w:rPr>
      </w:pPr>
    </w:p>
    <w:p w14:paraId="601DE730" w14:textId="77777777" w:rsidR="006B4748" w:rsidRPr="00E13DBF" w:rsidRDefault="006B4748" w:rsidP="002F3056">
      <w:pPr>
        <w:pStyle w:val="Default"/>
        <w:rPr>
          <w:rFonts w:asciiTheme="minorHAnsi" w:hAnsiTheme="minorHAnsi" w:cstheme="minorHAnsi"/>
          <w:b/>
          <w:sz w:val="22"/>
          <w:szCs w:val="22"/>
        </w:rPr>
      </w:pPr>
    </w:p>
    <w:p w14:paraId="50EC9D9C" w14:textId="77777777" w:rsidR="006B4748" w:rsidRPr="00E13DBF" w:rsidRDefault="006B4748" w:rsidP="002F3056">
      <w:pPr>
        <w:pStyle w:val="Default"/>
        <w:rPr>
          <w:rFonts w:asciiTheme="minorHAnsi" w:hAnsiTheme="minorHAnsi" w:cstheme="minorHAnsi"/>
          <w:b/>
          <w:sz w:val="22"/>
          <w:szCs w:val="22"/>
        </w:rPr>
      </w:pPr>
    </w:p>
    <w:p w14:paraId="33A45520" w14:textId="77777777" w:rsidR="006B4748" w:rsidRPr="00E13DBF" w:rsidRDefault="006B4748" w:rsidP="002F3056">
      <w:pPr>
        <w:pStyle w:val="Default"/>
        <w:rPr>
          <w:rFonts w:asciiTheme="minorHAnsi" w:hAnsiTheme="minorHAnsi" w:cstheme="minorHAnsi"/>
          <w:b/>
          <w:sz w:val="22"/>
          <w:szCs w:val="22"/>
        </w:rPr>
      </w:pPr>
    </w:p>
    <w:p w14:paraId="58DE9420" w14:textId="77777777" w:rsidR="006B4748" w:rsidRPr="00E13DBF" w:rsidRDefault="006B4748" w:rsidP="002F3056">
      <w:pPr>
        <w:pStyle w:val="Default"/>
        <w:rPr>
          <w:rFonts w:asciiTheme="minorHAnsi" w:hAnsiTheme="minorHAnsi" w:cstheme="minorHAnsi"/>
          <w:b/>
          <w:sz w:val="22"/>
          <w:szCs w:val="22"/>
        </w:rPr>
      </w:pPr>
    </w:p>
    <w:p w14:paraId="1705B525" w14:textId="77777777" w:rsidR="006B4748" w:rsidRPr="00E13DBF" w:rsidRDefault="006B4748" w:rsidP="002F3056">
      <w:pPr>
        <w:pStyle w:val="Default"/>
        <w:rPr>
          <w:rFonts w:asciiTheme="minorHAnsi" w:hAnsiTheme="minorHAnsi" w:cstheme="minorHAnsi"/>
          <w:b/>
          <w:sz w:val="22"/>
          <w:szCs w:val="22"/>
        </w:rPr>
      </w:pPr>
    </w:p>
    <w:p w14:paraId="7B9F2659" w14:textId="77777777" w:rsidR="006B4748" w:rsidRDefault="006B4748" w:rsidP="002F3056">
      <w:pPr>
        <w:pStyle w:val="Default"/>
        <w:rPr>
          <w:rFonts w:asciiTheme="minorHAnsi" w:hAnsiTheme="minorHAnsi" w:cstheme="minorHAnsi"/>
          <w:b/>
          <w:sz w:val="22"/>
          <w:szCs w:val="22"/>
        </w:rPr>
      </w:pPr>
    </w:p>
    <w:p w14:paraId="10ECF3D8" w14:textId="77777777" w:rsidR="00AC3B4D" w:rsidRDefault="00AC3B4D" w:rsidP="002F3056">
      <w:pPr>
        <w:pStyle w:val="Default"/>
        <w:rPr>
          <w:rFonts w:asciiTheme="minorHAnsi" w:hAnsiTheme="minorHAnsi" w:cstheme="minorHAnsi"/>
          <w:b/>
          <w:sz w:val="22"/>
          <w:szCs w:val="22"/>
        </w:rPr>
      </w:pPr>
    </w:p>
    <w:p w14:paraId="6D536215" w14:textId="77777777" w:rsidR="00AC3B4D" w:rsidRDefault="00AC3B4D" w:rsidP="002F3056">
      <w:pPr>
        <w:pStyle w:val="Default"/>
        <w:rPr>
          <w:rFonts w:asciiTheme="minorHAnsi" w:hAnsiTheme="minorHAnsi" w:cstheme="minorHAnsi"/>
          <w:b/>
          <w:sz w:val="22"/>
          <w:szCs w:val="22"/>
        </w:rPr>
      </w:pPr>
    </w:p>
    <w:p w14:paraId="32E6BDCF" w14:textId="77777777" w:rsidR="00AC3B4D" w:rsidRDefault="00AC3B4D" w:rsidP="002F3056">
      <w:pPr>
        <w:pStyle w:val="Default"/>
        <w:rPr>
          <w:rFonts w:asciiTheme="minorHAnsi" w:hAnsiTheme="minorHAnsi" w:cstheme="minorHAnsi"/>
          <w:b/>
          <w:sz w:val="22"/>
          <w:szCs w:val="22"/>
        </w:rPr>
      </w:pPr>
    </w:p>
    <w:p w14:paraId="590C838B" w14:textId="77777777" w:rsidR="00AC3B4D" w:rsidRDefault="00AC3B4D" w:rsidP="002F3056">
      <w:pPr>
        <w:pStyle w:val="Default"/>
        <w:rPr>
          <w:rFonts w:asciiTheme="minorHAnsi" w:hAnsiTheme="minorHAnsi" w:cstheme="minorHAnsi"/>
          <w:b/>
          <w:sz w:val="22"/>
          <w:szCs w:val="22"/>
        </w:rPr>
      </w:pPr>
    </w:p>
    <w:p w14:paraId="501F4110" w14:textId="77777777" w:rsidR="00AC3B4D" w:rsidRDefault="00AC3B4D" w:rsidP="002F3056">
      <w:pPr>
        <w:pStyle w:val="Default"/>
        <w:rPr>
          <w:rFonts w:asciiTheme="minorHAnsi" w:hAnsiTheme="minorHAnsi" w:cstheme="minorHAnsi"/>
          <w:b/>
          <w:sz w:val="22"/>
          <w:szCs w:val="22"/>
        </w:rPr>
      </w:pPr>
    </w:p>
    <w:p w14:paraId="5A0FED49" w14:textId="77777777" w:rsidR="00AC3B4D" w:rsidRDefault="00AC3B4D" w:rsidP="002F3056">
      <w:pPr>
        <w:pStyle w:val="Default"/>
        <w:rPr>
          <w:rFonts w:asciiTheme="minorHAnsi" w:hAnsiTheme="minorHAnsi" w:cstheme="minorHAnsi"/>
          <w:b/>
          <w:sz w:val="22"/>
          <w:szCs w:val="22"/>
        </w:rPr>
      </w:pPr>
    </w:p>
    <w:p w14:paraId="300EE7A1" w14:textId="77777777" w:rsidR="00AC3B4D" w:rsidRDefault="00AC3B4D" w:rsidP="002F3056">
      <w:pPr>
        <w:pStyle w:val="Default"/>
        <w:rPr>
          <w:rFonts w:asciiTheme="minorHAnsi" w:hAnsiTheme="minorHAnsi" w:cstheme="minorHAnsi"/>
          <w:b/>
          <w:sz w:val="22"/>
          <w:szCs w:val="22"/>
        </w:rPr>
      </w:pPr>
    </w:p>
    <w:p w14:paraId="46D8EAB9" w14:textId="77777777" w:rsidR="00AC3B4D" w:rsidRPr="00E13DBF" w:rsidRDefault="00AC3B4D" w:rsidP="002F3056">
      <w:pPr>
        <w:pStyle w:val="Default"/>
        <w:rPr>
          <w:rFonts w:asciiTheme="minorHAnsi" w:hAnsiTheme="minorHAnsi" w:cstheme="minorHAnsi"/>
          <w:b/>
          <w:sz w:val="22"/>
          <w:szCs w:val="22"/>
        </w:rPr>
      </w:pPr>
    </w:p>
    <w:p w14:paraId="5F997146" w14:textId="77777777" w:rsidR="006B4748" w:rsidRPr="00E13DBF" w:rsidRDefault="006B4748" w:rsidP="002F3056">
      <w:pPr>
        <w:pStyle w:val="Default"/>
        <w:rPr>
          <w:rFonts w:asciiTheme="minorHAnsi" w:hAnsiTheme="minorHAnsi" w:cstheme="minorHAnsi"/>
          <w:b/>
          <w:sz w:val="22"/>
          <w:szCs w:val="22"/>
        </w:rPr>
      </w:pPr>
    </w:p>
    <w:p w14:paraId="18DF47F7" w14:textId="0D45E4D8" w:rsidR="00671A1F" w:rsidRPr="00E13DBF" w:rsidRDefault="00671A1F" w:rsidP="002F3056">
      <w:pPr>
        <w:pStyle w:val="Default"/>
        <w:rPr>
          <w:rFonts w:asciiTheme="minorHAnsi" w:hAnsiTheme="minorHAnsi" w:cstheme="minorHAnsi"/>
          <w:b/>
          <w:sz w:val="22"/>
          <w:szCs w:val="22"/>
        </w:rPr>
      </w:pPr>
      <w:r w:rsidRPr="00E13DBF">
        <w:rPr>
          <w:rFonts w:asciiTheme="minorHAnsi" w:hAnsiTheme="minorHAnsi" w:cstheme="minorHAnsi"/>
          <w:b/>
          <w:sz w:val="22"/>
          <w:szCs w:val="22"/>
        </w:rPr>
        <w:t>Załąc</w:t>
      </w:r>
      <w:r w:rsidR="00DD6889" w:rsidRPr="00E13DBF">
        <w:rPr>
          <w:rFonts w:asciiTheme="minorHAnsi" w:hAnsiTheme="minorHAnsi" w:cstheme="minorHAnsi"/>
          <w:b/>
          <w:sz w:val="22"/>
          <w:szCs w:val="22"/>
        </w:rPr>
        <w:t xml:space="preserve">znik nr 1 - </w:t>
      </w:r>
      <w:bookmarkStart w:id="22" w:name="_Hlk203722985"/>
      <w:r w:rsidR="00DD6889" w:rsidRPr="00E13DBF">
        <w:rPr>
          <w:rFonts w:asciiTheme="minorHAnsi" w:hAnsiTheme="minorHAnsi" w:cstheme="minorHAnsi"/>
          <w:b/>
          <w:sz w:val="22"/>
          <w:szCs w:val="22"/>
        </w:rPr>
        <w:t xml:space="preserve">Formularz ofertowy  </w:t>
      </w:r>
      <w:r w:rsidRPr="00E13DBF">
        <w:rPr>
          <w:rFonts w:asciiTheme="minorHAnsi" w:hAnsiTheme="minorHAnsi" w:cstheme="minorHAnsi"/>
          <w:b/>
          <w:sz w:val="22"/>
          <w:szCs w:val="22"/>
        </w:rPr>
        <w:t xml:space="preserve">do Zapytania ofertowego nr  </w:t>
      </w:r>
      <w:r w:rsidR="00DB19D2" w:rsidRPr="00E13DBF">
        <w:rPr>
          <w:rFonts w:asciiTheme="minorHAnsi" w:hAnsiTheme="minorHAnsi" w:cstheme="minorHAnsi"/>
          <w:b/>
          <w:bCs/>
          <w:sz w:val="22"/>
          <w:szCs w:val="22"/>
        </w:rPr>
        <w:t>FEDS.08.01-IZ.00-000</w:t>
      </w:r>
      <w:r w:rsidR="008E4A07" w:rsidRPr="00E13DBF">
        <w:rPr>
          <w:rFonts w:asciiTheme="minorHAnsi" w:hAnsiTheme="minorHAnsi" w:cstheme="minorHAnsi"/>
          <w:b/>
          <w:bCs/>
          <w:sz w:val="22"/>
          <w:szCs w:val="22"/>
        </w:rPr>
        <w:t>10</w:t>
      </w:r>
      <w:r w:rsidR="00DB19D2" w:rsidRPr="00E13DBF">
        <w:rPr>
          <w:rFonts w:asciiTheme="minorHAnsi" w:hAnsiTheme="minorHAnsi" w:cstheme="minorHAnsi"/>
          <w:b/>
          <w:bCs/>
          <w:sz w:val="22"/>
          <w:szCs w:val="22"/>
        </w:rPr>
        <w:t>/23/</w:t>
      </w:r>
      <w:bookmarkEnd w:id="22"/>
      <w:r w:rsidR="00AC3B4D">
        <w:rPr>
          <w:rFonts w:asciiTheme="minorHAnsi" w:hAnsiTheme="minorHAnsi" w:cstheme="minorHAnsi"/>
          <w:b/>
          <w:bCs/>
          <w:sz w:val="22"/>
          <w:szCs w:val="22"/>
        </w:rPr>
        <w:t>48</w:t>
      </w:r>
    </w:p>
    <w:p w14:paraId="523CD355" w14:textId="77777777" w:rsidR="00AC3B4D" w:rsidRDefault="00AC3B4D" w:rsidP="002F3056">
      <w:pPr>
        <w:spacing w:after="0" w:line="240" w:lineRule="auto"/>
        <w:jc w:val="center"/>
        <w:rPr>
          <w:rFonts w:cstheme="minorHAnsi"/>
          <w:b/>
        </w:rPr>
      </w:pPr>
    </w:p>
    <w:p w14:paraId="5B77456F" w14:textId="18840364" w:rsidR="001B364A" w:rsidRPr="00E13DBF" w:rsidRDefault="007E3157" w:rsidP="002F3056">
      <w:pPr>
        <w:spacing w:after="0" w:line="240" w:lineRule="auto"/>
        <w:jc w:val="center"/>
        <w:rPr>
          <w:rFonts w:cstheme="minorHAnsi"/>
          <w:b/>
        </w:rPr>
      </w:pPr>
      <w:r w:rsidRPr="00E13DBF">
        <w:rPr>
          <w:rFonts w:cstheme="minorHAnsi"/>
          <w:b/>
        </w:rPr>
        <w:t>Formularz o</w:t>
      </w:r>
      <w:r w:rsidR="00671A1F" w:rsidRPr="00E13DBF">
        <w:rPr>
          <w:rFonts w:cstheme="minorHAnsi"/>
          <w:b/>
        </w:rPr>
        <w:t>fertowy</w:t>
      </w:r>
    </w:p>
    <w:p w14:paraId="09AFAC30" w14:textId="77777777" w:rsidR="0054142F" w:rsidRPr="00E13DBF" w:rsidRDefault="0054142F" w:rsidP="002F3056">
      <w:pPr>
        <w:spacing w:after="0" w:line="240" w:lineRule="auto"/>
        <w:rPr>
          <w:rFonts w:cstheme="minorHAnsi"/>
          <w:b/>
        </w:rPr>
      </w:pPr>
    </w:p>
    <w:p w14:paraId="0F1DD365" w14:textId="6BCCD520" w:rsidR="000A0C7E" w:rsidRPr="00E13DBF" w:rsidRDefault="00842A11" w:rsidP="002F3056">
      <w:pPr>
        <w:autoSpaceDE w:val="0"/>
        <w:autoSpaceDN w:val="0"/>
        <w:adjustRightInd w:val="0"/>
        <w:spacing w:after="0" w:line="240" w:lineRule="auto"/>
        <w:rPr>
          <w:rFonts w:cstheme="minorHAnsi"/>
        </w:rPr>
      </w:pPr>
      <w:r>
        <w:rPr>
          <w:rFonts w:cstheme="minorHAnsi"/>
        </w:rPr>
        <w:t>Nazwa i adres Oferenta :</w:t>
      </w:r>
      <w:r w:rsidR="000A0C7E" w:rsidRPr="00E13DBF">
        <w:rPr>
          <w:rFonts w:cstheme="minorHAnsi"/>
        </w:rPr>
        <w:t>…………………………………………………………………………………………………………………………………………………</w:t>
      </w:r>
    </w:p>
    <w:p w14:paraId="7278B027" w14:textId="30C3926A" w:rsidR="00671A1F" w:rsidRPr="00E13DBF" w:rsidRDefault="00671A1F" w:rsidP="002F3056">
      <w:pPr>
        <w:autoSpaceDE w:val="0"/>
        <w:autoSpaceDN w:val="0"/>
        <w:adjustRightInd w:val="0"/>
        <w:spacing w:after="0" w:line="240" w:lineRule="auto"/>
        <w:rPr>
          <w:rFonts w:cstheme="minorHAnsi"/>
        </w:rPr>
      </w:pPr>
      <w:r w:rsidRPr="00E13DBF">
        <w:rPr>
          <w:rFonts w:cstheme="minorHAnsi"/>
        </w:rPr>
        <w:t>NIP ………………..…….……………….……..……. REGON ………………………..………..……………..……</w:t>
      </w:r>
      <w:r w:rsidR="00D463A8" w:rsidRPr="00E13DBF">
        <w:rPr>
          <w:rFonts w:cstheme="minorHAnsi"/>
        </w:rPr>
        <w:t>……………………………..</w:t>
      </w:r>
      <w:r w:rsidRPr="00E13DBF">
        <w:rPr>
          <w:rFonts w:cstheme="minorHAnsi"/>
        </w:rPr>
        <w:t xml:space="preserve"> KRS</w:t>
      </w:r>
      <w:r w:rsidR="004E0A71" w:rsidRPr="00E13DBF">
        <w:rPr>
          <w:rFonts w:cstheme="minorHAnsi"/>
        </w:rPr>
        <w:t>……………………………………</w:t>
      </w:r>
      <w:r w:rsidR="00D463A8" w:rsidRPr="00E13DBF">
        <w:rPr>
          <w:rFonts w:cstheme="minorHAnsi"/>
        </w:rPr>
        <w:t>…………………………………………………………………………………………………………………….</w:t>
      </w:r>
      <w:r w:rsidRPr="00E13DBF">
        <w:rPr>
          <w:rFonts w:cstheme="minorHAnsi"/>
        </w:rPr>
        <w:t xml:space="preserve"> </w:t>
      </w:r>
    </w:p>
    <w:p w14:paraId="07303BAD" w14:textId="77777777" w:rsidR="00842A11" w:rsidRDefault="00671A1F" w:rsidP="002F3056">
      <w:pPr>
        <w:autoSpaceDE w:val="0"/>
        <w:autoSpaceDN w:val="0"/>
        <w:adjustRightInd w:val="0"/>
        <w:spacing w:after="0" w:line="240" w:lineRule="auto"/>
        <w:rPr>
          <w:rFonts w:cstheme="minorHAnsi"/>
        </w:rPr>
      </w:pPr>
      <w:r w:rsidRPr="00E13DBF">
        <w:rPr>
          <w:rFonts w:cstheme="minorHAnsi"/>
        </w:rPr>
        <w:t xml:space="preserve">Osoba wyznaczona przez Oferenta do kontaktów w sprawie złożonej oferty: </w:t>
      </w:r>
    </w:p>
    <w:p w14:paraId="0CD4CC8A" w14:textId="3439E1F5" w:rsidR="000A0C7E" w:rsidRPr="00E13DBF" w:rsidRDefault="00671A1F" w:rsidP="002F3056">
      <w:pPr>
        <w:autoSpaceDE w:val="0"/>
        <w:autoSpaceDN w:val="0"/>
        <w:adjustRightInd w:val="0"/>
        <w:spacing w:after="0" w:line="240" w:lineRule="auto"/>
        <w:rPr>
          <w:rFonts w:cstheme="minorHAnsi"/>
        </w:rPr>
      </w:pPr>
      <w:r w:rsidRPr="00E13DBF">
        <w:rPr>
          <w:rFonts w:cstheme="minorHAnsi"/>
        </w:rPr>
        <w:t>Imię</w:t>
      </w:r>
      <w:r w:rsidR="00E91BF7" w:rsidRPr="00E13DBF">
        <w:rPr>
          <w:rFonts w:cstheme="minorHAnsi"/>
        </w:rPr>
        <w:t xml:space="preserve"> </w:t>
      </w:r>
      <w:r w:rsidR="00AC3B4D">
        <w:rPr>
          <w:rFonts w:cstheme="minorHAnsi"/>
        </w:rPr>
        <w:t>N</w:t>
      </w:r>
      <w:r w:rsidRPr="00E13DBF">
        <w:rPr>
          <w:rFonts w:cstheme="minorHAnsi"/>
        </w:rPr>
        <w:t>azwisko………………………………………….……………………………</w:t>
      </w:r>
      <w:r w:rsidR="00CE3E17" w:rsidRPr="00E13DBF">
        <w:rPr>
          <w:rFonts w:cstheme="minorHAnsi"/>
        </w:rPr>
        <w:t>…………………………………</w:t>
      </w:r>
      <w:r w:rsidR="004E0A71" w:rsidRPr="00E13DBF">
        <w:rPr>
          <w:rFonts w:cstheme="minorHAnsi"/>
        </w:rPr>
        <w:t>……………………………………</w:t>
      </w:r>
      <w:r w:rsidRPr="00E13DBF">
        <w:rPr>
          <w:rFonts w:cstheme="minorHAnsi"/>
        </w:rPr>
        <w:br/>
      </w:r>
      <w:r w:rsidR="00842A11">
        <w:rPr>
          <w:rFonts w:cstheme="minorHAnsi"/>
        </w:rPr>
        <w:t>Numer t</w:t>
      </w:r>
      <w:r w:rsidRPr="00E13DBF">
        <w:rPr>
          <w:rFonts w:cstheme="minorHAnsi"/>
        </w:rPr>
        <w:t>elefonu…….…………</w:t>
      </w:r>
      <w:r w:rsidR="0004094D" w:rsidRPr="00E13DBF">
        <w:rPr>
          <w:rFonts w:cstheme="minorHAnsi"/>
        </w:rPr>
        <w:t>………..</w:t>
      </w:r>
      <w:r w:rsidRPr="00E13DBF">
        <w:rPr>
          <w:rFonts w:cstheme="minorHAnsi"/>
        </w:rPr>
        <w:t>…………………</w:t>
      </w:r>
      <w:r w:rsidR="0004094D" w:rsidRPr="00E13DBF">
        <w:rPr>
          <w:rFonts w:cstheme="minorHAnsi"/>
        </w:rPr>
        <w:t>……………………</w:t>
      </w:r>
      <w:r w:rsidRPr="00E13DBF">
        <w:rPr>
          <w:rFonts w:cstheme="minorHAnsi"/>
        </w:rPr>
        <w:t>…..……………</w:t>
      </w:r>
      <w:r w:rsidR="004E0A71" w:rsidRPr="00E13DBF">
        <w:rPr>
          <w:rFonts w:cstheme="minorHAnsi"/>
        </w:rPr>
        <w:t>…………………………………………………</w:t>
      </w:r>
    </w:p>
    <w:p w14:paraId="04405E18" w14:textId="5AB78866" w:rsidR="00671A1F" w:rsidRPr="00E13DBF" w:rsidRDefault="00671A1F" w:rsidP="002F3056">
      <w:pPr>
        <w:autoSpaceDE w:val="0"/>
        <w:autoSpaceDN w:val="0"/>
        <w:adjustRightInd w:val="0"/>
        <w:spacing w:after="0" w:line="240" w:lineRule="auto"/>
        <w:rPr>
          <w:rFonts w:cstheme="minorHAnsi"/>
        </w:rPr>
      </w:pPr>
      <w:r w:rsidRPr="00E13DBF">
        <w:rPr>
          <w:rFonts w:cstheme="minorHAnsi"/>
        </w:rPr>
        <w:t>e-mail:……………</w:t>
      </w:r>
      <w:r w:rsidR="0004094D" w:rsidRPr="00E13DBF">
        <w:rPr>
          <w:rFonts w:cstheme="minorHAnsi"/>
        </w:rPr>
        <w:t>……………………</w:t>
      </w:r>
      <w:r w:rsidRPr="00E13DBF">
        <w:rPr>
          <w:rFonts w:cstheme="minorHAnsi"/>
        </w:rPr>
        <w:t>…………………</w:t>
      </w:r>
      <w:r w:rsidR="0004094D" w:rsidRPr="00E13DBF">
        <w:rPr>
          <w:rFonts w:cstheme="minorHAnsi"/>
        </w:rPr>
        <w:t>………..</w:t>
      </w:r>
      <w:r w:rsidR="00B35B18" w:rsidRPr="00E13DBF">
        <w:rPr>
          <w:rFonts w:cstheme="minorHAnsi"/>
        </w:rPr>
        <w:t>…………..………………</w:t>
      </w:r>
      <w:r w:rsidR="00CE3E17" w:rsidRPr="00E13DBF">
        <w:rPr>
          <w:rFonts w:cstheme="minorHAnsi"/>
        </w:rPr>
        <w:t>……………………………………</w:t>
      </w:r>
      <w:r w:rsidR="004E0A71" w:rsidRPr="00E13DBF">
        <w:rPr>
          <w:rFonts w:cstheme="minorHAnsi"/>
        </w:rPr>
        <w:t>………………</w:t>
      </w:r>
      <w:r w:rsidR="000A0C7E" w:rsidRPr="00E13DBF">
        <w:rPr>
          <w:rFonts w:cstheme="minorHAnsi"/>
        </w:rPr>
        <w:t>…</w:t>
      </w:r>
      <w:r w:rsidR="004E0A71" w:rsidRPr="00E13DBF">
        <w:rPr>
          <w:rFonts w:cstheme="minorHAnsi"/>
        </w:rPr>
        <w:t>.</w:t>
      </w:r>
    </w:p>
    <w:p w14:paraId="19662048" w14:textId="77777777" w:rsidR="006176BD" w:rsidRPr="00E13DBF" w:rsidRDefault="006176BD" w:rsidP="002F3056">
      <w:pPr>
        <w:autoSpaceDE w:val="0"/>
        <w:autoSpaceDN w:val="0"/>
        <w:adjustRightInd w:val="0"/>
        <w:spacing w:after="0" w:line="240" w:lineRule="auto"/>
        <w:rPr>
          <w:rFonts w:cstheme="minorHAnsi"/>
        </w:rPr>
      </w:pPr>
    </w:p>
    <w:p w14:paraId="34667C03" w14:textId="77777777" w:rsidR="00671A1F" w:rsidRPr="00E13DBF"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E13DBF">
        <w:rPr>
          <w:rFonts w:cstheme="minorHAnsi"/>
          <w:b/>
        </w:rPr>
        <w:t>SPECYFIKACJA PRZEDMIOTU OFERTY I CENA</w:t>
      </w:r>
    </w:p>
    <w:p w14:paraId="0420B5F4" w14:textId="09991EBC" w:rsidR="00032E55" w:rsidRPr="00E13DBF" w:rsidRDefault="00C925BB" w:rsidP="002F3056">
      <w:pPr>
        <w:pStyle w:val="Default"/>
        <w:rPr>
          <w:rFonts w:asciiTheme="minorHAnsi" w:eastAsia="Times New Roman" w:hAnsiTheme="minorHAnsi" w:cstheme="minorHAnsi"/>
          <w:b/>
          <w:bCs/>
          <w:color w:val="FF0000"/>
          <w:sz w:val="22"/>
          <w:szCs w:val="22"/>
          <w:lang w:eastAsia="pl-PL"/>
        </w:rPr>
      </w:pPr>
      <w:r w:rsidRPr="00E13DBF">
        <w:rPr>
          <w:rFonts w:asciiTheme="minorHAnsi" w:hAnsiTheme="minorHAnsi" w:cstheme="minorHAnsi"/>
          <w:b/>
          <w:sz w:val="22"/>
          <w:szCs w:val="22"/>
        </w:rPr>
        <w:t>Uwzględniając wszystkie zapisy</w:t>
      </w:r>
      <w:r w:rsidRPr="00E13DBF">
        <w:rPr>
          <w:rFonts w:asciiTheme="minorHAnsi" w:hAnsiTheme="minorHAnsi" w:cstheme="minorHAnsi"/>
          <w:sz w:val="22"/>
          <w:szCs w:val="22"/>
        </w:rPr>
        <w:t xml:space="preserve"> </w:t>
      </w:r>
      <w:r w:rsidRPr="00E13DBF">
        <w:rPr>
          <w:rFonts w:asciiTheme="minorHAnsi" w:hAnsiTheme="minorHAnsi" w:cstheme="minorHAnsi"/>
          <w:b/>
          <w:bCs/>
          <w:sz w:val="22"/>
          <w:szCs w:val="22"/>
        </w:rPr>
        <w:t xml:space="preserve">ZAPYTANIE OFERTOWE </w:t>
      </w:r>
      <w:r w:rsidR="00817BF7" w:rsidRPr="00E13DBF">
        <w:rPr>
          <w:rFonts w:asciiTheme="minorHAnsi" w:hAnsiTheme="minorHAnsi" w:cstheme="minorHAnsi"/>
          <w:b/>
          <w:sz w:val="22"/>
          <w:szCs w:val="22"/>
        </w:rPr>
        <w:t xml:space="preserve">nr </w:t>
      </w:r>
      <w:r w:rsidR="00817BF7" w:rsidRPr="00E13DBF">
        <w:rPr>
          <w:rFonts w:asciiTheme="minorHAnsi" w:hAnsiTheme="minorHAnsi" w:cstheme="minorHAnsi"/>
          <w:b/>
          <w:bCs/>
          <w:sz w:val="22"/>
          <w:szCs w:val="22"/>
        </w:rPr>
        <w:t>FEDS.08.01-IZ.00-000</w:t>
      </w:r>
      <w:r w:rsidR="008E4A07" w:rsidRPr="00E13DBF">
        <w:rPr>
          <w:rFonts w:asciiTheme="minorHAnsi" w:hAnsiTheme="minorHAnsi" w:cstheme="minorHAnsi"/>
          <w:b/>
          <w:bCs/>
          <w:sz w:val="22"/>
          <w:szCs w:val="22"/>
        </w:rPr>
        <w:t>10</w:t>
      </w:r>
      <w:r w:rsidR="00817BF7" w:rsidRPr="00E13DBF">
        <w:rPr>
          <w:rFonts w:asciiTheme="minorHAnsi" w:hAnsiTheme="minorHAnsi" w:cstheme="minorHAnsi"/>
          <w:b/>
          <w:bCs/>
          <w:sz w:val="22"/>
          <w:szCs w:val="22"/>
        </w:rPr>
        <w:t>/23/</w:t>
      </w:r>
      <w:r w:rsidR="00AC3B4D">
        <w:rPr>
          <w:rFonts w:asciiTheme="minorHAnsi" w:hAnsiTheme="minorHAnsi" w:cstheme="minorHAnsi"/>
          <w:b/>
          <w:bCs/>
          <w:sz w:val="22"/>
          <w:szCs w:val="22"/>
        </w:rPr>
        <w:t>48</w:t>
      </w:r>
      <w:r w:rsidR="00817BF7" w:rsidRPr="00E13DBF">
        <w:rPr>
          <w:rFonts w:asciiTheme="minorHAnsi" w:hAnsiTheme="minorHAnsi" w:cstheme="minorHAnsi"/>
          <w:b/>
          <w:bCs/>
          <w:sz w:val="22"/>
          <w:szCs w:val="22"/>
        </w:rPr>
        <w:t xml:space="preserve"> </w:t>
      </w:r>
      <w:r w:rsidRPr="00E13DBF">
        <w:rPr>
          <w:rFonts w:asciiTheme="minorHAnsi" w:hAnsiTheme="minorHAnsi" w:cstheme="minorHAnsi"/>
          <w:sz w:val="22"/>
          <w:szCs w:val="22"/>
        </w:rPr>
        <w:t xml:space="preserve">niniejszym </w:t>
      </w:r>
      <w:r w:rsidRPr="00E13DBF">
        <w:rPr>
          <w:rFonts w:asciiTheme="minorHAnsi" w:eastAsia="Times New Roman" w:hAnsiTheme="minorHAnsi" w:cstheme="minorHAnsi"/>
          <w:b/>
          <w:sz w:val="22"/>
          <w:szCs w:val="22"/>
          <w:lang w:eastAsia="x-none"/>
        </w:rPr>
        <w:t>oferuję</w:t>
      </w:r>
      <w:r w:rsidRPr="00E13DBF">
        <w:rPr>
          <w:rFonts w:asciiTheme="minorHAnsi" w:eastAsia="Times New Roman" w:hAnsiTheme="minorHAnsi" w:cstheme="minorHAnsi"/>
          <w:b/>
          <w:sz w:val="22"/>
          <w:szCs w:val="22"/>
          <w:lang w:val="x-none" w:eastAsia="x-none"/>
        </w:rPr>
        <w:t xml:space="preserve"> wykonanie zamówienia</w:t>
      </w:r>
      <w:r w:rsidRPr="00E13DBF">
        <w:rPr>
          <w:rFonts w:asciiTheme="minorHAnsi" w:eastAsia="Times New Roman" w:hAnsiTheme="minorHAnsi" w:cstheme="minorHAnsi"/>
          <w:b/>
          <w:sz w:val="22"/>
          <w:szCs w:val="22"/>
          <w:lang w:eastAsia="x-none"/>
        </w:rPr>
        <w:t xml:space="preserve"> w części*…….. w następującej kwocie (*</w:t>
      </w:r>
      <w:r w:rsidRPr="00E13DBF">
        <w:rPr>
          <w:rFonts w:asciiTheme="minorHAnsi" w:eastAsia="Times New Roman" w:hAnsiTheme="minorHAnsi" w:cstheme="minorHAnsi"/>
          <w:b/>
          <w:bCs/>
          <w:color w:val="FF0000"/>
          <w:sz w:val="22"/>
          <w:szCs w:val="22"/>
          <w:lang w:eastAsia="pl-PL"/>
        </w:rPr>
        <w:t>CZĘŚĆ – należy uzupełnić tylko część, na którą składa się ofertę, pozostałe należy wykreślić</w:t>
      </w:r>
      <w:r w:rsidR="003759DE" w:rsidRPr="00E13DBF">
        <w:rPr>
          <w:rFonts w:asciiTheme="minorHAnsi" w:eastAsia="Times New Roman" w:hAnsiTheme="minorHAnsi" w:cstheme="minorHAnsi"/>
          <w:b/>
          <w:bCs/>
          <w:color w:val="FF0000"/>
          <w:sz w:val="22"/>
          <w:szCs w:val="22"/>
          <w:lang w:eastAsia="pl-PL"/>
        </w:rPr>
        <w:t>)</w:t>
      </w:r>
    </w:p>
    <w:p w14:paraId="3BA8B2B3" w14:textId="77777777" w:rsidR="00F842B3" w:rsidRPr="00E13DBF" w:rsidRDefault="00F842B3" w:rsidP="002F3056">
      <w:pPr>
        <w:pStyle w:val="Default"/>
        <w:rPr>
          <w:rFonts w:asciiTheme="minorHAnsi" w:eastAsia="Times New Roman" w:hAnsiTheme="minorHAnsi" w:cstheme="minorHAnsi"/>
          <w:b/>
          <w:bCs/>
          <w:color w:val="FF0000"/>
          <w:sz w:val="22"/>
          <w:szCs w:val="22"/>
          <w:lang w:eastAsia="pl-PL"/>
        </w:rPr>
      </w:pPr>
    </w:p>
    <w:p w14:paraId="14982189" w14:textId="2373F0C4" w:rsidR="00D3634B" w:rsidRPr="00E13DBF" w:rsidRDefault="00D3634B" w:rsidP="00D3634B">
      <w:pPr>
        <w:autoSpaceDE w:val="0"/>
        <w:autoSpaceDN w:val="0"/>
        <w:adjustRightInd w:val="0"/>
        <w:spacing w:after="0" w:line="240" w:lineRule="auto"/>
        <w:contextualSpacing/>
        <w:rPr>
          <w:rFonts w:eastAsia="Times New Roman" w:cstheme="minorHAnsi"/>
          <w:b/>
          <w:lang w:eastAsia="x-none"/>
        </w:rPr>
      </w:pPr>
      <w:r w:rsidRPr="00E13DBF">
        <w:rPr>
          <w:rFonts w:eastAsia="Times New Roman" w:cstheme="minorHAnsi"/>
          <w:b/>
          <w:lang w:eastAsia="x-none"/>
        </w:rPr>
        <w:t xml:space="preserve">Wykonawca zobowiązany jest do przedstawienia w formularzu ofertowym jednostkowej ceny netto oraz brutto wyposażenia. W przypadku, gdy cena netto i brutto są identyczne z uwagi na zastosowaną stawkę </w:t>
      </w:r>
      <w:r w:rsidR="008926D5" w:rsidRPr="00E13DBF">
        <w:rPr>
          <w:rFonts w:eastAsia="Times New Roman" w:cstheme="minorHAnsi"/>
          <w:b/>
          <w:lang w:eastAsia="x-none"/>
        </w:rPr>
        <w:t>np. 0% zgodnie z art. 83 ust. 1 pkt 26 ustawy o podatku od towarów i usług – w przypadku dostawy sprzętu komputerowego do placówki oświatowej spełniającej warunki określone w tym przepisie)</w:t>
      </w:r>
      <w:r w:rsidR="00D00380" w:rsidRPr="00E13DBF">
        <w:rPr>
          <w:rFonts w:eastAsia="Times New Roman" w:cstheme="minorHAnsi"/>
          <w:b/>
          <w:lang w:eastAsia="x-none"/>
        </w:rPr>
        <w:t xml:space="preserve">, </w:t>
      </w:r>
      <w:r w:rsidRPr="00E13DBF">
        <w:rPr>
          <w:rFonts w:eastAsia="Times New Roman" w:cstheme="minorHAnsi"/>
          <w:b/>
          <w:lang w:eastAsia="x-none"/>
        </w:rPr>
        <w:t>Oferent i tak ma obowiązek wpisania obu wartości – zarówno netto, jak i brutto.</w:t>
      </w:r>
      <w:r w:rsidR="008926D5" w:rsidRPr="00E13DBF">
        <w:rPr>
          <w:rFonts w:eastAsia="Times New Roman" w:cstheme="minorHAnsi"/>
          <w:b/>
          <w:lang w:eastAsia="x-none"/>
        </w:rPr>
        <w:t xml:space="preserve"> </w:t>
      </w:r>
      <w:r w:rsidRPr="00E13DBF">
        <w:rPr>
          <w:rFonts w:eastAsia="Times New Roman" w:cstheme="minorHAnsi"/>
          <w:b/>
          <w:lang w:eastAsia="x-none"/>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508FD292" w14:textId="77777777" w:rsidR="00935D8F" w:rsidRPr="00E13DBF" w:rsidRDefault="00935D8F" w:rsidP="00D3634B">
      <w:pPr>
        <w:autoSpaceDE w:val="0"/>
        <w:autoSpaceDN w:val="0"/>
        <w:adjustRightInd w:val="0"/>
        <w:spacing w:after="0" w:line="240" w:lineRule="auto"/>
        <w:contextualSpacing/>
        <w:rPr>
          <w:rFonts w:eastAsia="Times New Roman" w:cstheme="minorHAnsi"/>
          <w:b/>
          <w:lang w:eastAsia="x-none"/>
        </w:rPr>
      </w:pPr>
    </w:p>
    <w:p w14:paraId="3B0D8108" w14:textId="77777777" w:rsidR="00935D8F" w:rsidRPr="00E13DBF" w:rsidRDefault="00935D8F" w:rsidP="00D3634B">
      <w:pPr>
        <w:autoSpaceDE w:val="0"/>
        <w:autoSpaceDN w:val="0"/>
        <w:adjustRightInd w:val="0"/>
        <w:spacing w:after="0" w:line="240" w:lineRule="auto"/>
        <w:contextualSpacing/>
        <w:rPr>
          <w:rFonts w:eastAsia="Times New Roman" w:cstheme="minorHAnsi"/>
          <w:b/>
          <w:lang w:eastAsia="x-none"/>
        </w:rPr>
      </w:pPr>
    </w:p>
    <w:tbl>
      <w:tblPr>
        <w:tblW w:w="54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567"/>
        <w:gridCol w:w="2268"/>
        <w:gridCol w:w="717"/>
        <w:gridCol w:w="1421"/>
        <w:gridCol w:w="1558"/>
        <w:gridCol w:w="994"/>
        <w:gridCol w:w="1554"/>
      </w:tblGrid>
      <w:tr w:rsidR="00935D8F" w:rsidRPr="00E13DBF" w14:paraId="29BCF13B" w14:textId="77777777" w:rsidTr="001767C7">
        <w:trPr>
          <w:jc w:val="center"/>
        </w:trPr>
        <w:tc>
          <w:tcPr>
            <w:tcW w:w="553" w:type="pct"/>
            <w:vMerge w:val="restart"/>
            <w:vAlign w:val="center"/>
          </w:tcPr>
          <w:p w14:paraId="5B45430E" w14:textId="77777777" w:rsidR="00935D8F" w:rsidRPr="00E13DBF" w:rsidRDefault="00935D8F" w:rsidP="007B2F10">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Część  zamówienia 1</w:t>
            </w:r>
          </w:p>
        </w:tc>
        <w:tc>
          <w:tcPr>
            <w:tcW w:w="278" w:type="pct"/>
            <w:vMerge w:val="restart"/>
            <w:vAlign w:val="center"/>
          </w:tcPr>
          <w:p w14:paraId="0B2A63EE" w14:textId="77777777" w:rsidR="00935D8F" w:rsidRPr="00E13DBF" w:rsidRDefault="00935D8F" w:rsidP="007B2F10">
            <w:pPr>
              <w:spacing w:after="0" w:line="240" w:lineRule="auto"/>
              <w:rPr>
                <w:rFonts w:eastAsia="Times New Roman" w:cstheme="minorHAnsi"/>
                <w:b/>
                <w:color w:val="000000"/>
                <w:lang w:eastAsia="pl-PL"/>
              </w:rPr>
            </w:pPr>
            <w:r w:rsidRPr="00E13DBF">
              <w:rPr>
                <w:rFonts w:eastAsia="Times New Roman" w:cstheme="minorHAnsi"/>
                <w:b/>
                <w:color w:val="000000"/>
                <w:lang w:eastAsia="pl-PL"/>
              </w:rPr>
              <w:t>Lp.</w:t>
            </w:r>
          </w:p>
        </w:tc>
        <w:tc>
          <w:tcPr>
            <w:tcW w:w="1111" w:type="pct"/>
            <w:vMerge w:val="restart"/>
            <w:vAlign w:val="center"/>
          </w:tcPr>
          <w:p w14:paraId="74484DE4" w14:textId="77777777" w:rsidR="00935D8F" w:rsidRPr="00E13DBF" w:rsidRDefault="00935D8F" w:rsidP="007B2F10">
            <w:pPr>
              <w:spacing w:after="0" w:line="240" w:lineRule="auto"/>
              <w:rPr>
                <w:rFonts w:eastAsia="Times New Roman" w:cstheme="minorHAnsi"/>
                <w:b/>
                <w:color w:val="000000"/>
                <w:lang w:eastAsia="pl-PL"/>
              </w:rPr>
            </w:pPr>
            <w:r w:rsidRPr="00E13DBF">
              <w:rPr>
                <w:rFonts w:eastAsia="Times New Roman" w:cstheme="minorHAnsi"/>
                <w:b/>
                <w:color w:val="000000"/>
                <w:lang w:eastAsia="pl-PL"/>
              </w:rPr>
              <w:t>ELEMENT ZAMÓWIENIA</w:t>
            </w:r>
          </w:p>
          <w:p w14:paraId="14E11905" w14:textId="77777777" w:rsidR="00935D8F" w:rsidRPr="00E13DBF" w:rsidRDefault="00935D8F" w:rsidP="007B2F10">
            <w:pPr>
              <w:spacing w:after="0" w:line="240" w:lineRule="auto"/>
              <w:rPr>
                <w:rFonts w:eastAsia="Times New Roman" w:cstheme="minorHAnsi"/>
                <w:b/>
                <w:color w:val="000000"/>
                <w:lang w:eastAsia="pl-PL"/>
              </w:rPr>
            </w:pPr>
          </w:p>
        </w:tc>
        <w:tc>
          <w:tcPr>
            <w:tcW w:w="3059" w:type="pct"/>
            <w:gridSpan w:val="5"/>
            <w:vAlign w:val="center"/>
          </w:tcPr>
          <w:p w14:paraId="1A898B97" w14:textId="77777777" w:rsidR="00935D8F" w:rsidRPr="00E13DBF" w:rsidRDefault="00935D8F" w:rsidP="007B2F10">
            <w:pPr>
              <w:spacing w:after="0" w:line="240" w:lineRule="auto"/>
              <w:ind w:right="-95"/>
              <w:jc w:val="center"/>
              <w:rPr>
                <w:rFonts w:eastAsia="Times New Roman" w:cstheme="minorHAnsi"/>
                <w:b/>
                <w:color w:val="000000"/>
                <w:lang w:eastAsia="pl-PL"/>
              </w:rPr>
            </w:pPr>
            <w:r w:rsidRPr="00E13DBF">
              <w:rPr>
                <w:rFonts w:eastAsia="Times New Roman" w:cstheme="minorHAnsi"/>
                <w:b/>
                <w:color w:val="000000"/>
                <w:lang w:eastAsia="pl-PL"/>
              </w:rPr>
              <w:t>SZCZEGÓŁOWE ELEMENTY ZAMÓWIENIA</w:t>
            </w:r>
          </w:p>
        </w:tc>
      </w:tr>
      <w:tr w:rsidR="00935D8F" w:rsidRPr="00E13DBF" w14:paraId="1EFBE6F7" w14:textId="77777777" w:rsidTr="001767C7">
        <w:trPr>
          <w:jc w:val="center"/>
        </w:trPr>
        <w:tc>
          <w:tcPr>
            <w:tcW w:w="553" w:type="pct"/>
            <w:vMerge/>
            <w:vAlign w:val="center"/>
          </w:tcPr>
          <w:p w14:paraId="507F21F3" w14:textId="77777777" w:rsidR="00935D8F" w:rsidRPr="00E13DBF" w:rsidRDefault="00935D8F" w:rsidP="007B2F10">
            <w:pPr>
              <w:spacing w:after="0" w:line="240" w:lineRule="auto"/>
              <w:rPr>
                <w:rFonts w:eastAsia="Times New Roman" w:cstheme="minorHAnsi"/>
                <w:color w:val="000000"/>
                <w:lang w:eastAsia="pl-PL"/>
              </w:rPr>
            </w:pPr>
          </w:p>
        </w:tc>
        <w:tc>
          <w:tcPr>
            <w:tcW w:w="278" w:type="pct"/>
            <w:vMerge/>
            <w:vAlign w:val="center"/>
          </w:tcPr>
          <w:p w14:paraId="384645FD" w14:textId="77777777" w:rsidR="00935D8F" w:rsidRPr="00E13DBF" w:rsidRDefault="00935D8F" w:rsidP="007B2F10">
            <w:pPr>
              <w:spacing w:after="0" w:line="240" w:lineRule="auto"/>
              <w:rPr>
                <w:rFonts w:eastAsia="Times New Roman" w:cstheme="minorHAnsi"/>
                <w:color w:val="000000"/>
                <w:lang w:eastAsia="pl-PL"/>
              </w:rPr>
            </w:pPr>
          </w:p>
        </w:tc>
        <w:tc>
          <w:tcPr>
            <w:tcW w:w="1111" w:type="pct"/>
            <w:vMerge/>
            <w:vAlign w:val="center"/>
          </w:tcPr>
          <w:p w14:paraId="7AF7C529" w14:textId="77777777" w:rsidR="00935D8F" w:rsidRPr="00E13DBF" w:rsidRDefault="00935D8F" w:rsidP="007B2F10">
            <w:pPr>
              <w:spacing w:after="0" w:line="240" w:lineRule="auto"/>
              <w:rPr>
                <w:rFonts w:eastAsia="Times New Roman" w:cstheme="minorHAnsi"/>
                <w:color w:val="000000"/>
                <w:lang w:eastAsia="pl-PL"/>
              </w:rPr>
            </w:pPr>
          </w:p>
        </w:tc>
        <w:tc>
          <w:tcPr>
            <w:tcW w:w="351" w:type="pct"/>
            <w:vAlign w:val="center"/>
          </w:tcPr>
          <w:p w14:paraId="0E53B653" w14:textId="77777777" w:rsidR="00935D8F" w:rsidRPr="00E13DBF" w:rsidRDefault="00935D8F" w:rsidP="007B2F10">
            <w:pPr>
              <w:spacing w:after="0" w:line="240" w:lineRule="auto"/>
              <w:rPr>
                <w:rFonts w:eastAsia="Times New Roman" w:cstheme="minorHAnsi"/>
                <w:color w:val="000000"/>
                <w:lang w:eastAsia="pl-PL"/>
              </w:rPr>
            </w:pPr>
            <w:r w:rsidRPr="00E13DBF">
              <w:rPr>
                <w:rFonts w:eastAsia="Times New Roman" w:cstheme="minorHAnsi"/>
                <w:color w:val="000000"/>
                <w:lang w:eastAsia="pl-PL"/>
              </w:rPr>
              <w:t>Ilość</w:t>
            </w:r>
          </w:p>
        </w:tc>
        <w:tc>
          <w:tcPr>
            <w:tcW w:w="696" w:type="pct"/>
            <w:vAlign w:val="center"/>
          </w:tcPr>
          <w:p w14:paraId="3C864E84" w14:textId="77777777" w:rsidR="00935D8F" w:rsidRPr="00E13DBF" w:rsidRDefault="00935D8F" w:rsidP="007B2F10">
            <w:pPr>
              <w:spacing w:after="0" w:line="240" w:lineRule="auto"/>
              <w:rPr>
                <w:rFonts w:eastAsia="Times New Roman" w:cstheme="minorHAnsi"/>
                <w:color w:val="000000"/>
                <w:lang w:eastAsia="pl-PL"/>
              </w:rPr>
            </w:pPr>
            <w:r w:rsidRPr="00E13DBF">
              <w:rPr>
                <w:rFonts w:eastAsia="Times New Roman" w:cstheme="minorHAnsi"/>
                <w:b/>
                <w:color w:val="000000"/>
                <w:lang w:eastAsia="pl-PL"/>
              </w:rPr>
              <w:t>Cena jednostkowa netto</w:t>
            </w:r>
            <w:r w:rsidRPr="00E13DBF">
              <w:rPr>
                <w:rFonts w:eastAsia="Times New Roman" w:cstheme="minorHAnsi"/>
                <w:color w:val="000000"/>
                <w:lang w:eastAsia="pl-PL"/>
              </w:rPr>
              <w:t xml:space="preserve"> </w:t>
            </w:r>
            <w:r w:rsidRPr="00E13DBF">
              <w:rPr>
                <w:rFonts w:eastAsia="Times New Roman" w:cstheme="minorHAnsi"/>
                <w:color w:val="000000"/>
                <w:lang w:eastAsia="pl-PL"/>
              </w:rPr>
              <w:br/>
              <w:t>(cena netto za 1 szt.)</w:t>
            </w:r>
          </w:p>
        </w:tc>
        <w:tc>
          <w:tcPr>
            <w:tcW w:w="763" w:type="pct"/>
            <w:vAlign w:val="center"/>
          </w:tcPr>
          <w:p w14:paraId="2D20167B" w14:textId="5E811511" w:rsidR="00935D8F" w:rsidRPr="007824B8" w:rsidRDefault="00935D8F" w:rsidP="007B2F10">
            <w:pPr>
              <w:spacing w:after="0" w:line="240" w:lineRule="auto"/>
              <w:rPr>
                <w:rFonts w:eastAsia="Times New Roman" w:cstheme="minorHAnsi"/>
                <w:color w:val="000000"/>
                <w:lang w:eastAsia="pl-PL"/>
              </w:rPr>
            </w:pPr>
            <w:r w:rsidRPr="00E13DBF">
              <w:rPr>
                <w:rFonts w:eastAsia="Times New Roman" w:cstheme="minorHAnsi"/>
                <w:b/>
                <w:color w:val="000000"/>
                <w:lang w:eastAsia="pl-PL"/>
              </w:rPr>
              <w:t>Wartość netto całości pozycji</w:t>
            </w:r>
            <w:r w:rsidRPr="00E13DBF">
              <w:rPr>
                <w:rFonts w:eastAsia="Times New Roman" w:cstheme="minorHAnsi"/>
                <w:color w:val="000000"/>
                <w:lang w:eastAsia="pl-PL"/>
              </w:rPr>
              <w:br/>
              <w:t>(wartość netto za wszystkie szt.)</w:t>
            </w:r>
          </w:p>
        </w:tc>
        <w:tc>
          <w:tcPr>
            <w:tcW w:w="487" w:type="pct"/>
            <w:vAlign w:val="center"/>
          </w:tcPr>
          <w:p w14:paraId="430B2E9F" w14:textId="197779F1" w:rsidR="00935D8F" w:rsidRPr="00E13DBF" w:rsidRDefault="00935D8F" w:rsidP="007B2F10">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VAT </w:t>
            </w:r>
            <w:r w:rsidRPr="00E13DBF">
              <w:rPr>
                <w:rFonts w:eastAsia="Times New Roman" w:cstheme="minorHAnsi"/>
                <w:color w:val="000000"/>
                <w:lang w:eastAsia="pl-PL"/>
              </w:rPr>
              <w:t>(</w:t>
            </w:r>
            <w:r w:rsidR="00E60D4F" w:rsidRPr="00E13DBF">
              <w:rPr>
                <w:rFonts w:eastAsia="Times New Roman" w:cstheme="minorHAnsi"/>
                <w:color w:val="000000"/>
                <w:lang w:eastAsia="pl-PL"/>
              </w:rPr>
              <w:t xml:space="preserve">wartość </w:t>
            </w:r>
            <w:r w:rsidRPr="00E13DBF">
              <w:rPr>
                <w:rFonts w:eastAsia="Times New Roman" w:cstheme="minorHAnsi"/>
                <w:color w:val="000000"/>
                <w:lang w:eastAsia="pl-PL"/>
              </w:rPr>
              <w:t>za wszystkie szt.)</w:t>
            </w:r>
          </w:p>
        </w:tc>
        <w:tc>
          <w:tcPr>
            <w:tcW w:w="763" w:type="pct"/>
            <w:vAlign w:val="center"/>
          </w:tcPr>
          <w:p w14:paraId="1F085D9C" w14:textId="77777777" w:rsidR="00935D8F" w:rsidRPr="00E13DBF" w:rsidRDefault="00935D8F" w:rsidP="007B2F10">
            <w:pPr>
              <w:spacing w:after="0" w:line="240" w:lineRule="auto"/>
              <w:rPr>
                <w:rFonts w:eastAsia="Times New Roman" w:cstheme="minorHAnsi"/>
                <w:color w:val="000000"/>
                <w:lang w:eastAsia="pl-PL"/>
              </w:rPr>
            </w:pPr>
            <w:r w:rsidRPr="00E13DBF">
              <w:rPr>
                <w:rFonts w:eastAsia="Times New Roman" w:cstheme="minorHAnsi"/>
                <w:b/>
                <w:color w:val="000000"/>
                <w:lang w:eastAsia="pl-PL"/>
              </w:rPr>
              <w:t>Wartość brutto całości pozycji</w:t>
            </w:r>
            <w:r w:rsidRPr="00E13DBF">
              <w:rPr>
                <w:rFonts w:eastAsia="Times New Roman" w:cstheme="minorHAnsi"/>
                <w:color w:val="000000"/>
                <w:lang w:eastAsia="pl-PL"/>
              </w:rPr>
              <w:br/>
              <w:t>(cena brutto za wszystkie szt.)</w:t>
            </w:r>
          </w:p>
        </w:tc>
      </w:tr>
      <w:tr w:rsidR="00935D8F" w:rsidRPr="00E13DBF" w14:paraId="0517D615" w14:textId="77777777" w:rsidTr="001767C7">
        <w:trPr>
          <w:jc w:val="center"/>
        </w:trPr>
        <w:tc>
          <w:tcPr>
            <w:tcW w:w="553" w:type="pct"/>
            <w:shd w:val="clear" w:color="auto" w:fill="D9D9D9"/>
            <w:vAlign w:val="center"/>
          </w:tcPr>
          <w:p w14:paraId="40D85B89" w14:textId="77777777" w:rsidR="00935D8F" w:rsidRPr="00E13DBF" w:rsidRDefault="00935D8F" w:rsidP="007B2F10">
            <w:pPr>
              <w:spacing w:after="0" w:line="240" w:lineRule="auto"/>
              <w:rPr>
                <w:rFonts w:eastAsia="Times New Roman" w:cstheme="minorHAnsi"/>
                <w:color w:val="000000"/>
                <w:lang w:eastAsia="pl-PL"/>
              </w:rPr>
            </w:pPr>
          </w:p>
        </w:tc>
        <w:tc>
          <w:tcPr>
            <w:tcW w:w="278" w:type="pct"/>
            <w:shd w:val="clear" w:color="auto" w:fill="D9D9D9"/>
            <w:vAlign w:val="center"/>
          </w:tcPr>
          <w:p w14:paraId="473C6D63" w14:textId="77777777" w:rsidR="00935D8F" w:rsidRPr="00E13DBF" w:rsidRDefault="00935D8F" w:rsidP="007B2F10">
            <w:pPr>
              <w:spacing w:after="0" w:line="240" w:lineRule="auto"/>
              <w:rPr>
                <w:rFonts w:eastAsia="Times New Roman" w:cstheme="minorHAnsi"/>
                <w:color w:val="000000"/>
                <w:lang w:eastAsia="pl-PL"/>
              </w:rPr>
            </w:pPr>
          </w:p>
        </w:tc>
        <w:tc>
          <w:tcPr>
            <w:tcW w:w="1462" w:type="pct"/>
            <w:gridSpan w:val="2"/>
            <w:tcBorders>
              <w:bottom w:val="single" w:sz="4" w:space="0" w:color="auto"/>
            </w:tcBorders>
            <w:shd w:val="clear" w:color="auto" w:fill="D9D9D9"/>
            <w:vAlign w:val="center"/>
          </w:tcPr>
          <w:p w14:paraId="743D47E7" w14:textId="77777777" w:rsidR="00935D8F" w:rsidRPr="00E13DBF" w:rsidRDefault="00935D8F" w:rsidP="007B2F10">
            <w:pPr>
              <w:spacing w:after="0" w:line="240" w:lineRule="auto"/>
              <w:rPr>
                <w:rFonts w:eastAsia="Times New Roman" w:cstheme="minorHAnsi"/>
                <w:color w:val="000000"/>
                <w:lang w:eastAsia="pl-PL"/>
              </w:rPr>
            </w:pPr>
          </w:p>
        </w:tc>
        <w:tc>
          <w:tcPr>
            <w:tcW w:w="2708" w:type="pct"/>
            <w:gridSpan w:val="4"/>
            <w:shd w:val="clear" w:color="auto" w:fill="D9D9D9"/>
            <w:vAlign w:val="center"/>
          </w:tcPr>
          <w:p w14:paraId="6DFC5A0F" w14:textId="77777777" w:rsidR="00935D8F" w:rsidRPr="00E13DBF" w:rsidRDefault="00935D8F" w:rsidP="007B2F10">
            <w:pPr>
              <w:spacing w:after="0" w:line="240" w:lineRule="auto"/>
              <w:rPr>
                <w:rFonts w:eastAsia="Times New Roman" w:cstheme="minorHAnsi"/>
                <w:b/>
                <w:color w:val="000000"/>
                <w:lang w:eastAsia="pl-PL"/>
              </w:rPr>
            </w:pPr>
            <w:r w:rsidRPr="00E13DBF">
              <w:rPr>
                <w:rFonts w:eastAsia="Times New Roman" w:cstheme="minorHAnsi"/>
                <w:b/>
                <w:color w:val="000000"/>
                <w:lang w:eastAsia="pl-PL"/>
              </w:rPr>
              <w:t>[PLN]</w:t>
            </w:r>
          </w:p>
        </w:tc>
      </w:tr>
      <w:tr w:rsidR="00935D8F" w:rsidRPr="00E13DBF" w14:paraId="6D4FF555" w14:textId="77777777" w:rsidTr="001767C7">
        <w:trPr>
          <w:trHeight w:val="851"/>
          <w:jc w:val="center"/>
        </w:trPr>
        <w:tc>
          <w:tcPr>
            <w:tcW w:w="553" w:type="pct"/>
            <w:vMerge w:val="restart"/>
            <w:tcBorders>
              <w:left w:val="single" w:sz="4" w:space="0" w:color="auto"/>
              <w:right w:val="single" w:sz="4" w:space="0" w:color="auto"/>
            </w:tcBorders>
            <w:vAlign w:val="center"/>
          </w:tcPr>
          <w:p w14:paraId="7E7C9501" w14:textId="2C192E1A"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0C6D3C1B"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1</w:t>
            </w:r>
          </w:p>
        </w:tc>
        <w:tc>
          <w:tcPr>
            <w:tcW w:w="1111" w:type="pct"/>
            <w:tcBorders>
              <w:top w:val="single" w:sz="4" w:space="0" w:color="auto"/>
              <w:left w:val="single" w:sz="4" w:space="0" w:color="auto"/>
              <w:bottom w:val="single" w:sz="4" w:space="0" w:color="auto"/>
              <w:right w:val="single" w:sz="4" w:space="0" w:color="auto"/>
            </w:tcBorders>
            <w:vAlign w:val="bottom"/>
          </w:tcPr>
          <w:p w14:paraId="17974132" w14:textId="31649D0D" w:rsidR="00935D8F" w:rsidRPr="00E13DBF" w:rsidRDefault="00970573" w:rsidP="007B2F10">
            <w:pPr>
              <w:spacing w:after="0" w:line="240" w:lineRule="auto"/>
              <w:rPr>
                <w:rFonts w:cstheme="minorHAnsi"/>
                <w:color w:val="000000"/>
              </w:rPr>
            </w:pPr>
            <w:r w:rsidRPr="00E13DBF">
              <w:rPr>
                <w:rFonts w:cstheme="minorHAnsi"/>
                <w:color w:val="000000"/>
              </w:rPr>
              <w:t xml:space="preserve">Zestaw do doświadczeń z </w:t>
            </w:r>
            <w:proofErr w:type="spellStart"/>
            <w:r w:rsidRPr="00E13DBF">
              <w:rPr>
                <w:rFonts w:cstheme="minorHAnsi"/>
                <w:color w:val="000000"/>
              </w:rPr>
              <w:t>fotowoltaiki</w:t>
            </w:r>
            <w:proofErr w:type="spellEnd"/>
            <w:r w:rsidRPr="00E13DBF">
              <w:rPr>
                <w:rFonts w:cstheme="minorHAnsi"/>
                <w:color w:val="000000"/>
              </w:rPr>
              <w:t xml:space="preserve"> 2x20W</w:t>
            </w:r>
            <w:r w:rsidR="003F17E9">
              <w:rPr>
                <w:rFonts w:cstheme="minorHAnsi"/>
                <w:color w:val="000000"/>
              </w:rPr>
              <w:t>(</w:t>
            </w:r>
            <w:r w:rsidR="003F17E9" w:rsidRPr="00E13DBF">
              <w:rPr>
                <w:rFonts w:eastAsia="Times New Roman" w:cstheme="minorHAnsi"/>
                <w:lang w:eastAsia="pl-PL"/>
              </w:rPr>
              <w:t>5.1, inf. dla Zamawiającego).</w:t>
            </w:r>
            <w:r w:rsidR="003F17E9">
              <w:rPr>
                <w:rFonts w:cstheme="minorHAnsi"/>
                <w:color w:val="000000"/>
              </w:rPr>
              <w:t>)</w:t>
            </w:r>
          </w:p>
        </w:tc>
        <w:tc>
          <w:tcPr>
            <w:tcW w:w="351" w:type="pct"/>
            <w:tcBorders>
              <w:top w:val="single" w:sz="4" w:space="0" w:color="auto"/>
              <w:left w:val="nil"/>
              <w:bottom w:val="single" w:sz="4" w:space="0" w:color="auto"/>
              <w:right w:val="single" w:sz="4" w:space="0" w:color="auto"/>
            </w:tcBorders>
            <w:vAlign w:val="center"/>
          </w:tcPr>
          <w:p w14:paraId="20ACCE31" w14:textId="6452913F"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206EFC07"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685F8396"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3347F260"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6A2A2164"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6A5F0299" w14:textId="77777777" w:rsidTr="001767C7">
        <w:trPr>
          <w:trHeight w:val="850"/>
          <w:jc w:val="center"/>
        </w:trPr>
        <w:tc>
          <w:tcPr>
            <w:tcW w:w="553" w:type="pct"/>
            <w:vMerge/>
            <w:tcBorders>
              <w:left w:val="single" w:sz="4" w:space="0" w:color="auto"/>
              <w:right w:val="single" w:sz="4" w:space="0" w:color="auto"/>
            </w:tcBorders>
            <w:vAlign w:val="center"/>
          </w:tcPr>
          <w:p w14:paraId="2F83AF52"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69E9B6ED"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2</w:t>
            </w:r>
          </w:p>
        </w:tc>
        <w:tc>
          <w:tcPr>
            <w:tcW w:w="1111" w:type="pct"/>
            <w:tcBorders>
              <w:top w:val="single" w:sz="4" w:space="0" w:color="auto"/>
              <w:left w:val="single" w:sz="4" w:space="0" w:color="auto"/>
              <w:bottom w:val="single" w:sz="4" w:space="0" w:color="auto"/>
              <w:right w:val="single" w:sz="4" w:space="0" w:color="auto"/>
            </w:tcBorders>
            <w:vAlign w:val="bottom"/>
          </w:tcPr>
          <w:p w14:paraId="1C55B481" w14:textId="77777777" w:rsidR="00935D8F" w:rsidRDefault="00970573" w:rsidP="007B2F10">
            <w:pPr>
              <w:spacing w:after="0" w:line="240" w:lineRule="auto"/>
              <w:rPr>
                <w:rFonts w:cstheme="minorHAnsi"/>
                <w:color w:val="000000"/>
              </w:rPr>
            </w:pPr>
            <w:r w:rsidRPr="00E13DBF">
              <w:rPr>
                <w:rFonts w:cstheme="minorHAnsi"/>
                <w:color w:val="000000"/>
              </w:rPr>
              <w:t>Zestaw startowy dla szkół podstawy elektroniki</w:t>
            </w:r>
          </w:p>
          <w:p w14:paraId="2A6275D9" w14:textId="0C047E3C" w:rsidR="004B02D6" w:rsidRPr="00E13DBF" w:rsidRDefault="004B02D6" w:rsidP="007B2F10">
            <w:pPr>
              <w:spacing w:after="0" w:line="240" w:lineRule="auto"/>
              <w:rPr>
                <w:rFonts w:cstheme="minorHAnsi"/>
                <w:color w:val="000000"/>
              </w:rPr>
            </w:pPr>
            <w:r>
              <w:rPr>
                <w:rFonts w:cstheme="minorHAnsi"/>
                <w:color w:val="000000"/>
              </w:rPr>
              <w:t>(</w:t>
            </w:r>
            <w:r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1E4FD58F" w14:textId="4E9B0D74"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77C08C9D"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0200AEBD"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6F3C4B0B"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7717E2A6"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6F4C40E7" w14:textId="77777777" w:rsidTr="001767C7">
        <w:trPr>
          <w:trHeight w:val="568"/>
          <w:jc w:val="center"/>
        </w:trPr>
        <w:tc>
          <w:tcPr>
            <w:tcW w:w="553" w:type="pct"/>
            <w:vMerge/>
            <w:tcBorders>
              <w:left w:val="single" w:sz="4" w:space="0" w:color="auto"/>
              <w:right w:val="single" w:sz="4" w:space="0" w:color="auto"/>
            </w:tcBorders>
            <w:vAlign w:val="center"/>
          </w:tcPr>
          <w:p w14:paraId="59F39101"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700EC301"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3</w:t>
            </w:r>
          </w:p>
        </w:tc>
        <w:tc>
          <w:tcPr>
            <w:tcW w:w="1111" w:type="pct"/>
            <w:tcBorders>
              <w:top w:val="single" w:sz="4" w:space="0" w:color="auto"/>
              <w:left w:val="single" w:sz="4" w:space="0" w:color="auto"/>
              <w:bottom w:val="single" w:sz="4" w:space="0" w:color="auto"/>
              <w:right w:val="single" w:sz="4" w:space="0" w:color="auto"/>
            </w:tcBorders>
            <w:vAlign w:val="bottom"/>
          </w:tcPr>
          <w:p w14:paraId="015BEFEF" w14:textId="73E18D26" w:rsidR="00935D8F" w:rsidRPr="00E13DBF" w:rsidRDefault="00970573" w:rsidP="007B2F10">
            <w:pPr>
              <w:spacing w:after="0" w:line="240" w:lineRule="auto"/>
              <w:rPr>
                <w:rFonts w:cstheme="minorHAnsi"/>
                <w:color w:val="000000"/>
              </w:rPr>
            </w:pPr>
            <w:r w:rsidRPr="00E13DBF">
              <w:rPr>
                <w:rFonts w:cstheme="minorHAnsi"/>
                <w:color w:val="000000"/>
              </w:rPr>
              <w:t>Zestaw edukacyjny do fizyki</w:t>
            </w:r>
            <w:r w:rsidR="004B02D6">
              <w:rPr>
                <w:rFonts w:cstheme="minorHAnsi"/>
                <w:color w:val="000000"/>
              </w:rPr>
              <w:t xml:space="preserve"> (</w:t>
            </w:r>
            <w:r w:rsidR="004B02D6"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3F104CF6" w14:textId="5A0F4A81"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6F65487D"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20BEA856"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4D4CBFE9"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146B313A"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5D9FAAC2" w14:textId="77777777" w:rsidTr="001767C7">
        <w:trPr>
          <w:trHeight w:val="706"/>
          <w:jc w:val="center"/>
        </w:trPr>
        <w:tc>
          <w:tcPr>
            <w:tcW w:w="553" w:type="pct"/>
            <w:vMerge/>
            <w:tcBorders>
              <w:left w:val="single" w:sz="4" w:space="0" w:color="auto"/>
              <w:right w:val="single" w:sz="4" w:space="0" w:color="auto"/>
            </w:tcBorders>
            <w:vAlign w:val="center"/>
          </w:tcPr>
          <w:p w14:paraId="5B62DF05"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7B129B74"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4</w:t>
            </w:r>
          </w:p>
        </w:tc>
        <w:tc>
          <w:tcPr>
            <w:tcW w:w="1111" w:type="pct"/>
            <w:tcBorders>
              <w:top w:val="single" w:sz="4" w:space="0" w:color="auto"/>
              <w:left w:val="single" w:sz="4" w:space="0" w:color="auto"/>
              <w:bottom w:val="single" w:sz="4" w:space="0" w:color="auto"/>
              <w:right w:val="single" w:sz="4" w:space="0" w:color="auto"/>
            </w:tcBorders>
            <w:vAlign w:val="bottom"/>
          </w:tcPr>
          <w:p w14:paraId="7A0AF6AD" w14:textId="71BF0425" w:rsidR="00935D8F" w:rsidRPr="00E13DBF" w:rsidRDefault="00970573" w:rsidP="007B2F10">
            <w:pPr>
              <w:spacing w:after="0" w:line="240" w:lineRule="auto"/>
              <w:rPr>
                <w:rFonts w:cstheme="minorHAnsi"/>
              </w:rPr>
            </w:pPr>
            <w:r w:rsidRPr="00E13DBF">
              <w:rPr>
                <w:rFonts w:cstheme="minorHAnsi"/>
              </w:rPr>
              <w:t>Smart - Solarny zestaw startowy do nauki</w:t>
            </w:r>
            <w:r w:rsidR="004B02D6">
              <w:rPr>
                <w:rFonts w:cstheme="minorHAnsi"/>
              </w:rPr>
              <w:t xml:space="preserve"> (</w:t>
            </w:r>
            <w:r w:rsidR="004B02D6"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11A64762" w14:textId="457D79A3" w:rsidR="00935D8F" w:rsidRPr="00E13DBF" w:rsidRDefault="00970573" w:rsidP="007B2F10">
            <w:pPr>
              <w:spacing w:after="0" w:line="240" w:lineRule="auto"/>
              <w:rPr>
                <w:rFonts w:cstheme="minorHAnsi"/>
                <w:color w:val="000000"/>
              </w:rPr>
            </w:pPr>
            <w:r w:rsidRPr="00E13DBF">
              <w:rPr>
                <w:rFonts w:cstheme="minorHAnsi"/>
                <w:color w:val="000000"/>
              </w:rPr>
              <w:t>2</w:t>
            </w:r>
          </w:p>
        </w:tc>
        <w:tc>
          <w:tcPr>
            <w:tcW w:w="696" w:type="pct"/>
            <w:vAlign w:val="center"/>
          </w:tcPr>
          <w:p w14:paraId="330D29E2"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4BB754B3"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533936A3"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54F1DC5C"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791C6CD3" w14:textId="77777777" w:rsidTr="001767C7">
        <w:trPr>
          <w:trHeight w:val="686"/>
          <w:jc w:val="center"/>
        </w:trPr>
        <w:tc>
          <w:tcPr>
            <w:tcW w:w="553" w:type="pct"/>
            <w:vMerge/>
            <w:tcBorders>
              <w:left w:val="single" w:sz="4" w:space="0" w:color="auto"/>
              <w:right w:val="single" w:sz="4" w:space="0" w:color="auto"/>
            </w:tcBorders>
            <w:vAlign w:val="center"/>
          </w:tcPr>
          <w:p w14:paraId="5166BF8C"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6DCF4D5A"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5</w:t>
            </w:r>
          </w:p>
        </w:tc>
        <w:tc>
          <w:tcPr>
            <w:tcW w:w="1111" w:type="pct"/>
            <w:tcBorders>
              <w:top w:val="single" w:sz="4" w:space="0" w:color="auto"/>
              <w:left w:val="single" w:sz="4" w:space="0" w:color="auto"/>
              <w:bottom w:val="single" w:sz="4" w:space="0" w:color="auto"/>
              <w:right w:val="single" w:sz="4" w:space="0" w:color="auto"/>
            </w:tcBorders>
            <w:vAlign w:val="bottom"/>
          </w:tcPr>
          <w:p w14:paraId="480EFBBF" w14:textId="77777777" w:rsidR="00935D8F" w:rsidRDefault="00970573" w:rsidP="007B2F10">
            <w:pPr>
              <w:spacing w:after="0" w:line="240" w:lineRule="auto"/>
              <w:rPr>
                <w:rFonts w:cstheme="minorHAnsi"/>
                <w:color w:val="000000"/>
              </w:rPr>
            </w:pPr>
            <w:r w:rsidRPr="00E13DBF">
              <w:rPr>
                <w:rFonts w:cstheme="minorHAnsi"/>
                <w:color w:val="000000"/>
              </w:rPr>
              <w:t xml:space="preserve">Zestaw do kursu </w:t>
            </w:r>
            <w:r w:rsidR="007824B8">
              <w:rPr>
                <w:rFonts w:cstheme="minorHAnsi"/>
                <w:color w:val="000000"/>
              </w:rPr>
              <w:t xml:space="preserve">w typie </w:t>
            </w:r>
            <w:proofErr w:type="spellStart"/>
            <w:r w:rsidRPr="00E13DBF">
              <w:rPr>
                <w:rFonts w:cstheme="minorHAnsi"/>
                <w:color w:val="000000"/>
              </w:rPr>
              <w:t>Arduino</w:t>
            </w:r>
            <w:proofErr w:type="spellEnd"/>
          </w:p>
          <w:p w14:paraId="646F9491" w14:textId="0B2873FC" w:rsidR="004B02D6" w:rsidRPr="00E13DBF" w:rsidRDefault="004B02D6" w:rsidP="007B2F10">
            <w:pPr>
              <w:spacing w:after="0" w:line="240" w:lineRule="auto"/>
              <w:rPr>
                <w:rFonts w:cstheme="minorHAnsi"/>
                <w:color w:val="000000"/>
              </w:rPr>
            </w:pPr>
            <w:r>
              <w:rPr>
                <w:rFonts w:eastAsia="Times New Roman" w:cstheme="minorHAnsi"/>
                <w:lang w:eastAsia="pl-PL"/>
              </w:rPr>
              <w:t>(</w:t>
            </w:r>
            <w:r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27A3585E" w14:textId="0C51F8FB"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4081D1E2"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57B875C6"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5A8AFFB9"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21815166" w14:textId="77777777" w:rsidR="00935D8F" w:rsidRPr="00E13DBF" w:rsidRDefault="00935D8F" w:rsidP="007B2F10">
            <w:pPr>
              <w:spacing w:after="0" w:line="240" w:lineRule="auto"/>
              <w:rPr>
                <w:rFonts w:eastAsia="Times New Roman" w:cstheme="minorHAnsi"/>
                <w:color w:val="000000"/>
                <w:lang w:eastAsia="pl-PL"/>
              </w:rPr>
            </w:pPr>
          </w:p>
        </w:tc>
      </w:tr>
      <w:tr w:rsidR="00E60D4F" w:rsidRPr="00E13DBF" w14:paraId="61561600" w14:textId="77777777" w:rsidTr="001767C7">
        <w:trPr>
          <w:trHeight w:val="648"/>
          <w:jc w:val="center"/>
        </w:trPr>
        <w:tc>
          <w:tcPr>
            <w:tcW w:w="2292" w:type="pct"/>
            <w:gridSpan w:val="4"/>
            <w:tcBorders>
              <w:right w:val="single" w:sz="4" w:space="0" w:color="auto"/>
            </w:tcBorders>
            <w:shd w:val="clear" w:color="auto" w:fill="A6A6A6" w:themeFill="background1" w:themeFillShade="A6"/>
            <w:vAlign w:val="center"/>
          </w:tcPr>
          <w:p w14:paraId="2AC7DF53" w14:textId="77777777" w:rsidR="00E60D4F" w:rsidRPr="00E13DBF" w:rsidRDefault="00E60D4F" w:rsidP="007B2F10">
            <w:pPr>
              <w:spacing w:after="0" w:line="240" w:lineRule="auto"/>
              <w:rPr>
                <w:rFonts w:eastAsia="Times New Roman" w:cstheme="minorHAnsi"/>
                <w:lang w:eastAsia="pl-PL"/>
              </w:rPr>
            </w:pPr>
          </w:p>
        </w:tc>
        <w:tc>
          <w:tcPr>
            <w:tcW w:w="1458" w:type="pct"/>
            <w:gridSpan w:val="2"/>
            <w:tcBorders>
              <w:top w:val="double" w:sz="4" w:space="0" w:color="auto"/>
              <w:left w:val="double" w:sz="4" w:space="0" w:color="auto"/>
              <w:bottom w:val="single" w:sz="4" w:space="0" w:color="auto"/>
              <w:right w:val="double" w:sz="4" w:space="0" w:color="auto"/>
            </w:tcBorders>
            <w:vAlign w:val="center"/>
          </w:tcPr>
          <w:p w14:paraId="50CF41E7" w14:textId="77777777" w:rsidR="00E60D4F" w:rsidRPr="00E13DBF" w:rsidRDefault="00E60D4F" w:rsidP="007B2F10">
            <w:pPr>
              <w:spacing w:after="0" w:line="240" w:lineRule="auto"/>
              <w:rPr>
                <w:rFonts w:eastAsia="Times New Roman" w:cstheme="minorHAnsi"/>
                <w:color w:val="000000"/>
                <w:lang w:eastAsia="pl-PL"/>
              </w:rPr>
            </w:pPr>
            <w:r w:rsidRPr="00E13DBF">
              <w:rPr>
                <w:rFonts w:eastAsia="Times New Roman" w:cstheme="minorHAnsi"/>
                <w:i/>
                <w:color w:val="000000"/>
                <w:lang w:eastAsia="pl-PL"/>
              </w:rPr>
              <w:t>Cena całkowita oferty w danej części zamówienia</w:t>
            </w:r>
            <w:r w:rsidRPr="00E13DBF">
              <w:rPr>
                <w:rFonts w:eastAsia="Times New Roman" w:cstheme="minorHAnsi"/>
                <w:color w:val="000000"/>
                <w:lang w:eastAsia="pl-PL"/>
              </w:rPr>
              <w:t>:</w:t>
            </w:r>
          </w:p>
        </w:tc>
        <w:tc>
          <w:tcPr>
            <w:tcW w:w="1250" w:type="pct"/>
            <w:gridSpan w:val="2"/>
            <w:tcBorders>
              <w:top w:val="double" w:sz="4" w:space="0" w:color="auto"/>
              <w:left w:val="double" w:sz="4" w:space="0" w:color="auto"/>
              <w:bottom w:val="single" w:sz="4" w:space="0" w:color="auto"/>
              <w:right w:val="double" w:sz="4" w:space="0" w:color="auto"/>
            </w:tcBorders>
            <w:vAlign w:val="center"/>
          </w:tcPr>
          <w:p w14:paraId="75CE106A" w14:textId="6FE23A69" w:rsidR="00E60D4F" w:rsidRPr="00E13DBF" w:rsidRDefault="00E60D4F" w:rsidP="007B2F10">
            <w:pPr>
              <w:spacing w:after="0" w:line="240" w:lineRule="auto"/>
              <w:rPr>
                <w:rFonts w:eastAsia="Times New Roman" w:cstheme="minorHAnsi"/>
                <w:color w:val="000000"/>
                <w:lang w:eastAsia="pl-PL"/>
              </w:rPr>
            </w:pPr>
          </w:p>
          <w:p w14:paraId="1B4FD975" w14:textId="78DA0012" w:rsidR="00E60D4F" w:rsidRPr="00E13DBF" w:rsidRDefault="00CE29F9" w:rsidP="007B2F10">
            <w:pPr>
              <w:spacing w:after="0" w:line="240" w:lineRule="auto"/>
              <w:rPr>
                <w:rFonts w:eastAsia="Times New Roman" w:cstheme="minorHAnsi"/>
                <w:color w:val="000000"/>
                <w:lang w:eastAsia="pl-PL"/>
              </w:rPr>
            </w:pPr>
            <w:r w:rsidRPr="00E13DBF">
              <w:rPr>
                <w:rFonts w:eastAsia="Times New Roman" w:cstheme="minorHAnsi"/>
                <w:b/>
                <w:i/>
                <w:color w:val="000000"/>
                <w:lang w:eastAsia="pl-PL"/>
              </w:rPr>
              <w:t>brutto …….……….……………</w:t>
            </w:r>
          </w:p>
        </w:tc>
      </w:tr>
      <w:tr w:rsidR="00935D8F" w:rsidRPr="00E13DBF" w14:paraId="19F9A617" w14:textId="77777777" w:rsidTr="001767C7">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3E96D631" w14:textId="77777777" w:rsidR="00935D8F"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 xml:space="preserve">Cena całkowita oferty w danej części zamówienia brutto </w:t>
            </w:r>
            <w:r w:rsidRPr="00E13DBF">
              <w:rPr>
                <w:rFonts w:eastAsia="Times New Roman" w:cstheme="minorHAnsi"/>
                <w:b/>
                <w:bCs/>
                <w:i/>
                <w:color w:val="000000"/>
                <w:lang w:eastAsia="pl-PL"/>
              </w:rPr>
              <w:t>słownie</w:t>
            </w:r>
            <w:r w:rsidRPr="00E13DBF">
              <w:rPr>
                <w:rFonts w:eastAsia="Times New Roman" w:cstheme="minorHAnsi"/>
                <w:i/>
                <w:color w:val="000000"/>
                <w:lang w:eastAsia="pl-PL"/>
              </w:rPr>
              <w:t>:</w:t>
            </w:r>
          </w:p>
          <w:p w14:paraId="3BA3E7A0" w14:textId="77777777" w:rsidR="00935D8F"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w:t>
            </w:r>
          </w:p>
        </w:tc>
      </w:tr>
      <w:tr w:rsidR="00935D8F" w:rsidRPr="00E13DBF" w14:paraId="66DF841B" w14:textId="77777777" w:rsidTr="001767C7">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3EF8AD0" w14:textId="77777777" w:rsidR="00CE29F9"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„W przypadku zastosowania stawki VAT innej niż podstawowa, Wykonawca zobowiązany jest do wskazania podstawy prawnej jej zastosowania (np. przepis ustawy o podatku od towarów i usług lub aktu wykonawczego).” – tu należy wpisać:</w:t>
            </w:r>
          </w:p>
          <w:p w14:paraId="19658657" w14:textId="5D32D94C" w:rsidR="00935D8F"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w:t>
            </w:r>
          </w:p>
        </w:tc>
      </w:tr>
    </w:tbl>
    <w:p w14:paraId="5BCE6DF5" w14:textId="77777777" w:rsidR="00B77175" w:rsidRPr="00E13DBF" w:rsidRDefault="00B77175" w:rsidP="00D3634B">
      <w:pPr>
        <w:autoSpaceDE w:val="0"/>
        <w:autoSpaceDN w:val="0"/>
        <w:adjustRightInd w:val="0"/>
        <w:spacing w:after="0" w:line="240" w:lineRule="auto"/>
        <w:contextualSpacing/>
        <w:rPr>
          <w:rFonts w:eastAsia="Times New Roman" w:cstheme="minorHAnsi"/>
          <w:b/>
          <w:lang w:eastAsia="x-none"/>
        </w:rPr>
      </w:pPr>
    </w:p>
    <w:p w14:paraId="451A0EBF" w14:textId="77777777" w:rsidR="0008656B" w:rsidRPr="00E13DBF" w:rsidRDefault="0008656B" w:rsidP="002F3056">
      <w:pPr>
        <w:autoSpaceDE w:val="0"/>
        <w:autoSpaceDN w:val="0"/>
        <w:adjustRightInd w:val="0"/>
        <w:spacing w:after="0" w:line="240" w:lineRule="auto"/>
        <w:contextualSpacing/>
        <w:rPr>
          <w:rFonts w:eastAsia="Times New Roman" w:cstheme="minorHAnsi"/>
          <w:b/>
          <w:lang w:eastAsia="x-none"/>
        </w:rPr>
      </w:pPr>
    </w:p>
    <w:p w14:paraId="6EE753AA" w14:textId="77777777" w:rsidR="00E00B17" w:rsidRPr="00E13DBF"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E13DBF">
        <w:rPr>
          <w:rFonts w:eastAsia="Calibri" w:cstheme="minorHAnsi"/>
          <w:b/>
        </w:rPr>
        <w:t xml:space="preserve">INFORMACJA </w:t>
      </w:r>
      <w:r w:rsidR="003C4092" w:rsidRPr="00E13DBF">
        <w:rPr>
          <w:rFonts w:eastAsia="Calibri" w:cstheme="minorHAnsi"/>
          <w:b/>
        </w:rPr>
        <w:t>DO KRYTERIUM ELASTYCZNOŚĆ</w:t>
      </w:r>
    </w:p>
    <w:p w14:paraId="736858CF" w14:textId="176D973F" w:rsidR="00E00B17" w:rsidRPr="00E13DBF" w:rsidRDefault="00800B1D" w:rsidP="002F3056">
      <w:pPr>
        <w:autoSpaceDE w:val="0"/>
        <w:autoSpaceDN w:val="0"/>
        <w:adjustRightInd w:val="0"/>
        <w:spacing w:after="0" w:line="240" w:lineRule="auto"/>
        <w:contextualSpacing/>
        <w:rPr>
          <w:rFonts w:eastAsia="Times New Roman" w:cstheme="minorHAnsi"/>
          <w:lang w:eastAsia="x-none"/>
        </w:rPr>
      </w:pPr>
      <w:r w:rsidRPr="00E13DBF">
        <w:rPr>
          <w:rFonts w:eastAsia="Times New Roman" w:cstheme="minorHAnsi"/>
          <w:lang w:eastAsia="x-none"/>
        </w:rPr>
        <w:t>Oferuję</w:t>
      </w:r>
      <w:r w:rsidR="00E00B17" w:rsidRPr="00E13DBF">
        <w:rPr>
          <w:rFonts w:eastAsia="Times New Roman" w:cstheme="minorHAnsi"/>
          <w:lang w:eastAsia="x-none"/>
        </w:rPr>
        <w:t xml:space="preserve">, możliwość </w:t>
      </w:r>
      <w:proofErr w:type="spellStart"/>
      <w:r w:rsidR="00AA4430" w:rsidRPr="00E13DBF">
        <w:rPr>
          <w:rFonts w:cstheme="minorHAnsi"/>
        </w:rPr>
        <w:t>bezkosztowego</w:t>
      </w:r>
      <w:proofErr w:type="spellEnd"/>
      <w:r w:rsidR="00AA4430" w:rsidRPr="00E13DBF">
        <w:rPr>
          <w:rFonts w:cstheme="minorHAnsi"/>
        </w:rPr>
        <w:t xml:space="preserve"> </w:t>
      </w:r>
      <w:r w:rsidR="0026189F" w:rsidRPr="00E13DBF">
        <w:rPr>
          <w:rFonts w:cstheme="minorHAnsi"/>
        </w:rPr>
        <w:t>przesunięcia/zmiany terminu</w:t>
      </w:r>
      <w:r w:rsidR="00E6450A" w:rsidRPr="00E13DBF">
        <w:rPr>
          <w:rFonts w:cstheme="minorHAnsi"/>
        </w:rPr>
        <w:t>/</w:t>
      </w:r>
      <w:r w:rsidR="0026189F" w:rsidRPr="00E13DBF">
        <w:rPr>
          <w:rFonts w:cstheme="minorHAnsi"/>
        </w:rPr>
        <w:t>odwołania</w:t>
      </w:r>
      <w:r w:rsidR="00AA4430" w:rsidRPr="00E13DBF">
        <w:rPr>
          <w:rFonts w:cstheme="minorHAnsi"/>
        </w:rPr>
        <w:t xml:space="preserve"> zaplanowan</w:t>
      </w:r>
      <w:r w:rsidR="006A522F" w:rsidRPr="00E13DBF">
        <w:rPr>
          <w:rFonts w:cstheme="minorHAnsi"/>
        </w:rPr>
        <w:t>ej dostawy</w:t>
      </w:r>
      <w:r w:rsidR="0054142F" w:rsidRPr="00E13DBF">
        <w:rPr>
          <w:rFonts w:cstheme="minorHAnsi"/>
        </w:rPr>
        <w:t>/montażu/ustawienia</w:t>
      </w:r>
      <w:r w:rsidR="006A522F" w:rsidRPr="00E13DBF">
        <w:rPr>
          <w:rFonts w:cstheme="minorHAnsi"/>
        </w:rPr>
        <w:t xml:space="preserve"> </w:t>
      </w:r>
      <w:r w:rsidR="008D0C58" w:rsidRPr="00E13DBF">
        <w:rPr>
          <w:rFonts w:cstheme="minorHAnsi"/>
        </w:rPr>
        <w:t>na</w:t>
      </w:r>
      <w:r w:rsidR="00316092" w:rsidRPr="00E13DBF">
        <w:rPr>
          <w:rFonts w:eastAsia="Times New Roman" w:cstheme="minorHAnsi"/>
          <w:vertAlign w:val="superscript"/>
          <w:lang w:eastAsia="x-none"/>
        </w:rPr>
        <w:t>*</w:t>
      </w:r>
      <w:r w:rsidR="008D0C58" w:rsidRPr="00E13DBF">
        <w:rPr>
          <w:rFonts w:cstheme="minorHAnsi"/>
        </w:rPr>
        <w:t xml:space="preserve">: </w:t>
      </w:r>
    </w:p>
    <w:p w14:paraId="0523F158" w14:textId="7C8E815C" w:rsidR="00E00B17"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1 dzień przed zaplanowanym terminem</w:t>
      </w:r>
      <w:r w:rsidR="00E00B17" w:rsidRPr="00E13DBF">
        <w:rPr>
          <w:rFonts w:eastAsia="Times New Roman" w:cstheme="minorHAnsi"/>
        </w:rPr>
        <w:t xml:space="preserve"> </w:t>
      </w:r>
      <w:r w:rsidR="00F53F49" w:rsidRPr="00E13DBF">
        <w:rPr>
          <w:rFonts w:eastAsia="Times New Roman" w:cstheme="minorHAnsi"/>
        </w:rPr>
        <w:tab/>
      </w:r>
      <w:r w:rsidR="00FA2216">
        <w:rPr>
          <w:rFonts w:eastAsia="Times New Roman" w:cstheme="minorHAnsi"/>
        </w:rPr>
        <w:t xml:space="preserve">         </w:t>
      </w:r>
      <w:r w:rsidR="0082287B" w:rsidRPr="00E13DBF">
        <w:rPr>
          <w:rFonts w:eastAsia="Times New Roman" w:cstheme="minorHAnsi"/>
        </w:rPr>
        <w:t xml:space="preserve"> </w:t>
      </w:r>
      <w:r w:rsidR="006B4748" w:rsidRPr="00E13DBF">
        <w:rPr>
          <w:rFonts w:eastAsia="Times New Roman" w:cstheme="minorHAnsi"/>
        </w:rPr>
        <w:t xml:space="preserve"> </w:t>
      </w:r>
      <w:r w:rsidR="00E00B17" w:rsidRPr="00E13DBF">
        <w:rPr>
          <w:rFonts w:cstheme="minorHAnsi"/>
        </w:rPr>
        <w:sym w:font="Webdings" w:char="F063"/>
      </w:r>
    </w:p>
    <w:p w14:paraId="4EEE5F0F" w14:textId="5C9C5874" w:rsidR="00E00B17"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2 dni przed zaplanowanym terminem</w:t>
      </w:r>
      <w:r w:rsidR="00F53F49" w:rsidRPr="00E13DBF">
        <w:rPr>
          <w:rFonts w:eastAsia="Times New Roman" w:cstheme="minorHAnsi"/>
        </w:rPr>
        <w:tab/>
      </w:r>
      <w:r w:rsidR="00F53F49" w:rsidRPr="00E13DBF">
        <w:rPr>
          <w:rFonts w:eastAsia="Times New Roman" w:cstheme="minorHAnsi"/>
        </w:rPr>
        <w:tab/>
      </w:r>
      <w:r w:rsidR="00E00B17" w:rsidRPr="00E13DBF">
        <w:rPr>
          <w:rFonts w:cstheme="minorHAnsi"/>
        </w:rPr>
        <w:sym w:font="Webdings" w:char="F063"/>
      </w:r>
    </w:p>
    <w:p w14:paraId="29C1B517" w14:textId="3CFC7D9E"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3 dni przed zaplanowanym terminem </w:t>
      </w:r>
      <w:r w:rsidR="00F53F49" w:rsidRPr="00E13DBF">
        <w:rPr>
          <w:rFonts w:eastAsia="Times New Roman" w:cstheme="minorHAnsi"/>
        </w:rPr>
        <w:tab/>
      </w:r>
      <w:r w:rsidR="00F53F49" w:rsidRPr="00E13DBF">
        <w:rPr>
          <w:rFonts w:eastAsia="Times New Roman" w:cstheme="minorHAnsi"/>
        </w:rPr>
        <w:tab/>
      </w:r>
      <w:r w:rsidRPr="00E13DBF">
        <w:rPr>
          <w:rFonts w:cstheme="minorHAnsi"/>
        </w:rPr>
        <w:sym w:font="Webdings" w:char="F063"/>
      </w:r>
    </w:p>
    <w:p w14:paraId="074D09C0" w14:textId="6DB04B13"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4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317BCEC9" w14:textId="05655A79"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5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75B8CC28" w14:textId="40674E50"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6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4D7D2440" w14:textId="2B6C02ED"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7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54E47FB1" w14:textId="77777777" w:rsidR="00BB7AD1" w:rsidRPr="00E13DBF" w:rsidRDefault="00316092" w:rsidP="002F3056">
      <w:pPr>
        <w:suppressAutoHyphens/>
        <w:autoSpaceDE w:val="0"/>
        <w:spacing w:after="0" w:line="240" w:lineRule="auto"/>
        <w:ind w:left="66"/>
        <w:rPr>
          <w:rFonts w:eastAsia="Calibri" w:cstheme="minorHAnsi"/>
          <w:color w:val="FF0000"/>
        </w:rPr>
      </w:pPr>
      <w:r w:rsidRPr="00E13DBF">
        <w:rPr>
          <w:rFonts w:eastAsia="Times New Roman" w:cstheme="minorHAnsi"/>
          <w:color w:val="FF0000"/>
          <w:vertAlign w:val="superscript"/>
          <w:lang w:eastAsia="x-none"/>
        </w:rPr>
        <w:t>*</w:t>
      </w:r>
      <w:r w:rsidRPr="00E13DBF">
        <w:rPr>
          <w:rFonts w:eastAsia="Calibri" w:cstheme="minorHAnsi"/>
          <w:color w:val="FF0000"/>
        </w:rPr>
        <w:t xml:space="preserve"> właściwe zaznaczyć</w:t>
      </w:r>
      <w:r w:rsidR="0054142F" w:rsidRPr="00E13DBF">
        <w:rPr>
          <w:rFonts w:eastAsia="Calibri" w:cstheme="minorHAnsi"/>
          <w:b/>
          <w:color w:val="FF0000"/>
        </w:rPr>
        <w:t xml:space="preserve">  x</w:t>
      </w:r>
    </w:p>
    <w:p w14:paraId="5D039E56" w14:textId="77777777" w:rsidR="00F121A6" w:rsidRPr="00E13DBF" w:rsidRDefault="00F121A6" w:rsidP="002F3056">
      <w:pPr>
        <w:suppressAutoHyphens/>
        <w:autoSpaceDE w:val="0"/>
        <w:spacing w:after="0" w:line="240" w:lineRule="auto"/>
        <w:ind w:left="66"/>
        <w:rPr>
          <w:rFonts w:eastAsia="Calibri" w:cstheme="minorHAnsi"/>
          <w:color w:val="FF0000"/>
        </w:rPr>
      </w:pPr>
      <w:r w:rsidRPr="00E13DBF">
        <w:rPr>
          <w:rFonts w:eastAsia="Calibri" w:cstheme="minorHAnsi"/>
          <w:color w:val="FF0000"/>
        </w:rPr>
        <w:t xml:space="preserve">UWAGA! Niezaznaczenie jednej z powyższych </w:t>
      </w:r>
      <w:r w:rsidR="00136D8B" w:rsidRPr="00E13DBF">
        <w:rPr>
          <w:rFonts w:eastAsia="Calibri" w:cstheme="minorHAnsi"/>
          <w:color w:val="FF0000"/>
        </w:rPr>
        <w:t xml:space="preserve">możliwości </w:t>
      </w:r>
      <w:r w:rsidRPr="00E13DBF">
        <w:rPr>
          <w:rFonts w:eastAsia="Calibri" w:cstheme="minorHAnsi"/>
          <w:color w:val="FF0000"/>
        </w:rPr>
        <w:t>skutkować będzie odrzuceniem oferty.</w:t>
      </w:r>
    </w:p>
    <w:p w14:paraId="5F1C3E73" w14:textId="77777777" w:rsidR="006E02FF" w:rsidRPr="00E13DBF" w:rsidRDefault="006E02FF" w:rsidP="002F3056">
      <w:pPr>
        <w:suppressAutoHyphens/>
        <w:autoSpaceDE w:val="0"/>
        <w:spacing w:after="0" w:line="240" w:lineRule="auto"/>
        <w:ind w:left="426"/>
        <w:rPr>
          <w:rFonts w:eastAsia="Times New Roman" w:cstheme="minorHAnsi"/>
        </w:rPr>
      </w:pPr>
    </w:p>
    <w:p w14:paraId="36873E09" w14:textId="3DE60113" w:rsidR="00205D3C" w:rsidRPr="00E13DBF" w:rsidRDefault="006E02F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E13DBF">
        <w:rPr>
          <w:rFonts w:eastAsia="Calibri" w:cstheme="minorHAnsi"/>
          <w:b/>
        </w:rPr>
        <w:t xml:space="preserve">INFORMACJA DO KRYTERIUM </w:t>
      </w:r>
      <w:r w:rsidR="004E69DB" w:rsidRPr="00E13DBF">
        <w:rPr>
          <w:rFonts w:eastAsia="Calibri" w:cstheme="minorHAnsi"/>
          <w:b/>
        </w:rPr>
        <w:t xml:space="preserve">WYDŁUŻENIE GWARANCJI DO </w:t>
      </w:r>
      <w:r w:rsidR="00872DD0" w:rsidRPr="00E13DBF">
        <w:rPr>
          <w:rFonts w:eastAsia="Calibri" w:cstheme="minorHAnsi"/>
          <w:b/>
        </w:rPr>
        <w:t>36</w:t>
      </w:r>
      <w:r w:rsidR="004E69DB" w:rsidRPr="00E13DBF">
        <w:rPr>
          <w:rFonts w:eastAsia="Calibri" w:cstheme="minorHAnsi"/>
          <w:b/>
        </w:rPr>
        <w:t xml:space="preserve"> MIESIĘCY</w:t>
      </w:r>
    </w:p>
    <w:p w14:paraId="75D5E1A2" w14:textId="77777777" w:rsidR="00A3501A" w:rsidRPr="00E13DBF" w:rsidRDefault="00A3501A" w:rsidP="002F3056">
      <w:pPr>
        <w:autoSpaceDE w:val="0"/>
        <w:autoSpaceDN w:val="0"/>
        <w:adjustRightInd w:val="0"/>
        <w:spacing w:after="0" w:line="240" w:lineRule="auto"/>
        <w:contextualSpacing/>
        <w:rPr>
          <w:rFonts w:eastAsia="Times New Roman" w:cstheme="minorHAnsi"/>
          <w:lang w:eastAsia="x-none"/>
        </w:rPr>
      </w:pPr>
    </w:p>
    <w:p w14:paraId="7D63AC5E" w14:textId="5FC3CE80" w:rsidR="006E02FF" w:rsidRPr="00E13DBF" w:rsidRDefault="00205D3C" w:rsidP="002F3056">
      <w:pPr>
        <w:autoSpaceDE w:val="0"/>
        <w:autoSpaceDN w:val="0"/>
        <w:adjustRightInd w:val="0"/>
        <w:spacing w:after="0" w:line="240" w:lineRule="auto"/>
        <w:contextualSpacing/>
        <w:rPr>
          <w:rFonts w:eastAsia="Times New Roman" w:cstheme="minorHAnsi"/>
        </w:rPr>
      </w:pPr>
      <w:r w:rsidRPr="00E13DBF">
        <w:rPr>
          <w:rFonts w:eastAsia="Times New Roman" w:cstheme="minorHAnsi"/>
          <w:lang w:eastAsia="x-none"/>
        </w:rPr>
        <w:t xml:space="preserve">Na sprzęt objęty niniejszą ofertą udzielam/y ……………. </w:t>
      </w:r>
      <w:r w:rsidRPr="00E13DBF">
        <w:rPr>
          <w:rFonts w:eastAsia="Times New Roman" w:cstheme="minorHAnsi"/>
          <w:b/>
          <w:lang w:eastAsia="x-none"/>
        </w:rPr>
        <w:t>miesięcy</w:t>
      </w:r>
      <w:r w:rsidRPr="00E13DBF">
        <w:rPr>
          <w:rFonts w:eastAsia="Times New Roman" w:cstheme="minorHAnsi"/>
          <w:lang w:eastAsia="x-none"/>
        </w:rPr>
        <w:t xml:space="preserve"> gwarancji - liczone od daty podpisania protokołu końcowego.</w:t>
      </w:r>
      <w:r w:rsidRPr="00E13DBF">
        <w:rPr>
          <w:rFonts w:eastAsia="Times New Roman" w:cstheme="minorHAnsi"/>
        </w:rPr>
        <w:t xml:space="preserve"> </w:t>
      </w:r>
    </w:p>
    <w:p w14:paraId="73D88ED4" w14:textId="77777777" w:rsidR="00205D3C" w:rsidRPr="00E13DBF" w:rsidRDefault="00205D3C" w:rsidP="002F3056">
      <w:pPr>
        <w:suppressAutoHyphens/>
        <w:autoSpaceDE w:val="0"/>
        <w:spacing w:after="0" w:line="240" w:lineRule="auto"/>
        <w:rPr>
          <w:rFonts w:eastAsia="Calibri" w:cstheme="minorHAnsi"/>
          <w:color w:val="FF0000"/>
        </w:rPr>
      </w:pPr>
    </w:p>
    <w:p w14:paraId="57EF4F2A" w14:textId="77777777" w:rsidR="006B4748" w:rsidRPr="00E13DBF" w:rsidRDefault="00205D3C" w:rsidP="002F3056">
      <w:pPr>
        <w:suppressAutoHyphens/>
        <w:autoSpaceDE w:val="0"/>
        <w:spacing w:after="0" w:line="240" w:lineRule="auto"/>
        <w:rPr>
          <w:rFonts w:eastAsia="Calibri" w:cstheme="minorHAnsi"/>
        </w:rPr>
      </w:pPr>
      <w:r w:rsidRPr="00E13DBF">
        <w:rPr>
          <w:rFonts w:eastAsia="Calibri" w:cstheme="minorHAnsi"/>
        </w:rPr>
        <w:t>UWAGA! Nieuzupełnienie ilości miesięcy skutkować będzie odrzuceniem oferty.</w:t>
      </w:r>
      <w:r w:rsidR="006B4748" w:rsidRPr="00E13DBF">
        <w:rPr>
          <w:rFonts w:eastAsia="Calibri" w:cstheme="minorHAnsi"/>
        </w:rPr>
        <w:t xml:space="preserve"> </w:t>
      </w:r>
    </w:p>
    <w:p w14:paraId="632476C0" w14:textId="655A655B" w:rsidR="00205D3C" w:rsidRPr="00E13DBF" w:rsidRDefault="00205D3C" w:rsidP="002F3056">
      <w:pPr>
        <w:suppressAutoHyphens/>
        <w:autoSpaceDE w:val="0"/>
        <w:spacing w:after="0" w:line="240" w:lineRule="auto"/>
        <w:rPr>
          <w:rFonts w:eastAsia="Calibri" w:cstheme="minorHAnsi"/>
        </w:rPr>
      </w:pPr>
      <w:r w:rsidRPr="00E13DBF">
        <w:rPr>
          <w:rFonts w:eastAsia="Calibri" w:cstheme="minorHAnsi"/>
        </w:rPr>
        <w:t>Wskazanie ilości miesięcy mniejszej niż 24 spowoduje odrzucenie oferty z uwagi na niezgodność przedmiotu oferty z przedmiotem zamówienia.</w:t>
      </w:r>
    </w:p>
    <w:p w14:paraId="340791ED" w14:textId="77777777" w:rsidR="000729F4" w:rsidRPr="00E13DBF" w:rsidRDefault="000729F4" w:rsidP="002F3056">
      <w:pPr>
        <w:suppressAutoHyphens/>
        <w:autoSpaceDE w:val="0"/>
        <w:spacing w:after="0" w:line="240" w:lineRule="auto"/>
        <w:rPr>
          <w:rFonts w:eastAsia="Times New Roman" w:cstheme="minorHAnsi"/>
        </w:rPr>
      </w:pPr>
    </w:p>
    <w:p w14:paraId="21760325" w14:textId="77777777" w:rsidR="00E00B17" w:rsidRPr="00E13DBF"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E13DBF">
        <w:rPr>
          <w:rFonts w:eastAsia="Calibri" w:cstheme="minorHAnsi"/>
          <w:b/>
        </w:rPr>
        <w:t>INFORMACJA O TERMINIE ZWIĄZANIA OFERTĄ</w:t>
      </w:r>
    </w:p>
    <w:p w14:paraId="7BA491B2" w14:textId="77777777" w:rsidR="00F53F49" w:rsidRPr="00E13DBF" w:rsidRDefault="00F53F49" w:rsidP="002F3056">
      <w:pPr>
        <w:spacing w:after="0" w:line="240" w:lineRule="auto"/>
        <w:outlineLvl w:val="0"/>
        <w:rPr>
          <w:rFonts w:eastAsia="Calibri" w:cstheme="minorHAnsi"/>
        </w:rPr>
      </w:pPr>
    </w:p>
    <w:p w14:paraId="4763784F" w14:textId="77777777" w:rsidR="00E00B17" w:rsidRPr="00E13DBF" w:rsidRDefault="00E00B17" w:rsidP="002F3056">
      <w:pPr>
        <w:spacing w:after="0" w:line="240" w:lineRule="auto"/>
        <w:outlineLvl w:val="0"/>
        <w:rPr>
          <w:rFonts w:eastAsia="Calibri" w:cstheme="minorHAnsi"/>
        </w:rPr>
      </w:pPr>
      <w:r w:rsidRPr="00E13DBF">
        <w:rPr>
          <w:rFonts w:eastAsia="Calibri" w:cstheme="minorHAnsi"/>
        </w:rPr>
        <w:t>Niniejsz</w:t>
      </w:r>
      <w:r w:rsidR="006A522F" w:rsidRPr="00E13DBF">
        <w:rPr>
          <w:rFonts w:eastAsia="Calibri" w:cstheme="minorHAnsi"/>
        </w:rPr>
        <w:t xml:space="preserve">a oferta pozostaje ważna przez </w:t>
      </w:r>
      <w:r w:rsidR="0054142F" w:rsidRPr="00E13DBF">
        <w:rPr>
          <w:rFonts w:eastAsia="Calibri" w:cstheme="minorHAnsi"/>
          <w:b/>
        </w:rPr>
        <w:t>3</w:t>
      </w:r>
      <w:r w:rsidRPr="00E13DBF">
        <w:rPr>
          <w:rFonts w:eastAsia="Calibri" w:cstheme="minorHAnsi"/>
          <w:b/>
        </w:rPr>
        <w:t>0</w:t>
      </w:r>
      <w:r w:rsidRPr="00E13DBF">
        <w:rPr>
          <w:rFonts w:eastAsia="Calibri" w:cstheme="minorHAnsi"/>
        </w:rPr>
        <w:t xml:space="preserve"> dni </w:t>
      </w:r>
      <w:r w:rsidR="00205D3C" w:rsidRPr="00E13DBF">
        <w:rPr>
          <w:rFonts w:eastAsia="Calibri" w:cstheme="minorHAnsi"/>
        </w:rPr>
        <w:t xml:space="preserve">- </w:t>
      </w:r>
      <w:r w:rsidRPr="00E13DBF">
        <w:rPr>
          <w:rFonts w:eastAsia="Calibri" w:cstheme="minorHAnsi"/>
        </w:rPr>
        <w:t>liczonych od upływu terminu składania ofert.</w:t>
      </w:r>
    </w:p>
    <w:p w14:paraId="060312D4" w14:textId="77777777" w:rsidR="00667B1C" w:rsidRPr="00E13DBF" w:rsidRDefault="00667B1C" w:rsidP="002F3056">
      <w:pPr>
        <w:spacing w:after="0" w:line="240" w:lineRule="auto"/>
        <w:outlineLvl w:val="0"/>
        <w:rPr>
          <w:rFonts w:eastAsia="Calibri" w:cstheme="minorHAnsi"/>
        </w:rPr>
      </w:pPr>
    </w:p>
    <w:p w14:paraId="4E0B4EAF" w14:textId="77777777" w:rsidR="00671A1F" w:rsidRPr="00E13DBF"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E13DBF">
        <w:rPr>
          <w:rFonts w:eastAsia="Times New Roman" w:cstheme="minorHAnsi"/>
          <w:b/>
          <w:lang w:eastAsia="x-none"/>
        </w:rPr>
        <w:t>OŚWIADCZENIA OFERETNA</w:t>
      </w:r>
    </w:p>
    <w:p w14:paraId="22D65D34" w14:textId="77777777" w:rsidR="00671A1F" w:rsidRPr="00E13DBF" w:rsidRDefault="00671A1F" w:rsidP="002F3056">
      <w:pPr>
        <w:numPr>
          <w:ilvl w:val="3"/>
          <w:numId w:val="5"/>
        </w:numPr>
        <w:spacing w:after="0" w:line="240" w:lineRule="auto"/>
        <w:ind w:left="426" w:hanging="284"/>
        <w:rPr>
          <w:rFonts w:cstheme="minorHAnsi"/>
        </w:rPr>
      </w:pPr>
      <w:r w:rsidRPr="00E13DBF">
        <w:rPr>
          <w:rFonts w:cstheme="minorHAnsi"/>
        </w:rPr>
        <w:t>Oświadczam, że Oferent</w:t>
      </w:r>
      <w:r w:rsidRPr="00E13DBF">
        <w:rPr>
          <w:rFonts w:cstheme="minorHAnsi"/>
          <w:iCs/>
        </w:rPr>
        <w:t xml:space="preserve"> zapoznał się z zapytaniem ofertowym, nie wnosi zastrzeżeń oraz uzyskał informacje niezbędne do przygotowania oferty</w:t>
      </w:r>
      <w:r w:rsidR="008D0C58" w:rsidRPr="00E13DBF">
        <w:rPr>
          <w:rFonts w:cstheme="minorHAnsi"/>
          <w:iCs/>
        </w:rPr>
        <w:t>.</w:t>
      </w:r>
      <w:r w:rsidRPr="00E13DBF">
        <w:rPr>
          <w:rFonts w:cstheme="minorHAnsi"/>
          <w:iCs/>
        </w:rPr>
        <w:t xml:space="preserve"> </w:t>
      </w:r>
    </w:p>
    <w:p w14:paraId="14C24E43" w14:textId="77777777" w:rsidR="00671A1F" w:rsidRPr="00E13DBF" w:rsidRDefault="00671A1F" w:rsidP="002F3056">
      <w:pPr>
        <w:numPr>
          <w:ilvl w:val="3"/>
          <w:numId w:val="5"/>
        </w:numPr>
        <w:spacing w:after="0" w:line="240" w:lineRule="auto"/>
        <w:ind w:left="426" w:hanging="284"/>
        <w:rPr>
          <w:rFonts w:cstheme="minorHAnsi"/>
        </w:rPr>
      </w:pPr>
      <w:r w:rsidRPr="00E13DBF">
        <w:rPr>
          <w:rFonts w:cstheme="minorHAnsi"/>
        </w:rPr>
        <w:t>Oświadczam, że Oferent zapoznał się z treścią zapytania ofertowego i nie wnosi do niej zastrzeżeń oraz zdobył informacje niezbędne do właściwego wykonania zamówienia</w:t>
      </w:r>
      <w:r w:rsidR="008D0C58" w:rsidRPr="00E13DBF">
        <w:rPr>
          <w:rFonts w:cstheme="minorHAnsi"/>
        </w:rPr>
        <w:t>.</w:t>
      </w:r>
    </w:p>
    <w:p w14:paraId="7D4126EB" w14:textId="6CEF74EE" w:rsidR="0094417E" w:rsidRPr="00E13DBF" w:rsidRDefault="0094417E" w:rsidP="002F3056">
      <w:pPr>
        <w:numPr>
          <w:ilvl w:val="3"/>
          <w:numId w:val="5"/>
        </w:numPr>
        <w:spacing w:after="0" w:line="240" w:lineRule="auto"/>
        <w:ind w:left="426" w:hanging="284"/>
        <w:rPr>
          <w:rFonts w:cstheme="minorHAnsi"/>
        </w:rPr>
      </w:pPr>
      <w:r w:rsidRPr="00E13DBF">
        <w:rPr>
          <w:rFonts w:cstheme="minorHAnsi"/>
        </w:rPr>
        <w:t xml:space="preserve">Oświadczam, że w cenę oferty zostały wliczone wszelkie koszty związane z realizacją zamówienia </w:t>
      </w:r>
      <w:r w:rsidR="0057401D" w:rsidRPr="00E13DBF">
        <w:rPr>
          <w:rFonts w:cstheme="minorHAnsi"/>
        </w:rPr>
        <w:t xml:space="preserve">m.in. koszty dostawy, montażu, </w:t>
      </w:r>
      <w:r w:rsidR="0054142F" w:rsidRPr="00E13DBF">
        <w:rPr>
          <w:rFonts w:cstheme="minorHAnsi"/>
        </w:rPr>
        <w:t>ustawienia</w:t>
      </w:r>
      <w:r w:rsidR="00F856D8" w:rsidRPr="00E13DBF">
        <w:rPr>
          <w:rFonts w:cstheme="minorHAnsi"/>
        </w:rPr>
        <w:t xml:space="preserve"> sprzętu</w:t>
      </w:r>
      <w:r w:rsidR="00D00380" w:rsidRPr="00E13DBF">
        <w:rPr>
          <w:rFonts w:cstheme="minorHAnsi"/>
        </w:rPr>
        <w:t>.</w:t>
      </w:r>
    </w:p>
    <w:p w14:paraId="477F099F" w14:textId="77777777" w:rsidR="00671A1F" w:rsidRPr="00E13DBF" w:rsidRDefault="00671A1F" w:rsidP="002F3056">
      <w:pPr>
        <w:numPr>
          <w:ilvl w:val="3"/>
          <w:numId w:val="5"/>
        </w:numPr>
        <w:spacing w:after="0" w:line="240" w:lineRule="auto"/>
        <w:ind w:left="426" w:hanging="284"/>
        <w:rPr>
          <w:rFonts w:cstheme="minorHAnsi"/>
        </w:rPr>
      </w:pPr>
      <w:r w:rsidRPr="00E13DBF">
        <w:rPr>
          <w:rFonts w:cstheme="minorHAnsi"/>
        </w:rPr>
        <w:t xml:space="preserve">Oświadczam, że </w:t>
      </w:r>
      <w:r w:rsidRPr="00E13DBF">
        <w:rPr>
          <w:rFonts w:cstheme="minorHAnsi"/>
          <w:iCs/>
        </w:rPr>
        <w:t>zamówienie zrealizowane zostanie w terminie wskazanym w zapytaniu ofertowym</w:t>
      </w:r>
      <w:r w:rsidR="008D0C58" w:rsidRPr="00E13DBF">
        <w:rPr>
          <w:rFonts w:cstheme="minorHAnsi"/>
          <w:iCs/>
        </w:rPr>
        <w:t>.</w:t>
      </w:r>
    </w:p>
    <w:p w14:paraId="69B90FEB" w14:textId="1DECCEE7" w:rsidR="00F53F49" w:rsidRPr="00E13DBF" w:rsidRDefault="00671A1F" w:rsidP="006B4748">
      <w:pPr>
        <w:numPr>
          <w:ilvl w:val="3"/>
          <w:numId w:val="5"/>
        </w:numPr>
        <w:spacing w:after="0" w:line="240" w:lineRule="auto"/>
        <w:ind w:left="426" w:hanging="284"/>
        <w:rPr>
          <w:rFonts w:cstheme="minorHAnsi"/>
        </w:rPr>
      </w:pPr>
      <w:r w:rsidRPr="00E13DBF">
        <w:rPr>
          <w:rFonts w:cstheme="minorHAnsi"/>
        </w:rPr>
        <w:t>Oświadczam, że w</w:t>
      </w:r>
      <w:r w:rsidRPr="00E13DBF">
        <w:rPr>
          <w:rFonts w:cstheme="minorHAnsi"/>
          <w:iCs/>
        </w:rPr>
        <w:t>szystkie informacje zamieszczone w ofercie są zgodne ze stanem faktycznym</w:t>
      </w:r>
      <w:r w:rsidR="00E00B17" w:rsidRPr="00E13DBF">
        <w:rPr>
          <w:rFonts w:cstheme="minorHAnsi"/>
          <w:iCs/>
        </w:rPr>
        <w:t>.</w:t>
      </w:r>
    </w:p>
    <w:p w14:paraId="148B8450" w14:textId="77777777" w:rsidR="00671A1F" w:rsidRPr="00E13DBF"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E13DBF">
        <w:rPr>
          <w:rFonts w:eastAsia="Times New Roman" w:cstheme="minorHAnsi"/>
          <w:b/>
          <w:iCs/>
          <w:lang w:eastAsia="pl-PL"/>
        </w:rPr>
        <w:t>ZAŁĄCZNIKI</w:t>
      </w:r>
    </w:p>
    <w:p w14:paraId="3E9B45C5" w14:textId="4382B556" w:rsidR="00BF6241" w:rsidRDefault="00BF6241" w:rsidP="00DA42EB">
      <w:pPr>
        <w:spacing w:after="0" w:line="240" w:lineRule="auto"/>
        <w:jc w:val="both"/>
        <w:rPr>
          <w:rFonts w:cstheme="minorHAnsi"/>
        </w:rPr>
      </w:pPr>
      <w:r w:rsidRPr="00E13DBF">
        <w:rPr>
          <w:rFonts w:cstheme="minorHAnsi"/>
        </w:rPr>
        <w:t xml:space="preserve">Do formularza oferty </w:t>
      </w:r>
      <w:r w:rsidR="00842A11">
        <w:rPr>
          <w:rFonts w:cstheme="minorHAnsi"/>
        </w:rPr>
        <w:t>( załącznik nr 1)</w:t>
      </w:r>
      <w:r w:rsidRPr="00E13DBF">
        <w:rPr>
          <w:rFonts w:cstheme="minorHAnsi"/>
        </w:rPr>
        <w:t>załączam (wymienić wszystkie załączniki):</w:t>
      </w:r>
    </w:p>
    <w:p w14:paraId="08737C96" w14:textId="77777777" w:rsidR="00842A11" w:rsidRPr="00E13DBF" w:rsidRDefault="00842A11" w:rsidP="00DA42EB">
      <w:pPr>
        <w:spacing w:after="0" w:line="240" w:lineRule="auto"/>
        <w:jc w:val="both"/>
        <w:rPr>
          <w:rFonts w:cstheme="minorHAnsi"/>
        </w:rPr>
      </w:pPr>
    </w:p>
    <w:p w14:paraId="65D07DE4" w14:textId="59689BD3" w:rsidR="00BF6241" w:rsidRPr="00E13DBF" w:rsidRDefault="00BF6241">
      <w:pPr>
        <w:pStyle w:val="Akapitzlist"/>
        <w:numPr>
          <w:ilvl w:val="0"/>
          <w:numId w:val="35"/>
        </w:numPr>
        <w:spacing w:after="0" w:line="240" w:lineRule="auto"/>
        <w:rPr>
          <w:rFonts w:cstheme="minorHAnsi"/>
        </w:rPr>
      </w:pPr>
      <w:r w:rsidRPr="00E13DBF">
        <w:rPr>
          <w:rFonts w:cstheme="minorHAnsi"/>
        </w:rPr>
        <w:t>Załącznik nr 2 - Oświadczenie Oferenta o braku powiązań osobowych i kapitałowych.</w:t>
      </w:r>
    </w:p>
    <w:p w14:paraId="1A723EDA" w14:textId="7586168A" w:rsidR="008E4A07" w:rsidRPr="00E13DBF" w:rsidRDefault="00BF6241">
      <w:pPr>
        <w:pStyle w:val="Akapitzlist"/>
        <w:numPr>
          <w:ilvl w:val="0"/>
          <w:numId w:val="35"/>
        </w:numPr>
        <w:spacing w:after="0" w:line="240" w:lineRule="auto"/>
        <w:rPr>
          <w:rFonts w:cstheme="minorHAnsi"/>
        </w:rPr>
      </w:pPr>
      <w:r w:rsidRPr="00E13DBF">
        <w:rPr>
          <w:rFonts w:cstheme="minorHAnsi"/>
        </w:rPr>
        <w:t xml:space="preserve">Załącznik nr 3 - Oświadczenie o przyjęciu zobowiązań wskazanych w </w:t>
      </w:r>
      <w:r w:rsidR="00B93B8C" w:rsidRPr="00E13DBF">
        <w:rPr>
          <w:rFonts w:cstheme="minorHAnsi"/>
        </w:rPr>
        <w:t>pod</w:t>
      </w:r>
      <w:r w:rsidRPr="00E13DBF">
        <w:rPr>
          <w:rFonts w:cstheme="minorHAnsi"/>
        </w:rPr>
        <w:t xml:space="preserve">punktach </w:t>
      </w:r>
      <w:r w:rsidR="006B4748" w:rsidRPr="00E13DBF">
        <w:rPr>
          <w:rFonts w:cstheme="minorHAnsi"/>
        </w:rPr>
        <w:t xml:space="preserve"> </w:t>
      </w:r>
      <w:r w:rsidRPr="00E13DBF">
        <w:rPr>
          <w:rFonts w:cstheme="minorHAnsi"/>
        </w:rPr>
        <w:t>5 i 6 opisu przedmiotu zamówienia</w:t>
      </w:r>
      <w:r w:rsidR="00153DD3" w:rsidRPr="00E13DBF">
        <w:rPr>
          <w:rFonts w:cstheme="minorHAnsi"/>
        </w:rPr>
        <w:t xml:space="preserve"> (punkt 3)</w:t>
      </w:r>
      <w:r w:rsidRPr="00E13DBF">
        <w:rPr>
          <w:rFonts w:cstheme="minorHAnsi"/>
        </w:rPr>
        <w:t xml:space="preserve"> do Zapytania ofertowego.</w:t>
      </w:r>
    </w:p>
    <w:p w14:paraId="6C5E7167" w14:textId="77777777" w:rsidR="008E4A07" w:rsidRPr="00E13DBF" w:rsidRDefault="00BF6241">
      <w:pPr>
        <w:pStyle w:val="Akapitzlist"/>
        <w:numPr>
          <w:ilvl w:val="0"/>
          <w:numId w:val="35"/>
        </w:numPr>
        <w:spacing w:after="0" w:line="240" w:lineRule="auto"/>
        <w:rPr>
          <w:rFonts w:cstheme="minorHAnsi"/>
        </w:rPr>
      </w:pPr>
      <w:r w:rsidRPr="00E13DBF">
        <w:rPr>
          <w:rFonts w:cstheme="minorHAnsi"/>
        </w:rPr>
        <w:t>Załącznik nr 4 - Oświadczenie o posiadaniu przez oferowany sprzęt świadectw lub/i atestów lub/i certyfikatów lub/i innych dokumentów dopuszczających do użytkowania na rynku polskim lub/i  jednostkach oświatowych – o ile są one wymagane przepisami prawa.</w:t>
      </w:r>
    </w:p>
    <w:p w14:paraId="4351CE0E" w14:textId="77777777" w:rsidR="008E4A07" w:rsidRPr="00E13DBF" w:rsidRDefault="00BF6241">
      <w:pPr>
        <w:pStyle w:val="Akapitzlist"/>
        <w:numPr>
          <w:ilvl w:val="0"/>
          <w:numId w:val="35"/>
        </w:numPr>
        <w:spacing w:after="0" w:line="240" w:lineRule="auto"/>
        <w:rPr>
          <w:rFonts w:cstheme="minorHAnsi"/>
        </w:rPr>
      </w:pPr>
      <w:r w:rsidRPr="00E13DBF">
        <w:rPr>
          <w:rFonts w:cstheme="minorHAnsi"/>
          <w:bCs/>
        </w:rPr>
        <w:t>Załącznik nr 5 - Oświadczenie Oferenta o spełnianiu warunków udziału w postępowaniu.</w:t>
      </w:r>
    </w:p>
    <w:p w14:paraId="4B791CAE" w14:textId="77777777" w:rsidR="008E4A07" w:rsidRPr="00E13DBF" w:rsidRDefault="00BF6241">
      <w:pPr>
        <w:pStyle w:val="Akapitzlist"/>
        <w:numPr>
          <w:ilvl w:val="0"/>
          <w:numId w:val="35"/>
        </w:numPr>
        <w:spacing w:after="0" w:line="240" w:lineRule="auto"/>
        <w:rPr>
          <w:rFonts w:cstheme="minorHAnsi"/>
        </w:rPr>
      </w:pPr>
      <w:r w:rsidRPr="00E13DBF">
        <w:rPr>
          <w:rFonts w:cstheme="minorHAnsi"/>
          <w:bCs/>
        </w:rPr>
        <w:t>Załącznik nr 5a - Oświadczenie Oferenta o spełnianiu warunków udziału w postępowaniu – Wykaz dostaw na wyposażenie.</w:t>
      </w:r>
      <w:r w:rsidR="00FA61F1" w:rsidRPr="00E13DBF">
        <w:rPr>
          <w:rFonts w:cstheme="minorHAnsi"/>
          <w:bCs/>
        </w:rPr>
        <w:t xml:space="preserve"> </w:t>
      </w:r>
    </w:p>
    <w:p w14:paraId="127E53C7" w14:textId="26082179" w:rsidR="008E4A07" w:rsidRPr="00E13DBF" w:rsidRDefault="00BF6241">
      <w:pPr>
        <w:pStyle w:val="Akapitzlist"/>
        <w:numPr>
          <w:ilvl w:val="0"/>
          <w:numId w:val="35"/>
        </w:numPr>
        <w:spacing w:after="0" w:line="240" w:lineRule="auto"/>
        <w:rPr>
          <w:rFonts w:cstheme="minorHAnsi"/>
        </w:rPr>
      </w:pPr>
      <w:r w:rsidRPr="00E13DBF">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006B4748" w:rsidRPr="00E13DBF">
        <w:rPr>
          <w:rFonts w:cstheme="minorHAnsi"/>
          <w:b/>
          <w:bCs/>
        </w:rPr>
        <w:t>.</w:t>
      </w:r>
    </w:p>
    <w:p w14:paraId="63986472" w14:textId="77777777" w:rsidR="008E4A07" w:rsidRPr="00E13DBF" w:rsidRDefault="00BF6241">
      <w:pPr>
        <w:pStyle w:val="Akapitzlist"/>
        <w:numPr>
          <w:ilvl w:val="0"/>
          <w:numId w:val="35"/>
        </w:numPr>
        <w:spacing w:after="0" w:line="240" w:lineRule="auto"/>
        <w:rPr>
          <w:rFonts w:cstheme="minorHAnsi"/>
        </w:rPr>
      </w:pPr>
      <w:r w:rsidRPr="00E13DBF">
        <w:rPr>
          <w:rFonts w:eastAsia="Times New Roman" w:cstheme="minorHAnsi"/>
          <w:bCs/>
          <w:color w:val="000000"/>
          <w:lang w:eastAsia="pl-PL"/>
        </w:rPr>
        <w:t>Dokumenty rejestrowe – CEIDG, KRS.</w:t>
      </w:r>
    </w:p>
    <w:p w14:paraId="49C4E5CD" w14:textId="77777777" w:rsidR="008E4A07" w:rsidRPr="00E13DBF" w:rsidRDefault="00E20A81">
      <w:pPr>
        <w:pStyle w:val="Akapitzlist"/>
        <w:numPr>
          <w:ilvl w:val="0"/>
          <w:numId w:val="35"/>
        </w:numPr>
        <w:spacing w:after="0" w:line="240" w:lineRule="auto"/>
        <w:rPr>
          <w:rFonts w:cstheme="minorHAnsi"/>
        </w:rPr>
      </w:pPr>
      <w:r w:rsidRPr="00E13DBF">
        <w:rPr>
          <w:rFonts w:eastAsia="Times New Roman" w:cstheme="minorHAnsi"/>
          <w:bCs/>
          <w:color w:val="000000"/>
          <w:lang w:eastAsia="pl-PL"/>
        </w:rPr>
        <w:t xml:space="preserve">Karty Parametrów Technicznych - </w:t>
      </w:r>
      <w:r w:rsidRPr="00E13DBF">
        <w:rPr>
          <w:rFonts w:cstheme="minorHAnsi"/>
        </w:rPr>
        <w:t>Karty Parametrów Technicznych należy złożyć na wzorze stanowiącym Załącznik nr 7 do zapytania ofertowego,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3E24BE1F" w14:textId="20F8DD26" w:rsidR="008E4A07" w:rsidRPr="00E13DBF" w:rsidRDefault="00E20A81">
      <w:pPr>
        <w:pStyle w:val="Akapitzlist"/>
        <w:numPr>
          <w:ilvl w:val="0"/>
          <w:numId w:val="35"/>
        </w:numPr>
        <w:spacing w:after="0" w:line="240" w:lineRule="auto"/>
        <w:rPr>
          <w:rFonts w:cstheme="minorHAnsi"/>
        </w:rPr>
      </w:pPr>
      <w:r w:rsidRPr="00E13DBF">
        <w:rPr>
          <w:rFonts w:eastAsia="Times New Roman" w:cstheme="minorHAnsi"/>
          <w:bCs/>
          <w:color w:val="000000"/>
          <w:lang w:eastAsia="pl-PL"/>
        </w:rPr>
        <w:t xml:space="preserve">Dokumentów potwierdzających zrealizowane dostawy – </w:t>
      </w:r>
      <w:r w:rsidRPr="00E13DBF">
        <w:rPr>
          <w:rFonts w:eastAsia="Times New Roman" w:cstheme="minorHAnsi"/>
          <w:bCs/>
          <w:lang w:eastAsia="pl-PL"/>
        </w:rPr>
        <w:t xml:space="preserve">na danych dokumentach na górze strony   należy wpisać, której części składanego zamówienia one dotyczą. </w:t>
      </w:r>
    </w:p>
    <w:p w14:paraId="376841B6" w14:textId="3C3E53E1" w:rsidR="00E20A81" w:rsidRPr="00E13DBF" w:rsidRDefault="00E20A81">
      <w:pPr>
        <w:pStyle w:val="Akapitzlist"/>
        <w:numPr>
          <w:ilvl w:val="0"/>
          <w:numId w:val="35"/>
        </w:numPr>
        <w:spacing w:after="0" w:line="240" w:lineRule="auto"/>
        <w:rPr>
          <w:rFonts w:cstheme="minorHAnsi"/>
        </w:rPr>
      </w:pPr>
      <w:r w:rsidRPr="00E13DBF">
        <w:rPr>
          <w:rFonts w:cstheme="minorHAnsi"/>
          <w:bCs/>
        </w:rPr>
        <w:t>Jeżeli oferta została podpisana przez Zamawiającego podpisem elektronicznym, do oferty należy dołączyć raport potwierdzający ważność złożonego podpisu.</w:t>
      </w:r>
    </w:p>
    <w:p w14:paraId="0D53FBB0" w14:textId="77777777" w:rsidR="00F53F49" w:rsidRPr="00E13DBF" w:rsidRDefault="00F53F49" w:rsidP="008F4A2E">
      <w:pPr>
        <w:spacing w:after="0" w:line="240" w:lineRule="auto"/>
        <w:ind w:left="284"/>
        <w:contextualSpacing/>
        <w:rPr>
          <w:rFonts w:eastAsia="Times New Roman" w:cstheme="minorHAnsi"/>
          <w:b/>
          <w:iCs/>
          <w:lang w:eastAsia="pl-PL"/>
        </w:rPr>
      </w:pPr>
    </w:p>
    <w:p w14:paraId="12E6B421" w14:textId="77777777" w:rsidR="00B77175" w:rsidRPr="00E13DBF" w:rsidRDefault="00B77175" w:rsidP="004C5E22">
      <w:pPr>
        <w:spacing w:after="0" w:line="240" w:lineRule="auto"/>
        <w:contextualSpacing/>
        <w:rPr>
          <w:rFonts w:eastAsia="Times New Roman" w:cstheme="minorHAnsi"/>
          <w:b/>
          <w:iCs/>
          <w:lang w:eastAsia="pl-PL"/>
        </w:rPr>
      </w:pPr>
    </w:p>
    <w:p w14:paraId="200801FD" w14:textId="77777777" w:rsidR="00DD0CF7" w:rsidRDefault="00DD0CF7" w:rsidP="008F4A2E">
      <w:pPr>
        <w:spacing w:after="0" w:line="240" w:lineRule="auto"/>
        <w:ind w:left="284"/>
        <w:contextualSpacing/>
        <w:rPr>
          <w:rFonts w:eastAsia="Times New Roman" w:cstheme="minorHAnsi"/>
          <w:b/>
          <w:iCs/>
          <w:lang w:eastAsia="pl-PL"/>
        </w:rPr>
      </w:pPr>
    </w:p>
    <w:p w14:paraId="517F3FE3" w14:textId="77777777" w:rsidR="00842A11" w:rsidRDefault="00842A11" w:rsidP="008F4A2E">
      <w:pPr>
        <w:spacing w:after="0" w:line="240" w:lineRule="auto"/>
        <w:ind w:left="284"/>
        <w:contextualSpacing/>
        <w:rPr>
          <w:rFonts w:eastAsia="Times New Roman" w:cstheme="minorHAnsi"/>
          <w:b/>
          <w:iCs/>
          <w:lang w:eastAsia="pl-PL"/>
        </w:rPr>
      </w:pPr>
    </w:p>
    <w:p w14:paraId="19C2C68D" w14:textId="77777777" w:rsidR="00842A11" w:rsidRDefault="00842A11" w:rsidP="008F4A2E">
      <w:pPr>
        <w:spacing w:after="0" w:line="240" w:lineRule="auto"/>
        <w:ind w:left="284"/>
        <w:contextualSpacing/>
        <w:rPr>
          <w:rFonts w:eastAsia="Times New Roman" w:cstheme="minorHAnsi"/>
          <w:b/>
          <w:iCs/>
          <w:lang w:eastAsia="pl-PL"/>
        </w:rPr>
      </w:pPr>
    </w:p>
    <w:p w14:paraId="6047D5F4" w14:textId="77777777" w:rsidR="00842A11" w:rsidRDefault="00842A11" w:rsidP="008F4A2E">
      <w:pPr>
        <w:spacing w:after="0" w:line="240" w:lineRule="auto"/>
        <w:ind w:left="284"/>
        <w:contextualSpacing/>
        <w:rPr>
          <w:rFonts w:eastAsia="Times New Roman" w:cstheme="minorHAnsi"/>
          <w:b/>
          <w:iCs/>
          <w:lang w:eastAsia="pl-PL"/>
        </w:rPr>
      </w:pPr>
    </w:p>
    <w:p w14:paraId="3EE7DD76" w14:textId="77777777" w:rsidR="00842A11" w:rsidRDefault="00842A11" w:rsidP="008F4A2E">
      <w:pPr>
        <w:spacing w:after="0" w:line="240" w:lineRule="auto"/>
        <w:ind w:left="284"/>
        <w:contextualSpacing/>
        <w:rPr>
          <w:rFonts w:eastAsia="Times New Roman" w:cstheme="minorHAnsi"/>
          <w:b/>
          <w:iCs/>
          <w:lang w:eastAsia="pl-PL"/>
        </w:rPr>
      </w:pPr>
    </w:p>
    <w:p w14:paraId="6027E051" w14:textId="77777777" w:rsidR="00842A11" w:rsidRDefault="00842A11" w:rsidP="008F4A2E">
      <w:pPr>
        <w:spacing w:after="0" w:line="240" w:lineRule="auto"/>
        <w:ind w:left="284"/>
        <w:contextualSpacing/>
        <w:rPr>
          <w:rFonts w:eastAsia="Times New Roman" w:cstheme="minorHAnsi"/>
          <w:b/>
          <w:iCs/>
          <w:lang w:eastAsia="pl-PL"/>
        </w:rPr>
      </w:pPr>
    </w:p>
    <w:p w14:paraId="0B5BF443" w14:textId="77777777" w:rsidR="00842A11" w:rsidRDefault="00842A11" w:rsidP="004B02D6">
      <w:pPr>
        <w:spacing w:after="0" w:line="240" w:lineRule="auto"/>
        <w:contextualSpacing/>
        <w:rPr>
          <w:rFonts w:eastAsia="Times New Roman" w:cstheme="minorHAnsi"/>
          <w:b/>
          <w:iCs/>
          <w:lang w:eastAsia="pl-PL"/>
        </w:rPr>
      </w:pPr>
    </w:p>
    <w:p w14:paraId="61B669D5" w14:textId="77777777" w:rsidR="00842A11" w:rsidRDefault="00842A11" w:rsidP="008F4A2E">
      <w:pPr>
        <w:spacing w:after="0" w:line="240" w:lineRule="auto"/>
        <w:ind w:left="284"/>
        <w:contextualSpacing/>
        <w:rPr>
          <w:rFonts w:eastAsia="Times New Roman" w:cstheme="minorHAnsi"/>
          <w:b/>
          <w:iCs/>
          <w:lang w:eastAsia="pl-PL"/>
        </w:rPr>
      </w:pPr>
    </w:p>
    <w:p w14:paraId="2E06F2C3" w14:textId="77777777" w:rsidR="00842A11" w:rsidRDefault="00842A11" w:rsidP="008F4A2E">
      <w:pPr>
        <w:spacing w:after="0" w:line="240" w:lineRule="auto"/>
        <w:ind w:left="284"/>
        <w:contextualSpacing/>
        <w:rPr>
          <w:rFonts w:eastAsia="Times New Roman" w:cstheme="minorHAnsi"/>
          <w:b/>
          <w:iCs/>
          <w:lang w:eastAsia="pl-PL"/>
        </w:rPr>
      </w:pPr>
    </w:p>
    <w:p w14:paraId="5B9BE945" w14:textId="77777777" w:rsidR="00842A11" w:rsidRDefault="00842A11" w:rsidP="008F4A2E">
      <w:pPr>
        <w:spacing w:after="0" w:line="240" w:lineRule="auto"/>
        <w:ind w:left="284"/>
        <w:contextualSpacing/>
        <w:rPr>
          <w:rFonts w:eastAsia="Times New Roman" w:cstheme="minorHAnsi"/>
          <w:b/>
          <w:iCs/>
          <w:lang w:eastAsia="pl-PL"/>
        </w:rPr>
      </w:pPr>
    </w:p>
    <w:p w14:paraId="0750F262" w14:textId="77777777" w:rsidR="00842A11" w:rsidRDefault="00842A11" w:rsidP="008F4A2E">
      <w:pPr>
        <w:spacing w:after="0" w:line="240" w:lineRule="auto"/>
        <w:ind w:left="284"/>
        <w:contextualSpacing/>
        <w:rPr>
          <w:rFonts w:eastAsia="Times New Roman" w:cstheme="minorHAnsi"/>
          <w:b/>
          <w:iCs/>
          <w:lang w:eastAsia="pl-PL"/>
        </w:rPr>
      </w:pPr>
    </w:p>
    <w:p w14:paraId="476F45CF" w14:textId="77777777" w:rsidR="00842A11" w:rsidRDefault="00842A11" w:rsidP="008F4A2E">
      <w:pPr>
        <w:spacing w:after="0" w:line="240" w:lineRule="auto"/>
        <w:ind w:left="284"/>
        <w:contextualSpacing/>
        <w:rPr>
          <w:rFonts w:eastAsia="Times New Roman" w:cstheme="minorHAnsi"/>
          <w:b/>
          <w:iCs/>
          <w:lang w:eastAsia="pl-PL"/>
        </w:rPr>
      </w:pPr>
    </w:p>
    <w:p w14:paraId="12D5F67C" w14:textId="77777777" w:rsidR="00842A11" w:rsidRDefault="00842A11" w:rsidP="008F4A2E">
      <w:pPr>
        <w:spacing w:after="0" w:line="240" w:lineRule="auto"/>
        <w:ind w:left="284"/>
        <w:contextualSpacing/>
        <w:rPr>
          <w:rFonts w:eastAsia="Times New Roman" w:cstheme="minorHAnsi"/>
          <w:b/>
          <w:iCs/>
          <w:lang w:eastAsia="pl-PL"/>
        </w:rPr>
      </w:pPr>
    </w:p>
    <w:p w14:paraId="44D9A698" w14:textId="77777777" w:rsidR="00842A11" w:rsidRPr="00E13DBF" w:rsidRDefault="00842A11" w:rsidP="00842A11">
      <w:pPr>
        <w:spacing w:after="0" w:line="240" w:lineRule="auto"/>
        <w:contextualSpacing/>
        <w:rPr>
          <w:rFonts w:eastAsia="Times New Roman" w:cstheme="minorHAnsi"/>
          <w:b/>
          <w:iCs/>
          <w:lang w:eastAsia="pl-PL"/>
        </w:rPr>
      </w:pPr>
    </w:p>
    <w:p w14:paraId="4AEB2328" w14:textId="77777777" w:rsidR="008F4A2E" w:rsidRPr="00E13DBF" w:rsidRDefault="008F4A2E" w:rsidP="00C23510">
      <w:pPr>
        <w:spacing w:after="0" w:line="240" w:lineRule="auto"/>
        <w:contextualSpacing/>
        <w:rPr>
          <w:rFonts w:eastAsia="Times New Roman" w:cstheme="minorHAnsi"/>
          <w:b/>
          <w:iCs/>
          <w:lang w:eastAsia="pl-PL"/>
        </w:rPr>
      </w:pPr>
    </w:p>
    <w:p w14:paraId="7DBD19A3" w14:textId="77777777" w:rsidR="00056620" w:rsidRPr="00E13DBF" w:rsidRDefault="00056620" w:rsidP="002F3056">
      <w:pPr>
        <w:spacing w:after="0" w:line="240" w:lineRule="auto"/>
        <w:rPr>
          <w:rFonts w:cstheme="minorHAnsi"/>
          <w:b/>
        </w:rPr>
      </w:pPr>
      <w:r w:rsidRPr="00E13DBF">
        <w:rPr>
          <w:rFonts w:cstheme="minorHAnsi"/>
          <w:b/>
        </w:rPr>
        <w:t xml:space="preserve">Załącznik nr 2 - Oświadczenie Oferenta o braku powiązań osobowych i kapitałowych z Zamawiającym </w:t>
      </w:r>
    </w:p>
    <w:p w14:paraId="440E4341" w14:textId="40D40BB0" w:rsidR="00ED7E25" w:rsidRPr="00E13DBF" w:rsidRDefault="00D00380" w:rsidP="002F3056">
      <w:pPr>
        <w:spacing w:after="0" w:line="240" w:lineRule="auto"/>
        <w:rPr>
          <w:rFonts w:cstheme="minorHAnsi"/>
          <w:b/>
        </w:rPr>
      </w:pPr>
      <w:r w:rsidRPr="00E13DBF">
        <w:rPr>
          <w:rFonts w:cstheme="minorHAnsi"/>
          <w:b/>
        </w:rPr>
        <w:t xml:space="preserve">do Zapytania ofertowego nr </w:t>
      </w:r>
      <w:r w:rsidRPr="00E13DBF">
        <w:rPr>
          <w:rFonts w:cstheme="minorHAnsi"/>
          <w:b/>
          <w:bCs/>
        </w:rPr>
        <w:t>FEDS.08.01-IZ.00-00</w:t>
      </w:r>
      <w:r w:rsidR="008F4A2E" w:rsidRPr="00E13DBF">
        <w:rPr>
          <w:rFonts w:cstheme="minorHAnsi"/>
          <w:b/>
          <w:bCs/>
        </w:rPr>
        <w:t>10</w:t>
      </w:r>
      <w:r w:rsidRPr="00E13DBF">
        <w:rPr>
          <w:rFonts w:cstheme="minorHAnsi"/>
          <w:b/>
          <w:bCs/>
        </w:rPr>
        <w:t>/23/</w:t>
      </w:r>
      <w:r w:rsidR="00842A11">
        <w:rPr>
          <w:rFonts w:cstheme="minorHAnsi"/>
          <w:b/>
          <w:bCs/>
        </w:rPr>
        <w:t>48</w:t>
      </w:r>
    </w:p>
    <w:p w14:paraId="7236FDF6" w14:textId="77777777" w:rsidR="00ED7E25" w:rsidRDefault="00ED7E25" w:rsidP="002F3056">
      <w:pPr>
        <w:spacing w:after="0" w:line="240" w:lineRule="auto"/>
        <w:jc w:val="center"/>
        <w:rPr>
          <w:rFonts w:cstheme="minorHAnsi"/>
          <w:b/>
        </w:rPr>
      </w:pPr>
    </w:p>
    <w:p w14:paraId="3995AC88" w14:textId="77777777" w:rsidR="00180753" w:rsidRDefault="00180753" w:rsidP="002F3056">
      <w:pPr>
        <w:spacing w:after="0" w:line="240" w:lineRule="auto"/>
        <w:jc w:val="center"/>
        <w:rPr>
          <w:rFonts w:cstheme="minorHAnsi"/>
          <w:b/>
        </w:rPr>
      </w:pPr>
    </w:p>
    <w:p w14:paraId="290AFD16" w14:textId="77777777" w:rsidR="00180753" w:rsidRPr="00E13DBF" w:rsidRDefault="00180753" w:rsidP="00C23510">
      <w:pPr>
        <w:spacing w:after="0" w:line="240" w:lineRule="auto"/>
        <w:rPr>
          <w:rFonts w:cstheme="minorHAnsi"/>
          <w:b/>
        </w:rPr>
      </w:pPr>
    </w:p>
    <w:p w14:paraId="5A61A3D1" w14:textId="77777777" w:rsidR="008F4A2E" w:rsidRPr="00E13DBF" w:rsidRDefault="008F4A2E" w:rsidP="002F3056">
      <w:pPr>
        <w:spacing w:after="0" w:line="240" w:lineRule="auto"/>
        <w:jc w:val="center"/>
        <w:rPr>
          <w:rFonts w:cstheme="minorHAnsi"/>
          <w:b/>
        </w:rPr>
      </w:pPr>
    </w:p>
    <w:p w14:paraId="7BE509B2" w14:textId="5A8D6BCA" w:rsidR="00AE6C9C" w:rsidRPr="00E13DBF" w:rsidRDefault="00AE6C9C" w:rsidP="002F3056">
      <w:pPr>
        <w:spacing w:after="0" w:line="240" w:lineRule="auto"/>
        <w:jc w:val="center"/>
        <w:rPr>
          <w:rFonts w:cstheme="minorHAnsi"/>
          <w:b/>
        </w:rPr>
      </w:pPr>
      <w:r w:rsidRPr="00E13DBF">
        <w:rPr>
          <w:rFonts w:cstheme="minorHAnsi"/>
          <w:b/>
        </w:rPr>
        <w:t>OŚWIADCZENIE</w:t>
      </w:r>
    </w:p>
    <w:p w14:paraId="1CB1DFF6" w14:textId="77777777" w:rsidR="00AE6C9C" w:rsidRPr="00E13DBF" w:rsidRDefault="00AE6C9C" w:rsidP="002F3056">
      <w:pPr>
        <w:spacing w:after="0" w:line="240" w:lineRule="auto"/>
        <w:jc w:val="both"/>
        <w:rPr>
          <w:rFonts w:cstheme="minorHAnsi"/>
          <w:b/>
        </w:rPr>
      </w:pPr>
    </w:p>
    <w:p w14:paraId="6EE9A23A" w14:textId="77777777" w:rsidR="00AE6C9C" w:rsidRPr="00E13DBF" w:rsidRDefault="00AE6C9C" w:rsidP="002F3056">
      <w:pPr>
        <w:spacing w:after="0" w:line="240" w:lineRule="auto"/>
        <w:jc w:val="both"/>
        <w:rPr>
          <w:rFonts w:cstheme="minorHAnsi"/>
        </w:rPr>
      </w:pPr>
    </w:p>
    <w:p w14:paraId="14017E50" w14:textId="03B873AC" w:rsidR="00AE6C9C" w:rsidRPr="00E13DBF" w:rsidRDefault="00AE6C9C" w:rsidP="002F3056">
      <w:pPr>
        <w:spacing w:after="0" w:line="240" w:lineRule="auto"/>
        <w:jc w:val="both"/>
        <w:rPr>
          <w:rFonts w:cstheme="minorHAnsi"/>
        </w:rPr>
      </w:pPr>
      <w:r w:rsidRPr="00E13DBF">
        <w:rPr>
          <w:rFonts w:cstheme="minorHAnsi"/>
        </w:rPr>
        <w:t xml:space="preserve">Ja, niżej podpisany/a przystępując do postępowania ofertowego w ramach Zapytania ofertowego </w:t>
      </w:r>
      <w:r w:rsidRPr="00E13DBF">
        <w:rPr>
          <w:rFonts w:cstheme="minorHAnsi"/>
        </w:rPr>
        <w:br/>
        <w:t>nr</w:t>
      </w:r>
      <w:r w:rsidRPr="00E13DBF">
        <w:rPr>
          <w:rFonts w:cstheme="minorHAnsi"/>
          <w:b/>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r w:rsidR="00DD0CF7" w:rsidRPr="00E13DBF">
        <w:rPr>
          <w:rFonts w:cstheme="minorHAnsi"/>
          <w:b/>
          <w:bCs/>
        </w:rPr>
        <w:t>,</w:t>
      </w:r>
      <w:r w:rsidRPr="00E13DBF">
        <w:rPr>
          <w:rFonts w:cstheme="minorHAnsi"/>
          <w:b/>
          <w:bCs/>
        </w:rPr>
        <w:t xml:space="preserve"> </w:t>
      </w:r>
      <w:r w:rsidRPr="00E13DBF">
        <w:rPr>
          <w:rFonts w:cstheme="minorHAnsi"/>
        </w:rPr>
        <w:t xml:space="preserve">oświadczam że nie jestem powiązany kapitałowo lub osobowo z Zamawiającym. </w:t>
      </w:r>
    </w:p>
    <w:p w14:paraId="185784A1" w14:textId="77777777" w:rsidR="00AE6C9C" w:rsidRPr="00E13DBF" w:rsidRDefault="00AE6C9C" w:rsidP="002F3056">
      <w:pPr>
        <w:spacing w:after="0" w:line="240" w:lineRule="auto"/>
        <w:jc w:val="both"/>
        <w:rPr>
          <w:rFonts w:cstheme="minorHAnsi"/>
        </w:rPr>
      </w:pPr>
      <w:r w:rsidRPr="00E13DBF">
        <w:rPr>
          <w:rFonts w:cstheme="minorHAnsi"/>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7087C57D"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uczestniczeniu w spółce, jako wspólnik spółki cywilnej lub spółki osobowej;</w:t>
      </w:r>
    </w:p>
    <w:p w14:paraId="23B044AC"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posiadaniu udziałów lub co najmniej 10% akcji:</w:t>
      </w:r>
    </w:p>
    <w:p w14:paraId="3C47427E"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pełnieniu funkcji członka organu nadzorczego lub zarządzającego, prokurenta, pełnomocnika;</w:t>
      </w:r>
    </w:p>
    <w:p w14:paraId="14CEA49B"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pozostawaniu w takim stosunku prawnym lub faktycznym, który może budzić uzasadnione wątpliwości, co do bezstronności w wyborze wykonawcy, w szczególności pozostawanie w związku małżeńskim, stosunku pokrewieństwa lub powinowactwa w linii prostej, pokrewieństwa lub powinowactwa w linii bocznej do drugiego stopnia lub w stosunku przysposobienia, opieki lub kurateli.</w:t>
      </w:r>
    </w:p>
    <w:p w14:paraId="5E1D3A6D" w14:textId="02D2FB62" w:rsidR="000B267F" w:rsidRPr="00E13DBF" w:rsidRDefault="000B267F">
      <w:pPr>
        <w:pStyle w:val="Akapitzlist"/>
        <w:numPr>
          <w:ilvl w:val="0"/>
          <w:numId w:val="19"/>
        </w:numPr>
        <w:autoSpaceDE w:val="0"/>
        <w:autoSpaceDN w:val="0"/>
        <w:adjustRightInd w:val="0"/>
        <w:spacing w:after="0" w:line="240" w:lineRule="auto"/>
        <w:jc w:val="both"/>
        <w:rPr>
          <w:rFonts w:cstheme="minorHAnsi"/>
        </w:rPr>
      </w:pPr>
      <w:r w:rsidRPr="00E13DBF">
        <w:rPr>
          <w:rFonts w:cstheme="minorHAnsi"/>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52110314" w14:textId="77777777" w:rsidR="00405E44" w:rsidRPr="00E13DBF" w:rsidRDefault="00405E44" w:rsidP="002F3056">
      <w:pPr>
        <w:pStyle w:val="Akapitzlist"/>
        <w:autoSpaceDE w:val="0"/>
        <w:autoSpaceDN w:val="0"/>
        <w:adjustRightInd w:val="0"/>
        <w:spacing w:after="0" w:line="240" w:lineRule="auto"/>
        <w:ind w:left="709"/>
        <w:jc w:val="both"/>
        <w:rPr>
          <w:rFonts w:cstheme="minorHAnsi"/>
        </w:rPr>
      </w:pPr>
    </w:p>
    <w:p w14:paraId="568D9710" w14:textId="77777777" w:rsidR="00AE6C9C" w:rsidRPr="00E13DBF" w:rsidRDefault="00AE6C9C" w:rsidP="002F3056">
      <w:pPr>
        <w:autoSpaceDE w:val="0"/>
        <w:autoSpaceDN w:val="0"/>
        <w:adjustRightInd w:val="0"/>
        <w:spacing w:after="0" w:line="240" w:lineRule="auto"/>
        <w:ind w:left="786"/>
        <w:jc w:val="both"/>
        <w:rPr>
          <w:rFonts w:cstheme="minorHAnsi"/>
        </w:rPr>
      </w:pPr>
    </w:p>
    <w:p w14:paraId="10E928F7" w14:textId="77777777" w:rsidR="00AE6C9C" w:rsidRPr="00E13DBF" w:rsidRDefault="00AE6C9C" w:rsidP="002F3056">
      <w:pPr>
        <w:autoSpaceDE w:val="0"/>
        <w:autoSpaceDN w:val="0"/>
        <w:adjustRightInd w:val="0"/>
        <w:spacing w:after="0" w:line="240" w:lineRule="auto"/>
        <w:ind w:left="786"/>
        <w:jc w:val="both"/>
        <w:rPr>
          <w:rFonts w:cstheme="minorHAnsi"/>
        </w:rPr>
      </w:pPr>
    </w:p>
    <w:p w14:paraId="5BD551A3" w14:textId="77777777" w:rsidR="00AE6C9C" w:rsidRPr="00E13DBF" w:rsidRDefault="00AE6C9C" w:rsidP="002F3056">
      <w:pPr>
        <w:autoSpaceDE w:val="0"/>
        <w:autoSpaceDN w:val="0"/>
        <w:adjustRightInd w:val="0"/>
        <w:spacing w:after="0" w:line="240" w:lineRule="auto"/>
        <w:ind w:left="786"/>
        <w:jc w:val="both"/>
        <w:rPr>
          <w:rFonts w:cstheme="minorHAnsi"/>
        </w:rPr>
      </w:pPr>
    </w:p>
    <w:p w14:paraId="464BEA05" w14:textId="77777777" w:rsidR="00B404AB" w:rsidRPr="00E13DBF" w:rsidRDefault="00B404AB" w:rsidP="002F3056">
      <w:pPr>
        <w:autoSpaceDE w:val="0"/>
        <w:autoSpaceDN w:val="0"/>
        <w:adjustRightInd w:val="0"/>
        <w:spacing w:after="0" w:line="240" w:lineRule="auto"/>
        <w:ind w:left="786"/>
        <w:jc w:val="both"/>
        <w:rPr>
          <w:rFonts w:cstheme="minorHAnsi"/>
        </w:rPr>
      </w:pPr>
    </w:p>
    <w:p w14:paraId="09220F98" w14:textId="77777777" w:rsidR="00AE6C9C" w:rsidRPr="00E13DBF" w:rsidRDefault="00AE6C9C" w:rsidP="009F4C61">
      <w:pPr>
        <w:autoSpaceDE w:val="0"/>
        <w:autoSpaceDN w:val="0"/>
        <w:adjustRightInd w:val="0"/>
        <w:spacing w:after="0" w:line="240" w:lineRule="auto"/>
        <w:jc w:val="both"/>
        <w:rPr>
          <w:rFonts w:cstheme="minorHAnsi"/>
        </w:rPr>
      </w:pPr>
    </w:p>
    <w:p w14:paraId="7ABCF183" w14:textId="77777777" w:rsidR="00AE6C9C" w:rsidRPr="00E13DBF" w:rsidRDefault="00AE6C9C" w:rsidP="002F3056">
      <w:pPr>
        <w:autoSpaceDE w:val="0"/>
        <w:autoSpaceDN w:val="0"/>
        <w:adjustRightInd w:val="0"/>
        <w:spacing w:after="0" w:line="240" w:lineRule="auto"/>
        <w:ind w:left="786"/>
        <w:jc w:val="both"/>
        <w:rPr>
          <w:rFonts w:cstheme="minorHAnsi"/>
        </w:rPr>
      </w:pPr>
    </w:p>
    <w:p w14:paraId="3D8A30BE" w14:textId="77777777" w:rsidR="00AE6C9C" w:rsidRPr="00E13DBF" w:rsidRDefault="00AE6C9C" w:rsidP="002F3056">
      <w:pPr>
        <w:autoSpaceDE w:val="0"/>
        <w:autoSpaceDN w:val="0"/>
        <w:adjustRightInd w:val="0"/>
        <w:spacing w:after="0" w:line="240" w:lineRule="auto"/>
        <w:ind w:firstLine="708"/>
        <w:jc w:val="both"/>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E6C9C" w:rsidRPr="00E13DBF" w14:paraId="57C64CBA" w14:textId="77777777" w:rsidTr="00BF2FC8">
        <w:tc>
          <w:tcPr>
            <w:tcW w:w="4570" w:type="dxa"/>
            <w:hideMark/>
          </w:tcPr>
          <w:p w14:paraId="797CB021" w14:textId="77777777" w:rsidR="00AE6C9C" w:rsidRPr="00E13DBF" w:rsidRDefault="00AE6C9C" w:rsidP="002F3056">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680" w:type="dxa"/>
            <w:hideMark/>
          </w:tcPr>
          <w:p w14:paraId="3F7DCA4A" w14:textId="77777777" w:rsidR="00AE6C9C" w:rsidRPr="00E13DBF" w:rsidRDefault="00AE6C9C" w:rsidP="002F3056">
            <w:pPr>
              <w:widowControl w:val="0"/>
              <w:suppressAutoHyphens/>
              <w:spacing w:after="0" w:line="240" w:lineRule="auto"/>
              <w:jc w:val="both"/>
              <w:rPr>
                <w:rFonts w:cstheme="minorHAnsi"/>
              </w:rPr>
            </w:pPr>
            <w:r w:rsidRPr="00E13DBF">
              <w:rPr>
                <w:rFonts w:cstheme="minorHAnsi"/>
              </w:rPr>
              <w:t xml:space="preserve">             (Imię, nazwisko, podpis, pieczątka)*</w:t>
            </w:r>
          </w:p>
        </w:tc>
      </w:tr>
    </w:tbl>
    <w:p w14:paraId="504F5111" w14:textId="77777777" w:rsidR="00AE6C9C" w:rsidRPr="00E13DBF" w:rsidRDefault="00AE6C9C" w:rsidP="002F3056">
      <w:pPr>
        <w:spacing w:after="0" w:line="240" w:lineRule="auto"/>
        <w:jc w:val="both"/>
        <w:rPr>
          <w:rFonts w:cstheme="minorHAnsi"/>
        </w:rPr>
      </w:pPr>
    </w:p>
    <w:p w14:paraId="20841DD3" w14:textId="77777777" w:rsidR="00A3501A" w:rsidRPr="00E13DBF" w:rsidRDefault="00A3501A" w:rsidP="002F3056">
      <w:pPr>
        <w:spacing w:after="0" w:line="240" w:lineRule="auto"/>
        <w:jc w:val="both"/>
        <w:rPr>
          <w:rFonts w:cstheme="minorHAnsi"/>
        </w:rPr>
      </w:pPr>
    </w:p>
    <w:p w14:paraId="26C28FAF" w14:textId="77777777" w:rsidR="002B46E8" w:rsidRPr="00E13DBF" w:rsidRDefault="002B46E8" w:rsidP="002F3056">
      <w:pPr>
        <w:spacing w:after="0" w:line="240" w:lineRule="auto"/>
        <w:jc w:val="both"/>
        <w:rPr>
          <w:rFonts w:cstheme="minorHAnsi"/>
        </w:rPr>
      </w:pPr>
    </w:p>
    <w:p w14:paraId="5454B028" w14:textId="77777777" w:rsidR="00AE6C9C" w:rsidRPr="00E13DBF" w:rsidRDefault="00AE6C9C" w:rsidP="002F3056">
      <w:pPr>
        <w:tabs>
          <w:tab w:val="left" w:pos="0"/>
          <w:tab w:val="left" w:pos="7200"/>
        </w:tabs>
        <w:spacing w:after="0" w:line="240" w:lineRule="auto"/>
        <w:jc w:val="both"/>
        <w:rPr>
          <w:rFonts w:eastAsia="Times New Roman" w:cstheme="minorHAnsi"/>
          <w:b/>
          <w:i/>
        </w:rPr>
        <w:sectPr w:rsidR="00AE6C9C" w:rsidRPr="00E13DBF" w:rsidSect="00BF232D">
          <w:pgSz w:w="11906" w:h="16838"/>
          <w:pgMar w:top="1247" w:right="1134" w:bottom="851" w:left="1418" w:header="425" w:footer="391" w:gutter="0"/>
          <w:cols w:space="708"/>
          <w:docGrid w:linePitch="360"/>
        </w:sect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3A87F06B" w14:textId="1F9314B8" w:rsidR="005C0042" w:rsidRPr="00E13DBF" w:rsidRDefault="005C0042" w:rsidP="002F3056">
      <w:pPr>
        <w:spacing w:after="0" w:line="240" w:lineRule="auto"/>
        <w:rPr>
          <w:rFonts w:cstheme="minorHAnsi"/>
        </w:rPr>
      </w:pPr>
      <w:r w:rsidRPr="00E13DBF">
        <w:rPr>
          <w:rFonts w:cstheme="minorHAnsi"/>
          <w:b/>
        </w:rPr>
        <w:t xml:space="preserve">Załącznik nr 3 - Oświadczenie Oferenta o przyjęciu zobowiązań wskazanych w </w:t>
      </w:r>
      <w:r w:rsidR="00063417" w:rsidRPr="00E13DBF">
        <w:rPr>
          <w:rFonts w:cstheme="minorHAnsi"/>
          <w:b/>
        </w:rPr>
        <w:t xml:space="preserve">pod </w:t>
      </w:r>
      <w:r w:rsidRPr="00E13DBF">
        <w:rPr>
          <w:rFonts w:cstheme="minorHAnsi"/>
          <w:b/>
        </w:rPr>
        <w:t xml:space="preserve">punktach 5 i 6 opisu przedmiotu zamówienia </w:t>
      </w:r>
      <w:r w:rsidR="00153DD3" w:rsidRPr="00E13DBF">
        <w:rPr>
          <w:rFonts w:cstheme="minorHAnsi"/>
          <w:b/>
        </w:rPr>
        <w:t>(punkt 3)</w:t>
      </w:r>
      <w:r w:rsidR="00153DD3" w:rsidRPr="00E13DBF">
        <w:rPr>
          <w:rFonts w:cstheme="minorHAnsi"/>
        </w:rPr>
        <w:t xml:space="preserve"> </w:t>
      </w:r>
      <w:r w:rsidRPr="00E13DBF">
        <w:rPr>
          <w:rFonts w:eastAsia="Times New Roman" w:cstheme="minorHAnsi"/>
          <w:b/>
          <w:color w:val="000000"/>
          <w:lang w:eastAsia="pl-PL"/>
        </w:rPr>
        <w:t xml:space="preserve">do Zapytania ofertowego </w:t>
      </w:r>
      <w:r w:rsidRPr="00E13DBF">
        <w:rPr>
          <w:rFonts w:eastAsia="Times New Roman" w:cstheme="minorHAnsi"/>
          <w:b/>
          <w:lang w:eastAsia="pl-PL"/>
        </w:rPr>
        <w:t>nr</w:t>
      </w:r>
      <w:r w:rsidRPr="00E13DBF">
        <w:rPr>
          <w:rFonts w:eastAsia="Times New Roman" w:cstheme="minorHAnsi"/>
          <w:lang w:eastAsia="pl-PL"/>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p w14:paraId="0C1F0155" w14:textId="77777777" w:rsidR="005C0042" w:rsidRPr="00E13DBF" w:rsidRDefault="005C0042" w:rsidP="002F3056">
      <w:pPr>
        <w:autoSpaceDE w:val="0"/>
        <w:autoSpaceDN w:val="0"/>
        <w:adjustRightInd w:val="0"/>
        <w:spacing w:after="0" w:line="240" w:lineRule="auto"/>
        <w:rPr>
          <w:rFonts w:cstheme="minorHAnsi"/>
        </w:rPr>
      </w:pPr>
    </w:p>
    <w:p w14:paraId="31B3DF64" w14:textId="77777777" w:rsidR="006B4748" w:rsidRPr="00E13DBF" w:rsidRDefault="006B4748" w:rsidP="002F3056">
      <w:pPr>
        <w:autoSpaceDE w:val="0"/>
        <w:autoSpaceDN w:val="0"/>
        <w:adjustRightInd w:val="0"/>
        <w:spacing w:after="0" w:line="240" w:lineRule="auto"/>
        <w:rPr>
          <w:rFonts w:cstheme="minorHAnsi"/>
        </w:rPr>
      </w:pPr>
    </w:p>
    <w:p w14:paraId="1C82BFCC" w14:textId="77777777" w:rsidR="005C0042" w:rsidRPr="00E13DBF" w:rsidRDefault="005C0042" w:rsidP="002F3056">
      <w:pPr>
        <w:autoSpaceDE w:val="0"/>
        <w:autoSpaceDN w:val="0"/>
        <w:adjustRightInd w:val="0"/>
        <w:spacing w:after="0" w:line="240" w:lineRule="auto"/>
        <w:jc w:val="center"/>
        <w:rPr>
          <w:rFonts w:cstheme="minorHAnsi"/>
          <w:b/>
        </w:rPr>
      </w:pPr>
      <w:r w:rsidRPr="00E13DBF">
        <w:rPr>
          <w:rFonts w:cstheme="minorHAnsi"/>
          <w:b/>
        </w:rPr>
        <w:t>OŚWIADCZENIE</w:t>
      </w:r>
    </w:p>
    <w:p w14:paraId="5F04A523" w14:textId="77777777" w:rsidR="005C0042" w:rsidRPr="00E13DBF" w:rsidRDefault="005C0042" w:rsidP="002F3056">
      <w:pPr>
        <w:autoSpaceDE w:val="0"/>
        <w:autoSpaceDN w:val="0"/>
        <w:adjustRightInd w:val="0"/>
        <w:spacing w:after="0" w:line="240" w:lineRule="auto"/>
        <w:rPr>
          <w:rFonts w:cstheme="minorHAnsi"/>
          <w:b/>
        </w:rPr>
      </w:pPr>
    </w:p>
    <w:p w14:paraId="50401A1D" w14:textId="2E1F57A6" w:rsidR="005C0042" w:rsidRPr="00E13DBF" w:rsidRDefault="005C0042" w:rsidP="002F3056">
      <w:pPr>
        <w:autoSpaceDE w:val="0"/>
        <w:autoSpaceDN w:val="0"/>
        <w:adjustRightInd w:val="0"/>
        <w:spacing w:after="0" w:line="240" w:lineRule="auto"/>
        <w:rPr>
          <w:rFonts w:cstheme="minorHAnsi"/>
        </w:rPr>
      </w:pPr>
      <w:r w:rsidRPr="00E13DBF">
        <w:rPr>
          <w:rFonts w:cstheme="minorHAnsi"/>
        </w:rPr>
        <w:t>Ja, niżej podpisany/a przystępując do postępowania ofertowego w ramach Zapytania ofertowego</w:t>
      </w:r>
      <w:r w:rsidRPr="00E13DBF">
        <w:rPr>
          <w:rFonts w:cstheme="minorHAnsi"/>
        </w:rPr>
        <w:br/>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r w:rsidRPr="00E13DBF">
        <w:rPr>
          <w:rFonts w:cstheme="minorHAnsi"/>
        </w:rPr>
        <w:t>, oświadczam że:</w:t>
      </w:r>
    </w:p>
    <w:p w14:paraId="4636A1AD" w14:textId="77777777" w:rsidR="005C0042" w:rsidRPr="00E13DBF" w:rsidRDefault="005C0042" w:rsidP="002F3056">
      <w:pPr>
        <w:autoSpaceDE w:val="0"/>
        <w:autoSpaceDN w:val="0"/>
        <w:adjustRightInd w:val="0"/>
        <w:spacing w:after="0" w:line="240" w:lineRule="auto"/>
        <w:rPr>
          <w:rFonts w:cstheme="minorHAnsi"/>
        </w:rPr>
      </w:pPr>
    </w:p>
    <w:p w14:paraId="38E54D34"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1. Oferowane w ramach przedmiotu zamówienia sprzęty:</w:t>
      </w:r>
    </w:p>
    <w:p w14:paraId="4FCF982F"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a) są fabrycznie nowe, wolne od wszelkich wad i uszkodzeń,</w:t>
      </w:r>
    </w:p>
    <w:p w14:paraId="6A0E2A2C"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b) nie noszą śladów eksploatacji,</w:t>
      </w:r>
    </w:p>
    <w:p w14:paraId="3C74D7CA" w14:textId="480A0ED8" w:rsidR="005C0042" w:rsidRPr="00E13DBF" w:rsidRDefault="005C0042" w:rsidP="002F3056">
      <w:pPr>
        <w:autoSpaceDE w:val="0"/>
        <w:autoSpaceDN w:val="0"/>
        <w:adjustRightInd w:val="0"/>
        <w:spacing w:after="0" w:line="240" w:lineRule="auto"/>
        <w:rPr>
          <w:rFonts w:cstheme="minorHAnsi"/>
        </w:rPr>
      </w:pPr>
      <w:r w:rsidRPr="00E13DBF">
        <w:rPr>
          <w:rFonts w:cstheme="minorHAnsi"/>
        </w:rPr>
        <w:t xml:space="preserve">c) </w:t>
      </w:r>
      <w:r w:rsidR="007861E5" w:rsidRPr="00E13DBF">
        <w:rPr>
          <w:rFonts w:cstheme="minorHAnsi"/>
        </w:rPr>
        <w:t>nie</w:t>
      </w:r>
      <w:r w:rsidRPr="00E13DBF">
        <w:rPr>
          <w:rFonts w:cstheme="minorHAnsi"/>
        </w:rPr>
        <w:t xml:space="preserve"> są przedmiotem praw osób trzecich,</w:t>
      </w:r>
    </w:p>
    <w:p w14:paraId="6987393F"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d) są kompletne i gotowe do użytkowania,</w:t>
      </w:r>
    </w:p>
    <w:p w14:paraId="03AC1010"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7AF0F80C" w14:textId="77777777" w:rsidR="005C0042" w:rsidRPr="00E13DBF" w:rsidRDefault="005C0042" w:rsidP="002F3056">
      <w:pPr>
        <w:autoSpaceDE w:val="0"/>
        <w:autoSpaceDN w:val="0"/>
        <w:adjustRightInd w:val="0"/>
        <w:spacing w:after="0" w:line="240" w:lineRule="auto"/>
        <w:rPr>
          <w:rFonts w:cstheme="minorHAnsi"/>
        </w:rPr>
      </w:pPr>
    </w:p>
    <w:p w14:paraId="0968D415"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2. W ramach realizacji przedmiotu zamówienia:</w:t>
      </w:r>
    </w:p>
    <w:p w14:paraId="159CD684" w14:textId="5D38A0A6" w:rsidR="005C0042" w:rsidRPr="00E13DBF" w:rsidRDefault="005C0042" w:rsidP="002F3056">
      <w:pPr>
        <w:autoSpaceDE w:val="0"/>
        <w:autoSpaceDN w:val="0"/>
        <w:adjustRightInd w:val="0"/>
        <w:spacing w:after="0" w:line="240" w:lineRule="auto"/>
        <w:rPr>
          <w:rFonts w:cstheme="minorHAnsi"/>
        </w:rPr>
      </w:pPr>
      <w:r w:rsidRPr="00E13DBF">
        <w:rPr>
          <w:rFonts w:cstheme="minorHAnsi"/>
        </w:rPr>
        <w:t xml:space="preserve">a) przekażę do osoby wskazanej w </w:t>
      </w:r>
      <w:r w:rsidR="00426B8D" w:rsidRPr="00E13DBF">
        <w:rPr>
          <w:rFonts w:cstheme="minorHAnsi"/>
          <w:color w:val="000000"/>
        </w:rPr>
        <w:t xml:space="preserve">Zespole </w:t>
      </w:r>
      <w:r w:rsidR="00F410F1" w:rsidRPr="00E13DBF">
        <w:rPr>
          <w:rFonts w:cstheme="minorHAnsi"/>
          <w:color w:val="000000"/>
        </w:rPr>
        <w:t>Szkół Samochodowych i Budowlanych</w:t>
      </w:r>
      <w:r w:rsidR="00426B8D" w:rsidRPr="00E13DBF">
        <w:rPr>
          <w:rFonts w:cstheme="minorHAnsi"/>
          <w:color w:val="000000"/>
        </w:rPr>
        <w:t xml:space="preserve"> w Głogowie</w:t>
      </w:r>
      <w:r w:rsidR="00426B8D" w:rsidRPr="00E13DBF" w:rsidDel="00426B8D">
        <w:rPr>
          <w:rFonts w:cstheme="minorHAnsi"/>
        </w:rPr>
        <w:t xml:space="preserve"> </w:t>
      </w:r>
      <w:r w:rsidRPr="00E13DBF">
        <w:rPr>
          <w:rFonts w:cstheme="minorHAnsi"/>
        </w:rPr>
        <w:t>niezbędne dokumenty sprzętu tj. instrukcję, gwarancje, dokumentację techniczną, jeśli jest wymagana,</w:t>
      </w:r>
    </w:p>
    <w:p w14:paraId="3CDE31DD"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b) udzielę gwarancji jakości i rękojmi za wady – zgodnie z okresem wskazanym w formularzu ofertowym,</w:t>
      </w:r>
    </w:p>
    <w:p w14:paraId="332BAFB2" w14:textId="3F7B5424" w:rsidR="005C0042" w:rsidRPr="00E13DBF" w:rsidRDefault="005C0042" w:rsidP="002F3056">
      <w:pPr>
        <w:autoSpaceDE w:val="0"/>
        <w:autoSpaceDN w:val="0"/>
        <w:adjustRightInd w:val="0"/>
        <w:spacing w:after="0" w:line="240" w:lineRule="auto"/>
        <w:rPr>
          <w:rFonts w:cstheme="minorHAnsi"/>
        </w:rPr>
      </w:pPr>
      <w:r w:rsidRPr="00E13DBF">
        <w:rPr>
          <w:rFonts w:cstheme="minorHAnsi"/>
        </w:rPr>
        <w:t>c) gwarantuje, że czas naprawy/wymiany sprzętu wadliwego, na wolny od wad, wynosi w okresie gwarancji maksymalnie 30 dni od daty przedłożenia Wykonawcy przez Zamawiającego informacji</w:t>
      </w:r>
      <w:r w:rsidR="00395F30" w:rsidRPr="00E13DBF">
        <w:rPr>
          <w:rFonts w:cstheme="minorHAnsi"/>
        </w:rPr>
        <w:t xml:space="preserve"> </w:t>
      </w:r>
      <w:r w:rsidRPr="00E13DBF">
        <w:rPr>
          <w:rFonts w:cstheme="minorHAnsi"/>
        </w:rPr>
        <w:t>o wadliwym sprzęcie,</w:t>
      </w:r>
    </w:p>
    <w:p w14:paraId="2E001349" w14:textId="4145A565" w:rsidR="005C0042" w:rsidRPr="00E13DBF" w:rsidRDefault="005C0042" w:rsidP="002F3056">
      <w:pPr>
        <w:tabs>
          <w:tab w:val="left" w:pos="284"/>
        </w:tabs>
        <w:autoSpaceDE w:val="0"/>
        <w:autoSpaceDN w:val="0"/>
        <w:adjustRightInd w:val="0"/>
        <w:spacing w:after="0" w:line="240" w:lineRule="auto"/>
        <w:rPr>
          <w:rFonts w:cstheme="minorHAnsi"/>
        </w:rPr>
      </w:pPr>
      <w:r w:rsidRPr="00E13DBF">
        <w:rPr>
          <w:rFonts w:cstheme="minorHAnsi"/>
        </w:rPr>
        <w:t xml:space="preserve">d) będę do dyspozycji Odbiorcy Usługi tj. </w:t>
      </w:r>
      <w:r w:rsidR="00F410F1" w:rsidRPr="00E13DBF">
        <w:rPr>
          <w:rFonts w:cstheme="minorHAnsi"/>
          <w:color w:val="000000"/>
        </w:rPr>
        <w:t xml:space="preserve">Zespole Szkół Samochodowych i Budowlanych </w:t>
      </w:r>
      <w:r w:rsidR="00426B8D" w:rsidRPr="00E13DBF">
        <w:rPr>
          <w:rFonts w:cstheme="minorHAnsi"/>
          <w:color w:val="000000"/>
        </w:rPr>
        <w:t>w Głogowie</w:t>
      </w:r>
      <w:r w:rsidR="00426B8D" w:rsidRPr="00E13DBF">
        <w:rPr>
          <w:rFonts w:cstheme="minorHAnsi"/>
        </w:rPr>
        <w:t xml:space="preserve"> </w:t>
      </w:r>
      <w:r w:rsidRPr="00E13DBF">
        <w:rPr>
          <w:rFonts w:cstheme="minorHAnsi"/>
        </w:rPr>
        <w:t xml:space="preserve">na każde wezwanie w razie wadliwego działania dostarczonego sprzętu oraz zobligowany będę w przeciągu </w:t>
      </w:r>
      <w:r w:rsidR="008F4A2E" w:rsidRPr="00E13DBF">
        <w:rPr>
          <w:rFonts w:cstheme="minorHAnsi"/>
        </w:rPr>
        <w:t>5 dni</w:t>
      </w:r>
      <w:r w:rsidRPr="00E13DBF">
        <w:rPr>
          <w:rFonts w:cstheme="minorHAnsi"/>
        </w:rPr>
        <w:t xml:space="preserve"> roboczych od zgłoszenie do podjęcia działań naprawczych.</w:t>
      </w:r>
    </w:p>
    <w:p w14:paraId="53F0A645" w14:textId="77777777" w:rsidR="005C0042" w:rsidRPr="00E13DBF" w:rsidRDefault="005C0042" w:rsidP="002F3056">
      <w:pPr>
        <w:tabs>
          <w:tab w:val="left" w:pos="284"/>
        </w:tabs>
        <w:spacing w:after="0" w:line="240" w:lineRule="auto"/>
        <w:rPr>
          <w:rFonts w:cstheme="minorHAnsi"/>
        </w:rPr>
      </w:pPr>
    </w:p>
    <w:p w14:paraId="5AE42C9C" w14:textId="77777777" w:rsidR="00395F30" w:rsidRPr="00E13DBF" w:rsidRDefault="00395F30" w:rsidP="002F3056">
      <w:pPr>
        <w:tabs>
          <w:tab w:val="left" w:pos="284"/>
        </w:tabs>
        <w:spacing w:after="0" w:line="240" w:lineRule="auto"/>
        <w:rPr>
          <w:rFonts w:cstheme="minorHAnsi"/>
        </w:rPr>
      </w:pPr>
    </w:p>
    <w:p w14:paraId="03383217" w14:textId="77777777" w:rsidR="008F4A2E" w:rsidRPr="00E13DBF" w:rsidRDefault="008F4A2E" w:rsidP="002F3056">
      <w:pPr>
        <w:tabs>
          <w:tab w:val="left" w:pos="284"/>
        </w:tabs>
        <w:spacing w:after="0" w:line="240" w:lineRule="auto"/>
        <w:rPr>
          <w:rFonts w:cstheme="minorHAnsi"/>
        </w:rPr>
      </w:pPr>
    </w:p>
    <w:p w14:paraId="267D7C78" w14:textId="77777777" w:rsidR="008F4A2E" w:rsidRPr="00E13DBF" w:rsidRDefault="008F4A2E" w:rsidP="002F3056">
      <w:pPr>
        <w:tabs>
          <w:tab w:val="left" w:pos="284"/>
        </w:tabs>
        <w:spacing w:after="0" w:line="240" w:lineRule="auto"/>
        <w:rPr>
          <w:rFonts w:cstheme="minorHAnsi"/>
        </w:rPr>
      </w:pPr>
    </w:p>
    <w:p w14:paraId="7D545396" w14:textId="77777777" w:rsidR="00395F30" w:rsidRPr="00E13DBF" w:rsidRDefault="00395F30" w:rsidP="002F3056">
      <w:pPr>
        <w:tabs>
          <w:tab w:val="left" w:pos="284"/>
        </w:tabs>
        <w:spacing w:after="0" w:line="240" w:lineRule="auto"/>
        <w:rPr>
          <w:rFonts w:cstheme="minorHAnsi"/>
        </w:rPr>
      </w:pPr>
    </w:p>
    <w:p w14:paraId="443441A4" w14:textId="77777777" w:rsidR="00A3501A" w:rsidRPr="00E13DBF" w:rsidRDefault="00A3501A" w:rsidP="002F3056">
      <w:pPr>
        <w:tabs>
          <w:tab w:val="left" w:pos="284"/>
        </w:tabs>
        <w:spacing w:after="0" w:line="240" w:lineRule="auto"/>
        <w:rPr>
          <w:rFonts w:cstheme="minorHAnsi"/>
        </w:rPr>
      </w:pPr>
    </w:p>
    <w:p w14:paraId="270F8F39" w14:textId="77777777" w:rsidR="00A3501A" w:rsidRPr="00E13DBF" w:rsidRDefault="00A3501A" w:rsidP="002F3056">
      <w:pPr>
        <w:tabs>
          <w:tab w:val="left" w:pos="284"/>
        </w:tabs>
        <w:spacing w:after="0" w:line="240" w:lineRule="auto"/>
        <w:rPr>
          <w:rFonts w:cstheme="minorHAnsi"/>
        </w:rPr>
      </w:pPr>
    </w:p>
    <w:p w14:paraId="3D2FCF66" w14:textId="77777777" w:rsidR="008F4A2E" w:rsidRPr="00E13DBF" w:rsidRDefault="008F4A2E" w:rsidP="002F3056">
      <w:pPr>
        <w:tabs>
          <w:tab w:val="left" w:pos="284"/>
        </w:tabs>
        <w:spacing w:after="0" w:line="240" w:lineRule="auto"/>
        <w:rPr>
          <w:rFonts w:cstheme="minorHAnsi"/>
        </w:rPr>
      </w:pPr>
    </w:p>
    <w:p w14:paraId="52277B3C"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                                                ………………………………………………………..</w:t>
      </w:r>
    </w:p>
    <w:p w14:paraId="4FAF824A"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 xml:space="preserve">         Miejsce i data                                                              (Imię, nazwisko, podpis, pieczątka)*</w:t>
      </w:r>
    </w:p>
    <w:p w14:paraId="1B263464" w14:textId="77777777" w:rsidR="005C0042" w:rsidRPr="00E13DBF" w:rsidRDefault="005C0042" w:rsidP="002F3056">
      <w:pPr>
        <w:tabs>
          <w:tab w:val="left" w:pos="284"/>
        </w:tabs>
        <w:spacing w:after="0" w:line="240" w:lineRule="auto"/>
        <w:rPr>
          <w:rFonts w:cstheme="minorHAnsi"/>
        </w:rPr>
      </w:pPr>
    </w:p>
    <w:p w14:paraId="5D61E252" w14:textId="77777777" w:rsidR="00C026DF" w:rsidRPr="00E13DBF" w:rsidRDefault="00C026DF" w:rsidP="002F3056">
      <w:pPr>
        <w:spacing w:after="0" w:line="240" w:lineRule="auto"/>
        <w:rPr>
          <w:rFonts w:cstheme="minorHAnsi"/>
        </w:rPr>
      </w:pPr>
    </w:p>
    <w:p w14:paraId="3768F3E3" w14:textId="77777777" w:rsidR="00A3501A" w:rsidRPr="00E13DBF" w:rsidRDefault="00A3501A" w:rsidP="002F3056">
      <w:pPr>
        <w:spacing w:after="0" w:line="240" w:lineRule="auto"/>
        <w:rPr>
          <w:rFonts w:cstheme="minorHAnsi"/>
        </w:rPr>
      </w:pPr>
    </w:p>
    <w:p w14:paraId="52FC2885" w14:textId="77777777" w:rsidR="00A3501A" w:rsidRPr="00E13DBF" w:rsidRDefault="00A3501A" w:rsidP="002F3056">
      <w:pPr>
        <w:spacing w:after="0" w:line="240" w:lineRule="auto"/>
        <w:rPr>
          <w:rFonts w:cstheme="minorHAnsi"/>
        </w:rPr>
      </w:pPr>
    </w:p>
    <w:p w14:paraId="61EF6626" w14:textId="77777777" w:rsidR="00936A1F" w:rsidRPr="00E13DBF" w:rsidRDefault="00936A1F" w:rsidP="002F3056">
      <w:pPr>
        <w:spacing w:after="0" w:line="240" w:lineRule="auto"/>
        <w:rPr>
          <w:rFonts w:cstheme="minorHAnsi"/>
        </w:rPr>
      </w:pPr>
    </w:p>
    <w:p w14:paraId="45F8A05E" w14:textId="77777777" w:rsidR="00936A1F" w:rsidRPr="00E13DBF" w:rsidRDefault="00936A1F" w:rsidP="002F3056">
      <w:pPr>
        <w:spacing w:after="0" w:line="240" w:lineRule="auto"/>
        <w:rPr>
          <w:rFonts w:cstheme="minorHAnsi"/>
        </w:rPr>
      </w:pPr>
    </w:p>
    <w:p w14:paraId="63246C06" w14:textId="77777777" w:rsidR="00035618" w:rsidRPr="00E13DBF" w:rsidRDefault="00035618" w:rsidP="002F3056">
      <w:pPr>
        <w:spacing w:after="0" w:line="240" w:lineRule="auto"/>
        <w:rPr>
          <w:rFonts w:cstheme="minorHAnsi"/>
        </w:rPr>
      </w:pPr>
    </w:p>
    <w:p w14:paraId="4E3C3FCD" w14:textId="77777777" w:rsidR="00035618" w:rsidRPr="00E13DBF" w:rsidRDefault="00035618" w:rsidP="002F3056">
      <w:pPr>
        <w:spacing w:after="0" w:line="240" w:lineRule="auto"/>
        <w:rPr>
          <w:rFonts w:cstheme="minorHAnsi"/>
        </w:rPr>
      </w:pPr>
    </w:p>
    <w:p w14:paraId="032C5ECC" w14:textId="77777777" w:rsidR="00B1354C" w:rsidRPr="00E13DBF" w:rsidRDefault="00B1354C" w:rsidP="002F3056">
      <w:pPr>
        <w:spacing w:after="0" w:line="240" w:lineRule="auto"/>
        <w:rPr>
          <w:rFonts w:cstheme="minorHAnsi"/>
        </w:rPr>
      </w:pPr>
    </w:p>
    <w:p w14:paraId="209B8410" w14:textId="77777777" w:rsidR="00A3501A" w:rsidRPr="00E13DBF" w:rsidRDefault="00A3501A" w:rsidP="00A3501A">
      <w:pPr>
        <w:spacing w:after="0" w:line="240" w:lineRule="auto"/>
        <w:rPr>
          <w:rFonts w:cstheme="minorHAnsi"/>
        </w:rPr>
      </w:pPr>
      <w:r w:rsidRPr="00E13DBF">
        <w:rPr>
          <w:rFonts w:cstheme="minorHAnsi"/>
        </w:rPr>
        <w:t xml:space="preserve">* </w:t>
      </w:r>
      <w:r w:rsidRPr="00E13DBF">
        <w:rPr>
          <w:rFonts w:cstheme="minorHAnsi"/>
          <w:b/>
          <w:bCs/>
          <w:i/>
          <w:iCs/>
        </w:rPr>
        <w:t>Podpis osoby figurującej lub osób figurujących w rejestrach do zaciągania zobowiązań w imieniu Oferenta lub we właściwym upoważnieniu.</w:t>
      </w:r>
    </w:p>
    <w:p w14:paraId="09014DA3" w14:textId="77777777" w:rsidR="00966987" w:rsidRPr="00E13DBF" w:rsidRDefault="00966987" w:rsidP="002F3056">
      <w:pPr>
        <w:spacing w:after="0" w:line="240" w:lineRule="auto"/>
        <w:rPr>
          <w:rFonts w:cstheme="minorHAnsi"/>
        </w:rPr>
      </w:pPr>
    </w:p>
    <w:p w14:paraId="07A726D5" w14:textId="01D0DAD6" w:rsidR="00C642D0" w:rsidRPr="00E13DBF" w:rsidRDefault="00C642D0" w:rsidP="002F3056">
      <w:pPr>
        <w:spacing w:after="0" w:line="240" w:lineRule="auto"/>
        <w:rPr>
          <w:rFonts w:cstheme="minorHAnsi"/>
          <w:b/>
        </w:rPr>
      </w:pPr>
      <w:r w:rsidRPr="00E13DBF">
        <w:rPr>
          <w:rFonts w:eastAsia="Times New Roman" w:cstheme="minorHAnsi"/>
          <w:b/>
          <w:color w:val="000000"/>
          <w:lang w:eastAsia="pl-PL"/>
        </w:rPr>
        <w:t>Załącznik nr 4 - Oświadczenie Oferenta o posiadaniu przez oferowany sprzęt świadectw lub/i atestów lub/i certyfikatów lub/i innych dokumentów dopuszczających do użytkowania na rynku polskim lub/i  jednostkach oświatowych – o ile są one wymagane przepisami prawa</w:t>
      </w:r>
      <w:r w:rsidR="00966987" w:rsidRPr="00E13DBF">
        <w:rPr>
          <w:rFonts w:eastAsia="Times New Roman" w:cstheme="minorHAnsi"/>
          <w:b/>
          <w:color w:val="000000"/>
          <w:lang w:eastAsia="pl-PL"/>
        </w:rPr>
        <w:t xml:space="preserve"> </w:t>
      </w:r>
      <w:r w:rsidRPr="00E13DBF">
        <w:rPr>
          <w:rFonts w:eastAsia="Times New Roman" w:cstheme="minorHAnsi"/>
          <w:b/>
          <w:color w:val="000000"/>
          <w:lang w:eastAsia="pl-PL"/>
        </w:rPr>
        <w:t xml:space="preserve">do Zapytania </w:t>
      </w:r>
      <w:r w:rsidRPr="00E13DBF">
        <w:rPr>
          <w:rFonts w:eastAsia="Times New Roman" w:cstheme="minorHAnsi"/>
          <w:b/>
          <w:lang w:eastAsia="pl-PL"/>
        </w:rPr>
        <w:t xml:space="preserve">ofertowego nr  </w:t>
      </w:r>
      <w:bookmarkStart w:id="23" w:name="_Hlk200643627"/>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bookmarkEnd w:id="23"/>
    <w:p w14:paraId="328977B8" w14:textId="77777777" w:rsidR="00C642D0" w:rsidRPr="00E13DBF" w:rsidRDefault="00C642D0" w:rsidP="002F3056">
      <w:pPr>
        <w:autoSpaceDE w:val="0"/>
        <w:autoSpaceDN w:val="0"/>
        <w:adjustRightInd w:val="0"/>
        <w:spacing w:after="0" w:line="240" w:lineRule="auto"/>
        <w:rPr>
          <w:rFonts w:cstheme="minorHAnsi"/>
          <w:b/>
        </w:rPr>
      </w:pPr>
    </w:p>
    <w:p w14:paraId="5EC2AC7A" w14:textId="77777777" w:rsidR="00C642D0" w:rsidRPr="00E13DBF" w:rsidRDefault="00C642D0" w:rsidP="002F3056">
      <w:pPr>
        <w:autoSpaceDE w:val="0"/>
        <w:autoSpaceDN w:val="0"/>
        <w:adjustRightInd w:val="0"/>
        <w:spacing w:after="0" w:line="240" w:lineRule="auto"/>
        <w:rPr>
          <w:rFonts w:cstheme="minorHAnsi"/>
          <w:b/>
        </w:rPr>
      </w:pPr>
    </w:p>
    <w:p w14:paraId="7F4C4711" w14:textId="77777777" w:rsidR="00C642D0" w:rsidRPr="00E13DBF" w:rsidRDefault="00C642D0" w:rsidP="002F3056">
      <w:pPr>
        <w:autoSpaceDE w:val="0"/>
        <w:autoSpaceDN w:val="0"/>
        <w:adjustRightInd w:val="0"/>
        <w:spacing w:after="0" w:line="240" w:lineRule="auto"/>
        <w:rPr>
          <w:rFonts w:cstheme="minorHAnsi"/>
          <w:b/>
        </w:rPr>
      </w:pPr>
    </w:p>
    <w:p w14:paraId="2C4F550F" w14:textId="77777777" w:rsidR="00C642D0" w:rsidRPr="00E13DBF" w:rsidRDefault="00C642D0" w:rsidP="002F3056">
      <w:pPr>
        <w:autoSpaceDE w:val="0"/>
        <w:autoSpaceDN w:val="0"/>
        <w:adjustRightInd w:val="0"/>
        <w:spacing w:after="0" w:line="240" w:lineRule="auto"/>
        <w:jc w:val="center"/>
        <w:rPr>
          <w:rFonts w:cstheme="minorHAnsi"/>
          <w:b/>
        </w:rPr>
      </w:pPr>
      <w:r w:rsidRPr="00E13DBF">
        <w:rPr>
          <w:rFonts w:cstheme="minorHAnsi"/>
          <w:b/>
        </w:rPr>
        <w:t>OŚWIADCZENIE</w:t>
      </w:r>
    </w:p>
    <w:p w14:paraId="7A7ED9EA" w14:textId="77777777" w:rsidR="00C642D0" w:rsidRPr="00E13DBF" w:rsidRDefault="00C642D0" w:rsidP="002F3056">
      <w:pPr>
        <w:autoSpaceDE w:val="0"/>
        <w:autoSpaceDN w:val="0"/>
        <w:adjustRightInd w:val="0"/>
        <w:spacing w:after="0" w:line="240" w:lineRule="auto"/>
        <w:rPr>
          <w:rFonts w:cstheme="minorHAnsi"/>
          <w:b/>
        </w:rPr>
      </w:pPr>
    </w:p>
    <w:p w14:paraId="6F7AF26C" w14:textId="71A662B3" w:rsidR="00C642D0" w:rsidRPr="00E13DBF" w:rsidRDefault="00C642D0" w:rsidP="002F3056">
      <w:pPr>
        <w:autoSpaceDE w:val="0"/>
        <w:autoSpaceDN w:val="0"/>
        <w:adjustRightInd w:val="0"/>
        <w:spacing w:after="0" w:line="240" w:lineRule="auto"/>
        <w:rPr>
          <w:rFonts w:cstheme="minorHAnsi"/>
        </w:rPr>
      </w:pPr>
      <w:r w:rsidRPr="00E13DBF">
        <w:rPr>
          <w:rFonts w:cstheme="minorHAnsi"/>
        </w:rPr>
        <w:t>Ja, niżej podpisany/a przystępując do postępowania ofertowego w ramach Zapytania ofertowego</w:t>
      </w:r>
      <w:r w:rsidRPr="00E13DBF">
        <w:rPr>
          <w:rFonts w:cstheme="minorHAnsi"/>
        </w:rPr>
        <w:br/>
      </w:r>
      <w:r w:rsidR="00BF6241" w:rsidRPr="00E13DBF">
        <w:rPr>
          <w:rFonts w:cstheme="minorHAnsi"/>
          <w:b/>
          <w:bCs/>
        </w:rPr>
        <w:t>FEDS.08.01-IZ.00-00</w:t>
      </w:r>
      <w:r w:rsidR="008F4A2E" w:rsidRPr="00E13DBF">
        <w:rPr>
          <w:rFonts w:cstheme="minorHAnsi"/>
          <w:b/>
          <w:bCs/>
        </w:rPr>
        <w:t>10</w:t>
      </w:r>
      <w:r w:rsidR="00BF6241" w:rsidRPr="00E13DBF">
        <w:rPr>
          <w:rFonts w:cstheme="minorHAnsi"/>
          <w:b/>
          <w:bCs/>
        </w:rPr>
        <w:t>/23/</w:t>
      </w:r>
      <w:r w:rsidR="00842A11">
        <w:rPr>
          <w:rFonts w:cstheme="minorHAnsi"/>
          <w:b/>
          <w:bCs/>
        </w:rPr>
        <w:t>48</w:t>
      </w:r>
      <w:r w:rsidR="00BF6241" w:rsidRPr="00E13DBF">
        <w:rPr>
          <w:rFonts w:cstheme="minorHAnsi"/>
          <w:b/>
          <w:bCs/>
        </w:rPr>
        <w:t xml:space="preserve"> </w:t>
      </w:r>
      <w:r w:rsidRPr="00E13DBF">
        <w:rPr>
          <w:rFonts w:cstheme="minorHAnsi"/>
        </w:rPr>
        <w:t>oświadczam że wszystkie oferowane sprzęty (wyposażenie) posiadają świadectwa lub/i atesty lub/i certyfikaty lub/i inne dokumenty  dopuszczające do użytkowania na rynku polskim lub/i  jednostkach oświatowych – o ile są one wymagane przepisami prawa.</w:t>
      </w:r>
    </w:p>
    <w:p w14:paraId="5AB3025C" w14:textId="77777777" w:rsidR="00C642D0" w:rsidRPr="00E13DBF" w:rsidRDefault="00C642D0" w:rsidP="002F3056">
      <w:pPr>
        <w:tabs>
          <w:tab w:val="left" w:pos="284"/>
        </w:tabs>
        <w:spacing w:after="0" w:line="240" w:lineRule="auto"/>
        <w:rPr>
          <w:rFonts w:eastAsia="Times New Roman" w:cstheme="minorHAnsi"/>
          <w:b/>
          <w:i/>
        </w:rPr>
      </w:pPr>
    </w:p>
    <w:p w14:paraId="206E5745" w14:textId="77777777" w:rsidR="00C642D0" w:rsidRPr="00E13DBF" w:rsidRDefault="00C642D0" w:rsidP="002F3056">
      <w:pPr>
        <w:tabs>
          <w:tab w:val="left" w:pos="284"/>
        </w:tabs>
        <w:spacing w:after="0" w:line="240" w:lineRule="auto"/>
        <w:rPr>
          <w:rFonts w:eastAsia="Times New Roman" w:cstheme="minorHAnsi"/>
          <w:b/>
          <w:i/>
        </w:rPr>
      </w:pPr>
    </w:p>
    <w:p w14:paraId="4416AF5C" w14:textId="77777777" w:rsidR="00C642D0" w:rsidRPr="00E13DBF" w:rsidRDefault="00C642D0" w:rsidP="002F3056">
      <w:pPr>
        <w:tabs>
          <w:tab w:val="left" w:pos="284"/>
        </w:tabs>
        <w:spacing w:after="0" w:line="240" w:lineRule="auto"/>
        <w:rPr>
          <w:rFonts w:eastAsia="Times New Roman" w:cstheme="minorHAnsi"/>
          <w:b/>
          <w:i/>
        </w:rPr>
      </w:pPr>
    </w:p>
    <w:p w14:paraId="3552263A" w14:textId="77777777" w:rsidR="00C642D0" w:rsidRPr="00E13DBF" w:rsidRDefault="00C642D0" w:rsidP="002F3056">
      <w:pPr>
        <w:tabs>
          <w:tab w:val="left" w:pos="284"/>
        </w:tabs>
        <w:spacing w:after="0" w:line="240" w:lineRule="auto"/>
        <w:rPr>
          <w:rFonts w:eastAsia="Times New Roman" w:cstheme="minorHAnsi"/>
          <w:b/>
          <w:i/>
        </w:rPr>
      </w:pPr>
    </w:p>
    <w:p w14:paraId="2B9155B0" w14:textId="77777777" w:rsidR="00C642D0" w:rsidRPr="00E13DBF" w:rsidRDefault="00C642D0" w:rsidP="002F3056">
      <w:pPr>
        <w:tabs>
          <w:tab w:val="left" w:pos="284"/>
        </w:tabs>
        <w:spacing w:after="0" w:line="240" w:lineRule="auto"/>
        <w:rPr>
          <w:rFonts w:eastAsia="Times New Roman" w:cstheme="minorHAnsi"/>
          <w:b/>
          <w:i/>
        </w:rPr>
      </w:pPr>
    </w:p>
    <w:p w14:paraId="0979A83F" w14:textId="77777777" w:rsidR="00A3501A" w:rsidRPr="00E13DBF" w:rsidRDefault="00A3501A" w:rsidP="002F3056">
      <w:pPr>
        <w:tabs>
          <w:tab w:val="left" w:pos="284"/>
        </w:tabs>
        <w:spacing w:after="0" w:line="240" w:lineRule="auto"/>
        <w:rPr>
          <w:rFonts w:eastAsia="Times New Roman" w:cstheme="minorHAnsi"/>
          <w:b/>
          <w:i/>
        </w:rPr>
      </w:pPr>
    </w:p>
    <w:p w14:paraId="545B014A" w14:textId="77777777" w:rsidR="00A3501A" w:rsidRPr="00E13DBF" w:rsidRDefault="00A3501A" w:rsidP="002F3056">
      <w:pPr>
        <w:tabs>
          <w:tab w:val="left" w:pos="284"/>
        </w:tabs>
        <w:spacing w:after="0" w:line="240" w:lineRule="auto"/>
        <w:rPr>
          <w:rFonts w:eastAsia="Times New Roman" w:cstheme="minorHAnsi"/>
          <w:b/>
          <w:i/>
        </w:rPr>
      </w:pPr>
    </w:p>
    <w:p w14:paraId="29A8CF85" w14:textId="77777777" w:rsidR="00A3501A" w:rsidRPr="00E13DBF" w:rsidRDefault="00A3501A" w:rsidP="002F3056">
      <w:pPr>
        <w:tabs>
          <w:tab w:val="left" w:pos="284"/>
        </w:tabs>
        <w:spacing w:after="0" w:line="240" w:lineRule="auto"/>
        <w:rPr>
          <w:rFonts w:eastAsia="Times New Roman" w:cstheme="minorHAnsi"/>
          <w:b/>
          <w:i/>
        </w:rPr>
      </w:pPr>
    </w:p>
    <w:p w14:paraId="190F15F8" w14:textId="77777777" w:rsidR="00A3501A" w:rsidRPr="00E13DBF" w:rsidRDefault="00A3501A" w:rsidP="002F3056">
      <w:pPr>
        <w:tabs>
          <w:tab w:val="left" w:pos="284"/>
        </w:tabs>
        <w:spacing w:after="0" w:line="240" w:lineRule="auto"/>
        <w:rPr>
          <w:rFonts w:eastAsia="Times New Roman" w:cstheme="minorHAnsi"/>
          <w:b/>
          <w:i/>
        </w:rPr>
      </w:pPr>
    </w:p>
    <w:p w14:paraId="019119E2" w14:textId="77777777" w:rsidR="00C642D0" w:rsidRPr="00E13DBF" w:rsidRDefault="00C642D0" w:rsidP="002F3056">
      <w:pPr>
        <w:tabs>
          <w:tab w:val="left" w:pos="284"/>
        </w:tabs>
        <w:spacing w:after="0" w:line="240" w:lineRule="auto"/>
        <w:rPr>
          <w:rFonts w:eastAsia="Times New Roman" w:cstheme="minorHAnsi"/>
          <w:b/>
          <w:i/>
        </w:rPr>
      </w:pPr>
    </w:p>
    <w:p w14:paraId="369A9785" w14:textId="77777777" w:rsidR="00C642D0" w:rsidRPr="00E13DBF" w:rsidRDefault="00C642D0" w:rsidP="002F3056">
      <w:pPr>
        <w:autoSpaceDE w:val="0"/>
        <w:autoSpaceDN w:val="0"/>
        <w:adjustRightInd w:val="0"/>
        <w:spacing w:after="0" w:line="240" w:lineRule="auto"/>
        <w:ind w:firstLine="708"/>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C642D0" w:rsidRPr="00E13DBF" w14:paraId="601EEFF2" w14:textId="77777777" w:rsidTr="00BF2FC8">
        <w:tc>
          <w:tcPr>
            <w:tcW w:w="4570" w:type="dxa"/>
            <w:hideMark/>
          </w:tcPr>
          <w:p w14:paraId="63B3876E" w14:textId="77777777" w:rsidR="00C642D0" w:rsidRPr="00E13DBF" w:rsidRDefault="00C642D0" w:rsidP="002F3056">
            <w:pPr>
              <w:widowControl w:val="0"/>
              <w:suppressAutoHyphens/>
              <w:snapToGrid w:val="0"/>
              <w:spacing w:after="0" w:line="240" w:lineRule="auto"/>
              <w:rPr>
                <w:rFonts w:cstheme="minorHAnsi"/>
              </w:rPr>
            </w:pPr>
            <w:r w:rsidRPr="00E13DBF">
              <w:rPr>
                <w:rFonts w:cstheme="minorHAnsi"/>
              </w:rPr>
              <w:t xml:space="preserve">                      Miejsce i data</w:t>
            </w:r>
          </w:p>
        </w:tc>
        <w:tc>
          <w:tcPr>
            <w:tcW w:w="4680" w:type="dxa"/>
            <w:hideMark/>
          </w:tcPr>
          <w:p w14:paraId="795F8284" w14:textId="77777777" w:rsidR="00C642D0" w:rsidRPr="00E13DBF" w:rsidRDefault="00C642D0" w:rsidP="002F3056">
            <w:pPr>
              <w:widowControl w:val="0"/>
              <w:suppressAutoHyphens/>
              <w:spacing w:after="0" w:line="240" w:lineRule="auto"/>
              <w:rPr>
                <w:rFonts w:cstheme="minorHAnsi"/>
              </w:rPr>
            </w:pPr>
            <w:r w:rsidRPr="00E13DBF">
              <w:rPr>
                <w:rFonts w:cstheme="minorHAnsi"/>
              </w:rPr>
              <w:t xml:space="preserve">             (Imię, nazwisko, podpis, pieczątka)*</w:t>
            </w:r>
          </w:p>
        </w:tc>
      </w:tr>
    </w:tbl>
    <w:p w14:paraId="1DE809A2" w14:textId="77777777" w:rsidR="00C642D0" w:rsidRPr="00E13DBF" w:rsidRDefault="00C642D0" w:rsidP="002F3056">
      <w:pPr>
        <w:spacing w:after="0" w:line="240" w:lineRule="auto"/>
        <w:rPr>
          <w:rFonts w:cstheme="minorHAnsi"/>
        </w:rPr>
      </w:pPr>
    </w:p>
    <w:p w14:paraId="69C642D9" w14:textId="77777777" w:rsidR="00C642D0" w:rsidRPr="00E13DBF" w:rsidRDefault="00C642D0" w:rsidP="002F3056">
      <w:pPr>
        <w:spacing w:after="0" w:line="240" w:lineRule="auto"/>
        <w:rPr>
          <w:rFonts w:cstheme="minorHAnsi"/>
        </w:rPr>
      </w:pPr>
    </w:p>
    <w:p w14:paraId="75FF651B" w14:textId="77777777" w:rsidR="00C642D0" w:rsidRPr="00E13DBF" w:rsidRDefault="00C642D0" w:rsidP="002F3056">
      <w:pPr>
        <w:spacing w:after="0" w:line="240" w:lineRule="auto"/>
        <w:rPr>
          <w:rFonts w:cstheme="minorHAnsi"/>
        </w:rPr>
      </w:pPr>
    </w:p>
    <w:p w14:paraId="5CCB3FB1" w14:textId="77777777" w:rsidR="00A3501A" w:rsidRPr="00E13DBF" w:rsidRDefault="00A3501A" w:rsidP="002F3056">
      <w:pPr>
        <w:spacing w:after="0" w:line="240" w:lineRule="auto"/>
        <w:rPr>
          <w:rFonts w:cstheme="minorHAnsi"/>
        </w:rPr>
      </w:pPr>
    </w:p>
    <w:p w14:paraId="3F40D981" w14:textId="77777777" w:rsidR="00A3501A" w:rsidRPr="00E13DBF" w:rsidRDefault="00A3501A" w:rsidP="002F3056">
      <w:pPr>
        <w:spacing w:after="0" w:line="240" w:lineRule="auto"/>
        <w:rPr>
          <w:rFonts w:cstheme="minorHAnsi"/>
        </w:rPr>
      </w:pPr>
    </w:p>
    <w:p w14:paraId="565A361B" w14:textId="77777777" w:rsidR="00A3501A" w:rsidRPr="00E13DBF" w:rsidRDefault="00A3501A" w:rsidP="002F3056">
      <w:pPr>
        <w:spacing w:after="0" w:line="240" w:lineRule="auto"/>
        <w:rPr>
          <w:rFonts w:cstheme="minorHAnsi"/>
        </w:rPr>
      </w:pPr>
    </w:p>
    <w:p w14:paraId="2321872B" w14:textId="77777777" w:rsidR="00A3501A" w:rsidRPr="00E13DBF" w:rsidRDefault="00A3501A" w:rsidP="002F3056">
      <w:pPr>
        <w:spacing w:after="0" w:line="240" w:lineRule="auto"/>
        <w:rPr>
          <w:rFonts w:cstheme="minorHAnsi"/>
        </w:rPr>
      </w:pPr>
    </w:p>
    <w:p w14:paraId="2B75FCF7" w14:textId="77777777" w:rsidR="00A3501A" w:rsidRPr="00E13DBF" w:rsidRDefault="00A3501A" w:rsidP="002F3056">
      <w:pPr>
        <w:spacing w:after="0" w:line="240" w:lineRule="auto"/>
        <w:rPr>
          <w:rFonts w:cstheme="minorHAnsi"/>
        </w:rPr>
      </w:pPr>
    </w:p>
    <w:p w14:paraId="1DE5C3F1" w14:textId="77777777" w:rsidR="00A3501A" w:rsidRPr="00E13DBF" w:rsidRDefault="00A3501A" w:rsidP="002F3056">
      <w:pPr>
        <w:spacing w:after="0" w:line="240" w:lineRule="auto"/>
        <w:rPr>
          <w:rFonts w:cstheme="minorHAnsi"/>
        </w:rPr>
      </w:pPr>
    </w:p>
    <w:p w14:paraId="61D6BAB0" w14:textId="77777777" w:rsidR="00C642D0" w:rsidRPr="00E13DBF" w:rsidRDefault="00C642D0" w:rsidP="002F3056">
      <w:pPr>
        <w:spacing w:after="0" w:line="240" w:lineRule="auto"/>
        <w:rPr>
          <w:rFonts w:cstheme="minorHAnsi"/>
        </w:rPr>
      </w:pPr>
    </w:p>
    <w:p w14:paraId="05C4D1C6" w14:textId="77777777" w:rsidR="00C642D0" w:rsidRPr="00E13DBF" w:rsidRDefault="00C642D0" w:rsidP="002F3056">
      <w:pPr>
        <w:spacing w:after="0" w:line="240" w:lineRule="auto"/>
        <w:rPr>
          <w:rFonts w:cstheme="minorHAnsi"/>
        </w:rPr>
      </w:pPr>
    </w:p>
    <w:p w14:paraId="6AB0589E" w14:textId="77777777" w:rsidR="00C642D0" w:rsidRPr="00E13DBF" w:rsidRDefault="00C642D0" w:rsidP="002F3056">
      <w:pPr>
        <w:tabs>
          <w:tab w:val="left" w:pos="0"/>
          <w:tab w:val="left" w:pos="7200"/>
        </w:tabs>
        <w:spacing w:after="0" w:line="240" w:lineRule="auto"/>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 </w:t>
      </w:r>
    </w:p>
    <w:p w14:paraId="0A448E60" w14:textId="77777777" w:rsidR="00C642D0" w:rsidRPr="00E13DBF" w:rsidRDefault="00C642D0" w:rsidP="002F3056">
      <w:pPr>
        <w:tabs>
          <w:tab w:val="left" w:pos="0"/>
          <w:tab w:val="left" w:pos="7200"/>
        </w:tabs>
        <w:spacing w:after="0" w:line="240" w:lineRule="auto"/>
        <w:rPr>
          <w:rFonts w:eastAsia="Times New Roman" w:cstheme="minorHAnsi"/>
          <w:b/>
          <w:i/>
        </w:rPr>
      </w:pPr>
    </w:p>
    <w:p w14:paraId="0316BEB6" w14:textId="77777777" w:rsidR="00C642D0" w:rsidRPr="00E13DBF" w:rsidRDefault="00C642D0" w:rsidP="002F3056">
      <w:pPr>
        <w:tabs>
          <w:tab w:val="left" w:pos="0"/>
          <w:tab w:val="left" w:pos="7200"/>
        </w:tabs>
        <w:spacing w:after="0" w:line="240" w:lineRule="auto"/>
        <w:rPr>
          <w:rFonts w:eastAsia="Times New Roman" w:cstheme="minorHAnsi"/>
          <w:b/>
          <w:i/>
        </w:rPr>
      </w:pPr>
    </w:p>
    <w:p w14:paraId="1A9F0AAF" w14:textId="77777777" w:rsidR="00C642D0" w:rsidRPr="00E13DBF" w:rsidRDefault="00C642D0" w:rsidP="002F3056">
      <w:pPr>
        <w:tabs>
          <w:tab w:val="left" w:pos="0"/>
          <w:tab w:val="left" w:pos="7200"/>
        </w:tabs>
        <w:spacing w:after="0" w:line="240" w:lineRule="auto"/>
        <w:rPr>
          <w:rFonts w:eastAsia="Times New Roman" w:cstheme="minorHAnsi"/>
          <w:b/>
          <w:i/>
        </w:rPr>
      </w:pPr>
    </w:p>
    <w:p w14:paraId="6269A8C0" w14:textId="77777777" w:rsidR="00C642D0" w:rsidRPr="00E13DBF" w:rsidRDefault="00C642D0" w:rsidP="002F3056">
      <w:pPr>
        <w:tabs>
          <w:tab w:val="left" w:pos="0"/>
          <w:tab w:val="left" w:pos="7200"/>
        </w:tabs>
        <w:spacing w:after="0" w:line="240" w:lineRule="auto"/>
        <w:rPr>
          <w:rFonts w:eastAsia="Times New Roman" w:cstheme="minorHAnsi"/>
          <w:b/>
          <w:i/>
        </w:rPr>
      </w:pPr>
    </w:p>
    <w:p w14:paraId="3134A9E3" w14:textId="77777777" w:rsidR="00936A1F" w:rsidRPr="00E13DBF" w:rsidRDefault="00936A1F" w:rsidP="002F3056">
      <w:pPr>
        <w:spacing w:after="0" w:line="240" w:lineRule="auto"/>
        <w:rPr>
          <w:rFonts w:cstheme="minorHAnsi"/>
        </w:rPr>
      </w:pPr>
    </w:p>
    <w:p w14:paraId="2F9E1069" w14:textId="77777777" w:rsidR="00936A1F" w:rsidRPr="00E13DBF" w:rsidRDefault="00936A1F" w:rsidP="002F3056">
      <w:pPr>
        <w:spacing w:after="0" w:line="240" w:lineRule="auto"/>
        <w:rPr>
          <w:rFonts w:cstheme="minorHAnsi"/>
        </w:rPr>
      </w:pPr>
    </w:p>
    <w:p w14:paraId="49127946" w14:textId="77777777" w:rsidR="00936A1F" w:rsidRPr="00E13DBF" w:rsidRDefault="00936A1F" w:rsidP="002F3056">
      <w:pPr>
        <w:spacing w:after="0" w:line="240" w:lineRule="auto"/>
        <w:rPr>
          <w:rFonts w:cstheme="minorHAnsi"/>
        </w:rPr>
      </w:pPr>
    </w:p>
    <w:p w14:paraId="03BA76A2" w14:textId="77777777" w:rsidR="00936A1F" w:rsidRPr="00E13DBF" w:rsidRDefault="00936A1F" w:rsidP="002F3056">
      <w:pPr>
        <w:spacing w:after="0" w:line="240" w:lineRule="auto"/>
        <w:rPr>
          <w:rFonts w:cstheme="minorHAnsi"/>
        </w:rPr>
      </w:pPr>
    </w:p>
    <w:p w14:paraId="29E4B716" w14:textId="77777777" w:rsidR="00936A1F" w:rsidRPr="00E13DBF" w:rsidRDefault="00936A1F" w:rsidP="002F3056">
      <w:pPr>
        <w:spacing w:after="0" w:line="240" w:lineRule="auto"/>
        <w:rPr>
          <w:rFonts w:cstheme="minorHAnsi"/>
        </w:rPr>
      </w:pPr>
    </w:p>
    <w:p w14:paraId="49C690F4" w14:textId="77777777" w:rsidR="00936A1F" w:rsidRPr="00E13DBF" w:rsidRDefault="00936A1F" w:rsidP="002F3056">
      <w:pPr>
        <w:spacing w:after="0" w:line="240" w:lineRule="auto"/>
        <w:rPr>
          <w:rFonts w:cstheme="minorHAnsi"/>
        </w:rPr>
      </w:pPr>
    </w:p>
    <w:p w14:paraId="65F4D3EA" w14:textId="5A5202A6" w:rsidR="00D26D4C" w:rsidRPr="00E13DBF" w:rsidRDefault="00D26D4C" w:rsidP="002F3056">
      <w:pPr>
        <w:spacing w:after="0" w:line="240" w:lineRule="auto"/>
        <w:jc w:val="both"/>
        <w:rPr>
          <w:rFonts w:cstheme="minorHAnsi"/>
        </w:rPr>
      </w:pPr>
      <w:bookmarkStart w:id="24" w:name="_Hlk160435945"/>
      <w:r w:rsidRPr="00E13DBF">
        <w:rPr>
          <w:rFonts w:cstheme="minorHAnsi"/>
          <w:b/>
        </w:rPr>
        <w:t xml:space="preserve">Załącznik nr 5 - </w:t>
      </w:r>
      <w:bookmarkStart w:id="25" w:name="_Hlk172115493"/>
      <w:r w:rsidRPr="00E13DBF">
        <w:rPr>
          <w:rFonts w:cstheme="minorHAnsi"/>
          <w:b/>
        </w:rPr>
        <w:t>Oświadczenie Oferenta o spełnianiu warunków udziału w postępowaniu</w:t>
      </w:r>
      <w:bookmarkEnd w:id="24"/>
      <w:r w:rsidRPr="00E13DBF">
        <w:rPr>
          <w:rFonts w:cstheme="minorHAnsi"/>
          <w:b/>
        </w:rPr>
        <w:t xml:space="preserve"> do Zapytania ofertowego </w:t>
      </w:r>
      <w:bookmarkEnd w:id="25"/>
      <w:r w:rsidRPr="00E13DBF">
        <w:rPr>
          <w:rFonts w:cstheme="minorHAnsi"/>
          <w:b/>
        </w:rPr>
        <w:t xml:space="preserve">nr </w:t>
      </w:r>
      <w:r w:rsidRPr="00E13DBF">
        <w:rPr>
          <w:rFonts w:cstheme="minorHAnsi"/>
          <w:b/>
          <w:bCs/>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p w14:paraId="7C729464" w14:textId="77777777" w:rsidR="00D26D4C" w:rsidRPr="00E13DBF" w:rsidRDefault="00D26D4C" w:rsidP="002F3056">
      <w:pPr>
        <w:spacing w:after="0" w:line="240" w:lineRule="auto"/>
        <w:jc w:val="both"/>
        <w:rPr>
          <w:rFonts w:cstheme="minorHAnsi"/>
        </w:rPr>
      </w:pPr>
    </w:p>
    <w:p w14:paraId="52B3BF1B" w14:textId="77777777" w:rsidR="00D26D4C" w:rsidRPr="00E13DBF" w:rsidRDefault="00D26D4C" w:rsidP="002F3056">
      <w:pPr>
        <w:spacing w:after="0" w:line="240" w:lineRule="auto"/>
        <w:jc w:val="both"/>
        <w:rPr>
          <w:rFonts w:cstheme="minorHAnsi"/>
        </w:rPr>
      </w:pPr>
    </w:p>
    <w:p w14:paraId="54B75589" w14:textId="77777777" w:rsidR="00D26D4C" w:rsidRPr="00E13DBF" w:rsidRDefault="00D26D4C" w:rsidP="002F3056">
      <w:pPr>
        <w:spacing w:after="0" w:line="240" w:lineRule="auto"/>
        <w:jc w:val="both"/>
        <w:rPr>
          <w:rFonts w:cstheme="minorHAnsi"/>
        </w:rPr>
      </w:pPr>
    </w:p>
    <w:p w14:paraId="185943BC" w14:textId="77777777" w:rsidR="00D26D4C" w:rsidRPr="00E13DBF" w:rsidRDefault="00D26D4C" w:rsidP="002F3056">
      <w:pPr>
        <w:spacing w:after="0" w:line="240" w:lineRule="auto"/>
        <w:jc w:val="center"/>
        <w:rPr>
          <w:rFonts w:cstheme="minorHAnsi"/>
          <w:b/>
        </w:rPr>
      </w:pPr>
      <w:r w:rsidRPr="00E13DBF">
        <w:rPr>
          <w:rFonts w:cstheme="minorHAnsi"/>
          <w:b/>
        </w:rPr>
        <w:t>OŚWIADCZENIE</w:t>
      </w:r>
    </w:p>
    <w:p w14:paraId="33884A68" w14:textId="77777777" w:rsidR="00D26D4C" w:rsidRPr="00E13DBF" w:rsidRDefault="00D26D4C" w:rsidP="002F3056">
      <w:pPr>
        <w:spacing w:after="0" w:line="240" w:lineRule="auto"/>
        <w:jc w:val="both"/>
        <w:rPr>
          <w:rFonts w:cstheme="minorHAnsi"/>
        </w:rPr>
      </w:pPr>
    </w:p>
    <w:p w14:paraId="0E9B39B9" w14:textId="77777777" w:rsidR="00D26D4C" w:rsidRPr="00E13DBF" w:rsidRDefault="00D26D4C" w:rsidP="002F3056">
      <w:pPr>
        <w:spacing w:after="0" w:line="240" w:lineRule="auto"/>
        <w:jc w:val="both"/>
        <w:rPr>
          <w:rFonts w:cstheme="minorHAnsi"/>
        </w:rPr>
      </w:pPr>
    </w:p>
    <w:p w14:paraId="74021BB0" w14:textId="2659A3DD" w:rsidR="00D26D4C" w:rsidRPr="00E13DBF" w:rsidRDefault="00D26D4C" w:rsidP="002F3056">
      <w:pPr>
        <w:spacing w:after="0" w:line="240" w:lineRule="auto"/>
        <w:jc w:val="both"/>
        <w:rPr>
          <w:rFonts w:eastAsia="Times New Roman" w:cstheme="minorHAnsi"/>
          <w:lang w:eastAsia="pl-PL"/>
        </w:rPr>
      </w:pPr>
      <w:r w:rsidRPr="00E13DBF">
        <w:rPr>
          <w:rFonts w:cstheme="minorHAnsi"/>
        </w:rPr>
        <w:t xml:space="preserve">Ja, niżej podpisany/a przystępując do postępowania ofertowego w ramach Zapytania ofertowego </w:t>
      </w:r>
      <w:r w:rsidRPr="00E13DBF">
        <w:rPr>
          <w:rFonts w:cstheme="minorHAnsi"/>
        </w:rPr>
        <w:br/>
        <w:t xml:space="preserve">nr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r w:rsidR="00156246" w:rsidRPr="00E13DBF">
        <w:rPr>
          <w:rFonts w:cstheme="minorHAnsi"/>
          <w:b/>
          <w:bCs/>
        </w:rPr>
        <w:t xml:space="preserve"> </w:t>
      </w:r>
      <w:r w:rsidRPr="00E13DBF">
        <w:rPr>
          <w:rFonts w:cstheme="minorHAnsi"/>
        </w:rPr>
        <w:t xml:space="preserve">oświadczam, iż spełniam warunki udziału w postępowaniu, wskazane w rozdziale </w:t>
      </w:r>
      <w:r w:rsidR="00D00380" w:rsidRPr="00E13DBF">
        <w:rPr>
          <w:rFonts w:cstheme="minorHAnsi"/>
          <w:i/>
        </w:rPr>
        <w:t>5</w:t>
      </w:r>
      <w:r w:rsidRPr="00E13DBF">
        <w:rPr>
          <w:rFonts w:cstheme="minorHAnsi"/>
          <w:i/>
        </w:rPr>
        <w:t xml:space="preserve"> WYMAGANIA WOBEC WYKONAWCY - WARUNKI UDZIAŁU W POSTĘPOWANIU,  tj</w:t>
      </w:r>
      <w:r w:rsidR="006034B3" w:rsidRPr="00E13DBF">
        <w:rPr>
          <w:rFonts w:cstheme="minorHAnsi"/>
          <w:i/>
        </w:rPr>
        <w:t>.</w:t>
      </w:r>
      <w:r w:rsidRPr="00E13DBF">
        <w:rPr>
          <w:rFonts w:eastAsia="Times New Roman" w:cstheme="minorHAnsi"/>
          <w:lang w:eastAsia="pl-PL"/>
        </w:rPr>
        <w:t xml:space="preserve"> posiadam niezbędną wiedzę, doświadczenie i dysponuję potencjałem technicznym, finansowym i osobami zdolnymi do wykonania zamówienia.</w:t>
      </w:r>
    </w:p>
    <w:p w14:paraId="0FED1298" w14:textId="77777777" w:rsidR="00D26D4C" w:rsidRPr="00E13DBF" w:rsidRDefault="00D26D4C" w:rsidP="002F3056">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14EF1B2D" w14:textId="77777777" w:rsidR="00D26D4C" w:rsidRPr="00E13DBF" w:rsidRDefault="00D26D4C" w:rsidP="002F3056">
      <w:pPr>
        <w:spacing w:after="0" w:line="240" w:lineRule="auto"/>
        <w:jc w:val="both"/>
        <w:rPr>
          <w:rFonts w:cstheme="minorHAnsi"/>
        </w:rPr>
      </w:pPr>
    </w:p>
    <w:p w14:paraId="33F24B8A" w14:textId="77777777" w:rsidR="00D26D4C" w:rsidRPr="00E13DBF" w:rsidRDefault="00D26D4C" w:rsidP="002F3056">
      <w:pPr>
        <w:spacing w:after="0" w:line="240" w:lineRule="auto"/>
        <w:jc w:val="both"/>
        <w:rPr>
          <w:rFonts w:cstheme="minorHAnsi"/>
        </w:rPr>
      </w:pPr>
    </w:p>
    <w:p w14:paraId="6AD6391D" w14:textId="77777777" w:rsidR="00B378CA" w:rsidRPr="00E13DBF" w:rsidRDefault="00B378CA" w:rsidP="00B378CA">
      <w:pPr>
        <w:autoSpaceDE w:val="0"/>
        <w:autoSpaceDN w:val="0"/>
        <w:adjustRightInd w:val="0"/>
        <w:spacing w:after="0" w:line="240" w:lineRule="auto"/>
        <w:ind w:left="786"/>
        <w:jc w:val="both"/>
        <w:rPr>
          <w:rFonts w:cstheme="minorHAnsi"/>
        </w:rPr>
      </w:pPr>
    </w:p>
    <w:p w14:paraId="3417B0ED" w14:textId="77777777" w:rsidR="00B378CA" w:rsidRPr="00E13DBF" w:rsidRDefault="00B378CA" w:rsidP="00B378CA">
      <w:pPr>
        <w:autoSpaceDE w:val="0"/>
        <w:autoSpaceDN w:val="0"/>
        <w:adjustRightInd w:val="0"/>
        <w:spacing w:after="0" w:line="240" w:lineRule="auto"/>
        <w:ind w:left="786"/>
        <w:jc w:val="both"/>
        <w:rPr>
          <w:rFonts w:cstheme="minorHAnsi"/>
        </w:rPr>
      </w:pPr>
    </w:p>
    <w:p w14:paraId="59486DD4" w14:textId="77777777" w:rsidR="00B378CA" w:rsidRPr="00E13DBF" w:rsidRDefault="00B378CA" w:rsidP="00B378CA">
      <w:pPr>
        <w:autoSpaceDE w:val="0"/>
        <w:autoSpaceDN w:val="0"/>
        <w:adjustRightInd w:val="0"/>
        <w:spacing w:after="0" w:line="240" w:lineRule="auto"/>
        <w:ind w:left="786"/>
        <w:jc w:val="both"/>
        <w:rPr>
          <w:rFonts w:cstheme="minorHAnsi"/>
        </w:rPr>
      </w:pPr>
    </w:p>
    <w:p w14:paraId="3759EC9F" w14:textId="77777777" w:rsidR="00B378CA" w:rsidRPr="00E13DBF" w:rsidRDefault="00B378CA" w:rsidP="00B378CA">
      <w:pPr>
        <w:autoSpaceDE w:val="0"/>
        <w:autoSpaceDN w:val="0"/>
        <w:adjustRightInd w:val="0"/>
        <w:spacing w:after="0" w:line="240" w:lineRule="auto"/>
        <w:ind w:left="786"/>
        <w:jc w:val="both"/>
        <w:rPr>
          <w:rFonts w:cstheme="minorHAnsi"/>
        </w:rPr>
      </w:pPr>
      <w:bookmarkStart w:id="26" w:name="_Hlk203731714"/>
    </w:p>
    <w:p w14:paraId="0FD75692" w14:textId="77777777" w:rsidR="00B378CA" w:rsidRPr="00E13DBF" w:rsidRDefault="00B378CA" w:rsidP="00B378CA">
      <w:pPr>
        <w:autoSpaceDE w:val="0"/>
        <w:autoSpaceDN w:val="0"/>
        <w:adjustRightInd w:val="0"/>
        <w:spacing w:after="0" w:line="240" w:lineRule="auto"/>
        <w:ind w:left="786"/>
        <w:jc w:val="both"/>
        <w:rPr>
          <w:rFonts w:cstheme="minorHAnsi"/>
        </w:rPr>
      </w:pPr>
    </w:p>
    <w:p w14:paraId="5320EB77" w14:textId="77777777" w:rsidR="00B378CA" w:rsidRPr="00E13DBF" w:rsidRDefault="00B378CA" w:rsidP="00B378CA">
      <w:pPr>
        <w:autoSpaceDE w:val="0"/>
        <w:autoSpaceDN w:val="0"/>
        <w:adjustRightInd w:val="0"/>
        <w:spacing w:after="0" w:line="240" w:lineRule="auto"/>
        <w:ind w:firstLine="708"/>
        <w:jc w:val="both"/>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E13DBF" w14:paraId="1758CBB4" w14:textId="77777777" w:rsidTr="0089601D">
        <w:tc>
          <w:tcPr>
            <w:tcW w:w="4570" w:type="dxa"/>
            <w:hideMark/>
          </w:tcPr>
          <w:p w14:paraId="30F61890" w14:textId="77777777" w:rsidR="00B378CA" w:rsidRPr="00E13DBF" w:rsidRDefault="00B378CA" w:rsidP="0089601D">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680" w:type="dxa"/>
            <w:hideMark/>
          </w:tcPr>
          <w:p w14:paraId="6C19081A" w14:textId="77777777" w:rsidR="00B378CA" w:rsidRPr="00E13DBF" w:rsidRDefault="00B378CA" w:rsidP="0089601D">
            <w:pPr>
              <w:widowControl w:val="0"/>
              <w:suppressAutoHyphens/>
              <w:spacing w:after="0" w:line="240" w:lineRule="auto"/>
              <w:jc w:val="both"/>
              <w:rPr>
                <w:rFonts w:cstheme="minorHAnsi"/>
              </w:rPr>
            </w:pPr>
            <w:r w:rsidRPr="00E13DBF">
              <w:rPr>
                <w:rFonts w:cstheme="minorHAnsi"/>
              </w:rPr>
              <w:t xml:space="preserve">             (Imię, nazwisko, podpis, pieczątka)*</w:t>
            </w:r>
          </w:p>
        </w:tc>
      </w:tr>
    </w:tbl>
    <w:p w14:paraId="7148BDD4" w14:textId="77777777" w:rsidR="00D26D4C" w:rsidRPr="00E13DBF" w:rsidRDefault="00D26D4C" w:rsidP="002F3056">
      <w:pPr>
        <w:spacing w:after="0" w:line="240" w:lineRule="auto"/>
        <w:jc w:val="both"/>
        <w:rPr>
          <w:rFonts w:cstheme="minorHAnsi"/>
        </w:rPr>
      </w:pPr>
    </w:p>
    <w:p w14:paraId="75BD382A" w14:textId="77777777" w:rsidR="008F4A2E" w:rsidRPr="00E13DBF" w:rsidRDefault="008F4A2E" w:rsidP="002F3056">
      <w:pPr>
        <w:spacing w:after="0" w:line="240" w:lineRule="auto"/>
        <w:jc w:val="both"/>
        <w:rPr>
          <w:rFonts w:cstheme="minorHAnsi"/>
        </w:rPr>
      </w:pPr>
    </w:p>
    <w:p w14:paraId="38BBC82B" w14:textId="77777777" w:rsidR="008F4A2E" w:rsidRPr="00E13DBF" w:rsidRDefault="008F4A2E" w:rsidP="002F3056">
      <w:pPr>
        <w:spacing w:after="0" w:line="240" w:lineRule="auto"/>
        <w:jc w:val="both"/>
        <w:rPr>
          <w:rFonts w:cstheme="minorHAnsi"/>
        </w:rPr>
      </w:pPr>
    </w:p>
    <w:p w14:paraId="3B9CA639" w14:textId="77777777" w:rsidR="00936A1F" w:rsidRPr="00E13DBF" w:rsidRDefault="00936A1F" w:rsidP="002F3056">
      <w:pPr>
        <w:spacing w:after="0" w:line="240" w:lineRule="auto"/>
        <w:rPr>
          <w:rFonts w:eastAsia="Times New Roman" w:cstheme="minorHAnsi"/>
          <w:b/>
          <w:i/>
        </w:rPr>
      </w:pPr>
    </w:p>
    <w:p w14:paraId="10A25B77" w14:textId="77777777" w:rsidR="00A3501A" w:rsidRPr="00E13DBF" w:rsidRDefault="00A3501A" w:rsidP="002F3056">
      <w:pPr>
        <w:spacing w:after="0" w:line="240" w:lineRule="auto"/>
        <w:rPr>
          <w:rFonts w:eastAsia="Times New Roman" w:cstheme="minorHAnsi"/>
          <w:b/>
          <w:i/>
        </w:rPr>
      </w:pPr>
    </w:p>
    <w:p w14:paraId="6DCB1105" w14:textId="77777777" w:rsidR="00A3501A" w:rsidRPr="00E13DBF" w:rsidRDefault="00A3501A" w:rsidP="002F3056">
      <w:pPr>
        <w:spacing w:after="0" w:line="240" w:lineRule="auto"/>
        <w:rPr>
          <w:rFonts w:eastAsia="Times New Roman" w:cstheme="minorHAnsi"/>
          <w:b/>
          <w:i/>
        </w:rPr>
      </w:pPr>
    </w:p>
    <w:p w14:paraId="632E8A6E" w14:textId="77777777" w:rsidR="00A3501A" w:rsidRPr="00E13DBF" w:rsidRDefault="00A3501A" w:rsidP="002F3056">
      <w:pPr>
        <w:spacing w:after="0" w:line="240" w:lineRule="auto"/>
        <w:rPr>
          <w:rFonts w:eastAsia="Times New Roman" w:cstheme="minorHAnsi"/>
          <w:b/>
          <w:i/>
        </w:rPr>
      </w:pPr>
    </w:p>
    <w:p w14:paraId="7BD6AB32" w14:textId="77777777" w:rsidR="00A3501A" w:rsidRPr="00E13DBF" w:rsidRDefault="00A3501A" w:rsidP="002F3056">
      <w:pPr>
        <w:spacing w:after="0" w:line="240" w:lineRule="auto"/>
        <w:rPr>
          <w:rFonts w:eastAsia="Times New Roman" w:cstheme="minorHAnsi"/>
          <w:b/>
          <w:i/>
        </w:rPr>
      </w:pPr>
    </w:p>
    <w:p w14:paraId="1DAB9643" w14:textId="77777777" w:rsidR="00A3501A" w:rsidRPr="00E13DBF" w:rsidRDefault="00A3501A" w:rsidP="002F3056">
      <w:pPr>
        <w:spacing w:after="0" w:line="240" w:lineRule="auto"/>
        <w:rPr>
          <w:rFonts w:eastAsia="Times New Roman" w:cstheme="minorHAnsi"/>
          <w:b/>
          <w:i/>
        </w:rPr>
      </w:pPr>
    </w:p>
    <w:p w14:paraId="7F360E05" w14:textId="77777777" w:rsidR="00A3501A" w:rsidRPr="00E13DBF" w:rsidRDefault="00A3501A" w:rsidP="002F3056">
      <w:pPr>
        <w:spacing w:after="0" w:line="240" w:lineRule="auto"/>
        <w:rPr>
          <w:rFonts w:cstheme="minorHAnsi"/>
        </w:rPr>
      </w:pPr>
    </w:p>
    <w:bookmarkEnd w:id="26"/>
    <w:p w14:paraId="574C93E7" w14:textId="77777777" w:rsidR="00936A1F" w:rsidRPr="00E13DBF" w:rsidRDefault="00936A1F" w:rsidP="002F3056">
      <w:pPr>
        <w:spacing w:after="0" w:line="240" w:lineRule="auto"/>
        <w:rPr>
          <w:rFonts w:cstheme="minorHAnsi"/>
        </w:rPr>
      </w:pPr>
    </w:p>
    <w:p w14:paraId="58A597F7" w14:textId="77777777" w:rsidR="00936A1F" w:rsidRPr="00E13DBF" w:rsidRDefault="00936A1F" w:rsidP="002F3056">
      <w:pPr>
        <w:spacing w:after="0" w:line="240" w:lineRule="auto"/>
        <w:rPr>
          <w:rFonts w:cstheme="minorHAnsi"/>
        </w:rPr>
      </w:pPr>
    </w:p>
    <w:p w14:paraId="751E716A" w14:textId="77777777" w:rsidR="00936A1F" w:rsidRPr="00E13DBF" w:rsidRDefault="00936A1F" w:rsidP="002F3056">
      <w:pPr>
        <w:spacing w:after="0" w:line="240" w:lineRule="auto"/>
        <w:rPr>
          <w:rFonts w:cstheme="minorHAnsi"/>
        </w:rPr>
      </w:pPr>
    </w:p>
    <w:p w14:paraId="6DD10C5F" w14:textId="77777777" w:rsidR="00936A1F" w:rsidRPr="00E13DBF" w:rsidRDefault="00936A1F" w:rsidP="002F3056">
      <w:pPr>
        <w:spacing w:after="0" w:line="240" w:lineRule="auto"/>
        <w:rPr>
          <w:rFonts w:cstheme="minorHAnsi"/>
        </w:rPr>
      </w:pPr>
    </w:p>
    <w:p w14:paraId="6F88C20D" w14:textId="77777777" w:rsidR="00936A1F" w:rsidRPr="00E13DBF" w:rsidRDefault="00936A1F" w:rsidP="002F3056">
      <w:pPr>
        <w:spacing w:after="0" w:line="240" w:lineRule="auto"/>
        <w:rPr>
          <w:rFonts w:cstheme="minorHAnsi"/>
        </w:rPr>
      </w:pPr>
    </w:p>
    <w:p w14:paraId="34EB7FE4" w14:textId="7ABF45A3" w:rsidR="00614141" w:rsidRPr="00E13DBF" w:rsidRDefault="00A3501A" w:rsidP="000F24C2">
      <w:pPr>
        <w:tabs>
          <w:tab w:val="left" w:pos="0"/>
          <w:tab w:val="left" w:pos="7200"/>
        </w:tabs>
        <w:spacing w:after="0" w:line="240" w:lineRule="auto"/>
        <w:jc w:val="both"/>
        <w:rPr>
          <w:rFonts w:eastAsia="Times New Roman" w:cstheme="minorHAnsi"/>
          <w:b/>
          <w:i/>
        </w:rPr>
        <w:sectPr w:rsidR="00614141" w:rsidRPr="00E13DBF" w:rsidSect="00BF232D">
          <w:pgSz w:w="11906" w:h="16838"/>
          <w:pgMar w:top="1247" w:right="1134" w:bottom="851" w:left="1418" w:header="425" w:footer="391" w:gutter="0"/>
          <w:cols w:space="708"/>
          <w:docGrid w:linePitch="360"/>
        </w:sect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38CD7CA5" w14:textId="06F3F8A5" w:rsidR="004A7231" w:rsidRPr="00E13DBF" w:rsidRDefault="004A7231" w:rsidP="002F3056">
      <w:pPr>
        <w:spacing w:after="0" w:line="240" w:lineRule="auto"/>
        <w:jc w:val="both"/>
        <w:rPr>
          <w:rFonts w:cstheme="minorHAnsi"/>
        </w:rPr>
      </w:pPr>
      <w:r w:rsidRPr="00E13DBF">
        <w:rPr>
          <w:rFonts w:cstheme="minorHAnsi"/>
          <w:b/>
        </w:rPr>
        <w:t>Załącznik nr 5a - Oświadczenie Oferenta o spełnianiu warunków udziału w postępowaniu do Zapytania ofertowego nr</w:t>
      </w:r>
      <w:r w:rsidRPr="00E13DBF">
        <w:rPr>
          <w:rFonts w:cstheme="minorHAnsi"/>
          <w:b/>
          <w:bCs/>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p w14:paraId="38FA6598" w14:textId="77777777" w:rsidR="00A334F4" w:rsidRPr="00E13DBF" w:rsidRDefault="00A334F4" w:rsidP="002F3056">
      <w:pPr>
        <w:tabs>
          <w:tab w:val="left" w:pos="0"/>
          <w:tab w:val="left" w:pos="7200"/>
        </w:tabs>
        <w:spacing w:after="0" w:line="240" w:lineRule="auto"/>
        <w:rPr>
          <w:rFonts w:eastAsia="Times New Roman" w:cstheme="minorHAnsi"/>
          <w:b/>
          <w:i/>
        </w:rPr>
      </w:pPr>
    </w:p>
    <w:p w14:paraId="44634B7E" w14:textId="77777777" w:rsidR="006B4748" w:rsidRPr="00E13DBF" w:rsidRDefault="006B4748" w:rsidP="002F3056">
      <w:pPr>
        <w:tabs>
          <w:tab w:val="left" w:pos="0"/>
          <w:tab w:val="left" w:pos="7200"/>
        </w:tabs>
        <w:spacing w:after="0" w:line="240" w:lineRule="auto"/>
        <w:rPr>
          <w:rFonts w:eastAsia="Times New Roman" w:cstheme="minorHAnsi"/>
          <w:b/>
          <w:i/>
        </w:rPr>
      </w:pPr>
    </w:p>
    <w:p w14:paraId="25BA32E9" w14:textId="77777777" w:rsidR="00A3501A" w:rsidRPr="00E13DBF" w:rsidRDefault="00A3501A" w:rsidP="002F3056">
      <w:pPr>
        <w:tabs>
          <w:tab w:val="left" w:pos="0"/>
          <w:tab w:val="left" w:pos="7200"/>
        </w:tabs>
        <w:spacing w:after="0" w:line="240" w:lineRule="auto"/>
        <w:rPr>
          <w:rFonts w:eastAsia="Times New Roman" w:cstheme="minorHAnsi"/>
          <w:b/>
          <w:i/>
        </w:rPr>
      </w:pPr>
    </w:p>
    <w:p w14:paraId="3F6DBFE7" w14:textId="6F25BD82" w:rsidR="0083001C" w:rsidRPr="00E13DBF" w:rsidRDefault="0083001C" w:rsidP="00B1354C">
      <w:pPr>
        <w:spacing w:after="0" w:line="240" w:lineRule="auto"/>
        <w:jc w:val="center"/>
        <w:rPr>
          <w:rFonts w:eastAsia="Times New Roman" w:cstheme="minorHAnsi"/>
          <w:b/>
          <w:bCs/>
          <w:lang w:eastAsia="pl-PL"/>
        </w:rPr>
      </w:pPr>
      <w:r w:rsidRPr="00E13DBF">
        <w:rPr>
          <w:rFonts w:eastAsia="Times New Roman" w:cstheme="minorHAnsi"/>
          <w:b/>
          <w:bCs/>
          <w:lang w:eastAsia="pl-PL"/>
        </w:rPr>
        <w:t>WYKAZ</w:t>
      </w:r>
      <w:r w:rsidR="00446CB6" w:rsidRPr="00E13DBF">
        <w:rPr>
          <w:rFonts w:eastAsia="Times New Roman" w:cstheme="minorHAnsi"/>
          <w:b/>
          <w:bCs/>
          <w:lang w:eastAsia="pl-PL"/>
        </w:rPr>
        <w:t xml:space="preserve"> DOSTAW NA WYPOSAŻENIE</w:t>
      </w:r>
      <w:r w:rsidRPr="00E13DBF">
        <w:rPr>
          <w:rFonts w:eastAsia="Times New Roman" w:cstheme="minorHAnsi"/>
          <w:b/>
          <w:bCs/>
          <w:lang w:eastAsia="pl-PL"/>
        </w:rPr>
        <w:t>**</w:t>
      </w:r>
    </w:p>
    <w:p w14:paraId="7067DB5B" w14:textId="77777777" w:rsidR="0083001C" w:rsidRPr="00E13DBF" w:rsidRDefault="0083001C" w:rsidP="002F3056">
      <w:pPr>
        <w:spacing w:after="0" w:line="240" w:lineRule="auto"/>
        <w:jc w:val="center"/>
        <w:rPr>
          <w:rFonts w:eastAsia="Times New Roman" w:cstheme="minorHAnsi"/>
          <w:b/>
          <w:bCs/>
          <w:lang w:eastAsia="pl-PL"/>
        </w:rPr>
      </w:pPr>
    </w:p>
    <w:p w14:paraId="72712D79" w14:textId="77777777" w:rsidR="00A3501A" w:rsidRPr="00E13DBF" w:rsidRDefault="00A3501A" w:rsidP="002F3056">
      <w:pPr>
        <w:spacing w:after="0" w:line="240" w:lineRule="auto"/>
        <w:jc w:val="center"/>
        <w:rPr>
          <w:rFonts w:eastAsia="Times New Roman" w:cstheme="minorHAnsi"/>
          <w:b/>
          <w:bCs/>
          <w:lang w:eastAsia="pl-PL"/>
        </w:rPr>
      </w:pPr>
    </w:p>
    <w:p w14:paraId="36D1D878" w14:textId="42BF9E1D" w:rsidR="0083001C" w:rsidRPr="00E13DBF" w:rsidRDefault="0083001C" w:rsidP="00A334F4">
      <w:pPr>
        <w:spacing w:after="0" w:line="240" w:lineRule="auto"/>
        <w:rPr>
          <w:rFonts w:eastAsia="Times New Roman" w:cstheme="minorHAnsi"/>
          <w:lang w:eastAsia="pl-PL"/>
        </w:rPr>
      </w:pPr>
      <w:r w:rsidRPr="00E13DBF">
        <w:rPr>
          <w:rFonts w:eastAsia="Times New Roman" w:cstheme="minorHAnsi"/>
          <w:lang w:eastAsia="pl-PL"/>
        </w:rPr>
        <w:t>Ja niżej podpisany/-a …………………………………………………………………………………………………………………………………………………………………</w:t>
      </w:r>
    </w:p>
    <w:p w14:paraId="28F583D1" w14:textId="3E40F564" w:rsidR="0083001C" w:rsidRPr="00E13DBF" w:rsidRDefault="0083001C" w:rsidP="00A334F4">
      <w:pPr>
        <w:spacing w:after="0" w:line="240" w:lineRule="auto"/>
        <w:rPr>
          <w:rFonts w:eastAsia="Times New Roman" w:cstheme="minorHAnsi"/>
          <w:lang w:eastAsia="pl-PL"/>
        </w:rPr>
      </w:pPr>
      <w:r w:rsidRPr="00E13DBF">
        <w:rPr>
          <w:rFonts w:eastAsia="Times New Roman" w:cstheme="minorHAnsi"/>
          <w:lang w:eastAsia="pl-PL"/>
        </w:rPr>
        <w:t>Działając w imieniu i na rzecz Wykonawcy: ………………………………………………………………………………………………………………….…………………………………………</w:t>
      </w:r>
      <w:r w:rsidRPr="00E13DBF">
        <w:rPr>
          <w:rFonts w:eastAsia="Times New Roman" w:cstheme="minorHAnsi"/>
          <w:lang w:eastAsia="pl-PL"/>
        </w:rPr>
        <w:tab/>
      </w:r>
    </w:p>
    <w:p w14:paraId="2C66B52B" w14:textId="0D1F7BE7" w:rsidR="0083001C" w:rsidRPr="00E13DBF" w:rsidRDefault="0083001C" w:rsidP="00A334F4">
      <w:pPr>
        <w:spacing w:after="0" w:line="240" w:lineRule="auto"/>
        <w:rPr>
          <w:rFonts w:eastAsia="Times New Roman" w:cstheme="minorHAnsi"/>
          <w:lang w:eastAsia="pl-PL"/>
        </w:rPr>
      </w:pPr>
      <w:r w:rsidRPr="00E13DBF">
        <w:rPr>
          <w:rFonts w:eastAsia="Times New Roman" w:cstheme="minorHAnsi"/>
          <w:lang w:eastAsia="pl-PL"/>
        </w:rPr>
        <w:t>Adres siedziby: ……………………………………………………………………………………………………</w:t>
      </w:r>
      <w:r w:rsidR="0002781A" w:rsidRPr="00E13DBF">
        <w:rPr>
          <w:rFonts w:eastAsia="Times New Roman" w:cstheme="minorHAnsi"/>
          <w:lang w:eastAsia="pl-PL"/>
        </w:rPr>
        <w:t>……………………………………………………........</w:t>
      </w:r>
    </w:p>
    <w:p w14:paraId="7CA67838" w14:textId="10A3E61B" w:rsidR="000F3697" w:rsidRPr="00E13DBF" w:rsidRDefault="0083001C" w:rsidP="000F24C2">
      <w:pPr>
        <w:spacing w:after="0" w:line="240" w:lineRule="auto"/>
        <w:jc w:val="both"/>
        <w:rPr>
          <w:rFonts w:cstheme="minorHAnsi"/>
        </w:rPr>
      </w:pPr>
      <w:r w:rsidRPr="00E13DBF">
        <w:rPr>
          <w:rFonts w:eastAsia="Times New Roman" w:cstheme="minorHAnsi"/>
          <w:lang w:eastAsia="pl-PL"/>
        </w:rPr>
        <w:t xml:space="preserve">Oświadczam/y, iż </w:t>
      </w:r>
      <w:r w:rsidR="004200A0" w:rsidRPr="00E13DBF">
        <w:rPr>
          <w:rFonts w:cstheme="minorHAnsi"/>
        </w:rPr>
        <w:t xml:space="preserve">należycie zrealizowałem/liśmy co najmniej </w:t>
      </w:r>
      <w:r w:rsidR="004200A0" w:rsidRPr="00E13DBF">
        <w:rPr>
          <w:rStyle w:val="Pogrubienie"/>
          <w:rFonts w:cstheme="minorHAnsi"/>
        </w:rPr>
        <w:t>dwie dostawy</w:t>
      </w:r>
      <w:r w:rsidR="004200A0" w:rsidRPr="00E13DBF">
        <w:rPr>
          <w:rFonts w:cstheme="minorHAnsi"/>
        </w:rPr>
        <w:t xml:space="preserve"> odpowiadające przedmiotowi zamówienia, o wartości nie mniejszej niż wskazana poniżej dla każdej z części:</w:t>
      </w:r>
    </w:p>
    <w:p w14:paraId="231AEFAE" w14:textId="77777777" w:rsidR="006B4748" w:rsidRPr="00E13DBF" w:rsidRDefault="006B4748" w:rsidP="000F24C2">
      <w:pPr>
        <w:spacing w:after="0" w:line="240" w:lineRule="auto"/>
        <w:jc w:val="both"/>
        <w:rPr>
          <w:rFonts w:eastAsia="Times New Roman" w:cstheme="minorHAnsi"/>
          <w:lang w:eastAsia="pl-PL"/>
        </w:rPr>
      </w:pPr>
    </w:p>
    <w:p w14:paraId="259C04FA" w14:textId="76590ACC" w:rsidR="00180753" w:rsidRPr="00E13DBF" w:rsidRDefault="00180753" w:rsidP="00180753">
      <w:pPr>
        <w:widowControl w:val="0"/>
        <w:tabs>
          <w:tab w:val="left" w:pos="709"/>
        </w:tabs>
        <w:suppressAutoHyphens/>
        <w:spacing w:after="0" w:line="240" w:lineRule="auto"/>
        <w:ind w:left="709"/>
        <w:rPr>
          <w:rFonts w:eastAsia="Times New Roman" w:cstheme="minorHAnsi"/>
          <w:lang w:eastAsia="pl-PL"/>
        </w:rPr>
      </w:pPr>
      <w:r w:rsidRPr="00E13DBF">
        <w:rPr>
          <w:rFonts w:eastAsia="Times New Roman" w:cstheme="minorHAnsi"/>
          <w:lang w:eastAsia="pl-PL"/>
        </w:rPr>
        <w:t xml:space="preserve">część 1 – </w:t>
      </w:r>
      <w:r w:rsidR="00842A11">
        <w:rPr>
          <w:rFonts w:eastAsia="Times New Roman" w:cstheme="minorHAnsi"/>
          <w:lang w:eastAsia="pl-PL"/>
        </w:rPr>
        <w:t>1</w:t>
      </w:r>
      <w:r w:rsidR="00750F8C">
        <w:rPr>
          <w:rFonts w:eastAsia="Times New Roman" w:cstheme="minorHAnsi"/>
          <w:lang w:eastAsia="pl-PL"/>
        </w:rPr>
        <w:t>5</w:t>
      </w:r>
      <w:r w:rsidRPr="00E13DBF">
        <w:rPr>
          <w:rFonts w:eastAsia="Times New Roman" w:cstheme="minorHAnsi"/>
          <w:lang w:eastAsia="pl-PL"/>
        </w:rPr>
        <w:t xml:space="preserve"> 000,00 </w:t>
      </w:r>
      <w:proofErr w:type="spellStart"/>
      <w:r w:rsidRPr="00E13DBF">
        <w:rPr>
          <w:rFonts w:eastAsia="Times New Roman" w:cstheme="minorHAnsi"/>
          <w:lang w:eastAsia="pl-PL"/>
        </w:rPr>
        <w:t>pln</w:t>
      </w:r>
      <w:proofErr w:type="spellEnd"/>
      <w:r w:rsidRPr="00E13DBF">
        <w:rPr>
          <w:rFonts w:eastAsia="Times New Roman" w:cstheme="minorHAnsi"/>
          <w:lang w:eastAsia="pl-PL"/>
        </w:rPr>
        <w:t xml:space="preserve"> brutto (w rozumieniu </w:t>
      </w:r>
      <w:r w:rsidR="00842A11">
        <w:rPr>
          <w:rFonts w:eastAsia="Times New Roman" w:cstheme="minorHAnsi"/>
          <w:lang w:eastAsia="pl-PL"/>
        </w:rPr>
        <w:t>1</w:t>
      </w:r>
      <w:r w:rsidR="00750F8C">
        <w:rPr>
          <w:rFonts w:eastAsia="Times New Roman" w:cstheme="minorHAnsi"/>
          <w:lang w:eastAsia="pl-PL"/>
        </w:rPr>
        <w:t>5</w:t>
      </w:r>
      <w:r w:rsidRPr="00E13DBF">
        <w:rPr>
          <w:rFonts w:eastAsia="Times New Roman" w:cstheme="minorHAnsi"/>
          <w:lang w:eastAsia="pl-PL"/>
        </w:rPr>
        <w:t xml:space="preserve"> 000,00 </w:t>
      </w:r>
      <w:proofErr w:type="spellStart"/>
      <w:r w:rsidRPr="00E13DBF">
        <w:rPr>
          <w:rFonts w:eastAsia="Times New Roman" w:cstheme="minorHAnsi"/>
          <w:lang w:eastAsia="pl-PL"/>
        </w:rPr>
        <w:t>pln</w:t>
      </w:r>
      <w:proofErr w:type="spellEnd"/>
      <w:r w:rsidRPr="00E13DBF">
        <w:rPr>
          <w:rFonts w:eastAsia="Times New Roman" w:cstheme="minorHAnsi"/>
          <w:lang w:eastAsia="pl-PL"/>
        </w:rPr>
        <w:t xml:space="preserve"> brutto każda dostawa)</w:t>
      </w:r>
    </w:p>
    <w:p w14:paraId="2DA9F25C" w14:textId="77777777" w:rsidR="00B5634A" w:rsidRPr="00E13DBF" w:rsidRDefault="00B5634A" w:rsidP="00A334F4">
      <w:pPr>
        <w:spacing w:after="0" w:line="240" w:lineRule="auto"/>
        <w:jc w:val="both"/>
        <w:rPr>
          <w:rFonts w:eastAsia="Times New Roman" w:cstheme="minorHAnsi"/>
          <w:lang w:eastAsia="pl-PL"/>
        </w:rPr>
      </w:pPr>
    </w:p>
    <w:p w14:paraId="030BD584" w14:textId="48F19B68" w:rsidR="000F3697" w:rsidRPr="00E13DBF" w:rsidRDefault="000F3697" w:rsidP="00A334F4">
      <w:pPr>
        <w:spacing w:after="0" w:line="240" w:lineRule="auto"/>
        <w:jc w:val="both"/>
        <w:rPr>
          <w:rFonts w:eastAsia="Times New Roman" w:cstheme="minorHAnsi"/>
          <w:lang w:eastAsia="pl-PL"/>
        </w:rPr>
      </w:pPr>
      <w:r w:rsidRPr="00E13DBF">
        <w:rPr>
          <w:rFonts w:eastAsia="Times New Roman" w:cstheme="minorHAnsi"/>
          <w:lang w:eastAsia="pl-PL"/>
        </w:rPr>
        <w:t xml:space="preserve">- warunek wymagany do każdej części zamówienia, potwierdzony protokołem odbioru (podpisany przez obie strony umowy) lub inny dokument potwierdzający rzetelne wykonanie zamówień przez Oferenta </w:t>
      </w:r>
      <w:r w:rsidR="00CC2522" w:rsidRPr="00E13DBF">
        <w:rPr>
          <w:rFonts w:cstheme="minorHAnsi"/>
        </w:rPr>
        <w:t xml:space="preserve">Warunek należy spełnić </w:t>
      </w:r>
      <w:r w:rsidR="00CC2522" w:rsidRPr="00E13DBF">
        <w:rPr>
          <w:rStyle w:val="Pogrubienie"/>
          <w:rFonts w:cstheme="minorHAnsi"/>
        </w:rPr>
        <w:t>odrębnie dla każdej części zamówienia</w:t>
      </w:r>
      <w:r w:rsidR="00CC2522" w:rsidRPr="00E13DBF">
        <w:rPr>
          <w:rFonts w:cstheme="minorHAnsi"/>
        </w:rPr>
        <w:t>, na którą Oferent składa ofertę.</w:t>
      </w:r>
      <w:r w:rsidR="00CC2522" w:rsidRPr="00E13DBF">
        <w:rPr>
          <w:rFonts w:eastAsia="Times New Roman" w:cstheme="minorHAnsi"/>
          <w:lang w:eastAsia="pl-PL"/>
        </w:rPr>
        <w:t xml:space="preserve"> </w:t>
      </w:r>
    </w:p>
    <w:p w14:paraId="780ACC3E" w14:textId="77777777" w:rsidR="000F3697" w:rsidRPr="00E13DBF" w:rsidRDefault="000F3697" w:rsidP="00A334F4">
      <w:pPr>
        <w:spacing w:after="0" w:line="240" w:lineRule="auto"/>
        <w:jc w:val="both"/>
        <w:rPr>
          <w:rFonts w:eastAsia="Times New Roman" w:cstheme="minorHAnsi"/>
          <w:lang w:eastAsia="pl-PL"/>
        </w:rPr>
      </w:pPr>
    </w:p>
    <w:p w14:paraId="07D17D19" w14:textId="0372D669" w:rsidR="0083001C" w:rsidRPr="00E13DBF" w:rsidRDefault="000F3697" w:rsidP="00A334F4">
      <w:pPr>
        <w:spacing w:after="0" w:line="240" w:lineRule="auto"/>
        <w:jc w:val="both"/>
        <w:rPr>
          <w:rFonts w:eastAsia="Times New Roman" w:cstheme="minorHAnsi"/>
          <w:lang w:eastAsia="pl-PL"/>
        </w:rPr>
      </w:pPr>
      <w:r w:rsidRPr="00E13DBF">
        <w:rPr>
          <w:rFonts w:eastAsia="Times New Roman" w:cstheme="minorHAnsi"/>
          <w:lang w:eastAsia="pl-PL"/>
        </w:rPr>
        <w:t>-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0D928787" w14:textId="77777777" w:rsidR="00A3501A" w:rsidRPr="00E13DBF" w:rsidRDefault="00A3501A" w:rsidP="00A334F4">
      <w:pPr>
        <w:spacing w:after="0" w:line="240" w:lineRule="auto"/>
        <w:jc w:val="both"/>
        <w:rPr>
          <w:rFonts w:eastAsia="Times New Roman" w:cstheme="minorHAnsi"/>
          <w:lang w:eastAsia="pl-PL"/>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
        <w:gridCol w:w="2624"/>
        <w:gridCol w:w="1398"/>
        <w:gridCol w:w="101"/>
        <w:gridCol w:w="1823"/>
        <w:gridCol w:w="1364"/>
        <w:gridCol w:w="1452"/>
        <w:gridCol w:w="666"/>
      </w:tblGrid>
      <w:tr w:rsidR="00F43699" w:rsidRPr="00E13DBF" w14:paraId="43BBDF73" w14:textId="71F9CF63" w:rsidTr="000F24C2">
        <w:trPr>
          <w:trHeight w:hRule="exact" w:val="1696"/>
          <w:jc w:val="center"/>
        </w:trPr>
        <w:tc>
          <w:tcPr>
            <w:tcW w:w="49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AB8CE00"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6EC38607"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Lp.</w:t>
            </w:r>
          </w:p>
        </w:tc>
        <w:tc>
          <w:tcPr>
            <w:tcW w:w="262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DF9A4F1" w14:textId="2F5CB66F"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Rodzaj dostawy wyposażenia (należy podać spis produktów wchodzących w skład wyposażenia)</w:t>
            </w:r>
          </w:p>
        </w:tc>
        <w:tc>
          <w:tcPr>
            <w:tcW w:w="1499"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5B4D301"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Kwota wyposażenia</w:t>
            </w:r>
          </w:p>
          <w:p w14:paraId="4D3988B1" w14:textId="6CE7699A" w:rsidR="00D00380" w:rsidRPr="00E13DBF" w:rsidRDefault="00D00380"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PLN</w:t>
            </w:r>
          </w:p>
        </w:tc>
        <w:tc>
          <w:tcPr>
            <w:tcW w:w="1823" w:type="dxa"/>
            <w:tcBorders>
              <w:top w:val="single" w:sz="4" w:space="0" w:color="000000"/>
              <w:left w:val="single" w:sz="4" w:space="0" w:color="000000"/>
              <w:bottom w:val="single" w:sz="4" w:space="0" w:color="000000"/>
              <w:right w:val="single" w:sz="4" w:space="0" w:color="000000"/>
            </w:tcBorders>
            <w:shd w:val="clear" w:color="auto" w:fill="BFBFBF"/>
          </w:tcPr>
          <w:p w14:paraId="3D409308"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785A0021"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0BDB8BCB"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119607F4" w14:textId="2FC3F6B0"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Miejsce dostawy wyposażenia</w:t>
            </w:r>
          </w:p>
        </w:tc>
        <w:tc>
          <w:tcPr>
            <w:tcW w:w="1364" w:type="dxa"/>
            <w:tcBorders>
              <w:top w:val="single" w:sz="4" w:space="0" w:color="000000"/>
              <w:left w:val="single" w:sz="4" w:space="0" w:color="000000"/>
              <w:bottom w:val="single" w:sz="4" w:space="0" w:color="000000"/>
              <w:right w:val="single" w:sz="4" w:space="0" w:color="000000"/>
            </w:tcBorders>
            <w:shd w:val="clear" w:color="auto" w:fill="BFBFBF"/>
          </w:tcPr>
          <w:p w14:paraId="2981DBFD" w14:textId="5EA464C3"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Data dostawy wyposażenia</w:t>
            </w:r>
          </w:p>
        </w:tc>
        <w:tc>
          <w:tcPr>
            <w:tcW w:w="2118" w:type="dxa"/>
            <w:gridSpan w:val="2"/>
            <w:tcBorders>
              <w:top w:val="single" w:sz="4" w:space="0" w:color="000000"/>
              <w:left w:val="single" w:sz="4" w:space="0" w:color="000000"/>
              <w:bottom w:val="single" w:sz="4" w:space="0" w:color="000000"/>
              <w:right w:val="single" w:sz="4" w:space="0" w:color="000000"/>
            </w:tcBorders>
            <w:shd w:val="clear" w:color="auto" w:fill="BFBFBF"/>
          </w:tcPr>
          <w:p w14:paraId="1796063F" w14:textId="666A072E"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 xml:space="preserve">Należy wpisać, do której części zapytania dotyczy </w:t>
            </w:r>
            <w:r w:rsidR="00096C93" w:rsidRPr="00E13DBF">
              <w:rPr>
                <w:rFonts w:eastAsia="Times New Roman" w:cstheme="minorHAnsi"/>
              </w:rPr>
              <w:t>wyposażenie</w:t>
            </w:r>
          </w:p>
        </w:tc>
      </w:tr>
      <w:tr w:rsidR="00F43699" w:rsidRPr="00E13DBF" w14:paraId="37CE837B" w14:textId="717A6D55" w:rsidTr="00842A11">
        <w:trPr>
          <w:trHeight w:hRule="exact" w:val="649"/>
          <w:jc w:val="center"/>
        </w:trPr>
        <w:tc>
          <w:tcPr>
            <w:tcW w:w="490" w:type="dxa"/>
            <w:tcBorders>
              <w:top w:val="single" w:sz="4" w:space="0" w:color="000000"/>
              <w:left w:val="single" w:sz="4" w:space="0" w:color="000000"/>
              <w:bottom w:val="single" w:sz="4" w:space="0" w:color="000000"/>
              <w:right w:val="single" w:sz="4" w:space="0" w:color="000000"/>
            </w:tcBorders>
            <w:vAlign w:val="center"/>
          </w:tcPr>
          <w:p w14:paraId="19782761" w14:textId="23D2691F" w:rsidR="00F43699" w:rsidRPr="00E13DBF" w:rsidRDefault="00D41D13" w:rsidP="002F3056">
            <w:pPr>
              <w:widowControl w:val="0"/>
              <w:autoSpaceDE w:val="0"/>
              <w:autoSpaceDN w:val="0"/>
              <w:adjustRightInd w:val="0"/>
              <w:spacing w:after="0" w:line="240" w:lineRule="auto"/>
              <w:rPr>
                <w:rFonts w:eastAsia="Times New Roman" w:cstheme="minorHAnsi"/>
              </w:rPr>
            </w:pPr>
            <w:r w:rsidRPr="00E13DBF">
              <w:rPr>
                <w:rFonts w:eastAsia="Times New Roman" w:cstheme="minorHAnsi"/>
              </w:rPr>
              <w:t>1</w:t>
            </w:r>
          </w:p>
        </w:tc>
        <w:tc>
          <w:tcPr>
            <w:tcW w:w="2624" w:type="dxa"/>
            <w:tcBorders>
              <w:top w:val="single" w:sz="4" w:space="0" w:color="000000"/>
              <w:left w:val="single" w:sz="4" w:space="0" w:color="000000"/>
              <w:bottom w:val="single" w:sz="4" w:space="0" w:color="000000"/>
              <w:right w:val="single" w:sz="4" w:space="0" w:color="000000"/>
            </w:tcBorders>
            <w:vAlign w:val="center"/>
          </w:tcPr>
          <w:p w14:paraId="19A23D7F" w14:textId="77777777" w:rsidR="006B4748" w:rsidRPr="00E13DBF" w:rsidRDefault="006B4748" w:rsidP="002F3056">
            <w:pPr>
              <w:widowControl w:val="0"/>
              <w:autoSpaceDE w:val="0"/>
              <w:autoSpaceDN w:val="0"/>
              <w:adjustRightInd w:val="0"/>
              <w:spacing w:after="0" w:line="240" w:lineRule="auto"/>
              <w:rPr>
                <w:rFonts w:eastAsia="Times New Roman" w:cstheme="minorHAnsi"/>
              </w:rPr>
            </w:pPr>
          </w:p>
          <w:p w14:paraId="09CDB563" w14:textId="77777777" w:rsidR="006B4748" w:rsidRPr="00E13DBF" w:rsidRDefault="006B4748" w:rsidP="002F3056">
            <w:pPr>
              <w:widowControl w:val="0"/>
              <w:autoSpaceDE w:val="0"/>
              <w:autoSpaceDN w:val="0"/>
              <w:adjustRightInd w:val="0"/>
              <w:spacing w:after="0" w:line="240" w:lineRule="auto"/>
              <w:rPr>
                <w:rFonts w:eastAsia="Times New Roman" w:cstheme="minorHAnsi"/>
              </w:rPr>
            </w:pPr>
          </w:p>
        </w:tc>
        <w:tc>
          <w:tcPr>
            <w:tcW w:w="1499" w:type="dxa"/>
            <w:gridSpan w:val="2"/>
            <w:tcBorders>
              <w:top w:val="single" w:sz="4" w:space="0" w:color="000000"/>
              <w:left w:val="single" w:sz="4" w:space="0" w:color="000000"/>
              <w:bottom w:val="single" w:sz="4" w:space="0" w:color="000000"/>
              <w:right w:val="single" w:sz="4" w:space="0" w:color="000000"/>
            </w:tcBorders>
            <w:vAlign w:val="center"/>
          </w:tcPr>
          <w:p w14:paraId="33B443D9"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c>
          <w:tcPr>
            <w:tcW w:w="1823" w:type="dxa"/>
            <w:tcBorders>
              <w:top w:val="single" w:sz="4" w:space="0" w:color="000000"/>
              <w:left w:val="single" w:sz="4" w:space="0" w:color="000000"/>
              <w:bottom w:val="single" w:sz="4" w:space="0" w:color="000000"/>
              <w:right w:val="single" w:sz="4" w:space="0" w:color="000000"/>
            </w:tcBorders>
          </w:tcPr>
          <w:p w14:paraId="37C265F7"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c>
          <w:tcPr>
            <w:tcW w:w="1364" w:type="dxa"/>
            <w:tcBorders>
              <w:top w:val="single" w:sz="4" w:space="0" w:color="000000"/>
              <w:left w:val="single" w:sz="4" w:space="0" w:color="000000"/>
              <w:bottom w:val="single" w:sz="4" w:space="0" w:color="000000"/>
              <w:right w:val="single" w:sz="4" w:space="0" w:color="000000"/>
            </w:tcBorders>
          </w:tcPr>
          <w:p w14:paraId="5F7E2970"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c>
          <w:tcPr>
            <w:tcW w:w="2118" w:type="dxa"/>
            <w:gridSpan w:val="2"/>
            <w:tcBorders>
              <w:top w:val="single" w:sz="4" w:space="0" w:color="000000"/>
              <w:left w:val="single" w:sz="4" w:space="0" w:color="000000"/>
              <w:bottom w:val="single" w:sz="4" w:space="0" w:color="000000"/>
              <w:right w:val="single" w:sz="4" w:space="0" w:color="000000"/>
            </w:tcBorders>
          </w:tcPr>
          <w:p w14:paraId="00C15CE7"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r>
      <w:tr w:rsidR="00F43699" w:rsidRPr="00E13DBF" w14:paraId="67546BAD" w14:textId="1515C9AF" w:rsidTr="006B4748">
        <w:trPr>
          <w:trHeight w:hRule="exact" w:val="1137"/>
          <w:jc w:val="center"/>
        </w:trPr>
        <w:tc>
          <w:tcPr>
            <w:tcW w:w="490" w:type="dxa"/>
            <w:tcBorders>
              <w:top w:val="single" w:sz="4" w:space="0" w:color="000000"/>
              <w:left w:val="single" w:sz="4" w:space="0" w:color="000000"/>
              <w:bottom w:val="single" w:sz="4" w:space="0" w:color="000000"/>
              <w:right w:val="single" w:sz="4" w:space="0" w:color="000000"/>
            </w:tcBorders>
            <w:vAlign w:val="center"/>
          </w:tcPr>
          <w:p w14:paraId="0896DBDB" w14:textId="5A179CD5" w:rsidR="00F43699" w:rsidRPr="00E13DBF" w:rsidRDefault="00D41D13" w:rsidP="00842A11">
            <w:pPr>
              <w:widowControl w:val="0"/>
              <w:autoSpaceDE w:val="0"/>
              <w:autoSpaceDN w:val="0"/>
              <w:adjustRightInd w:val="0"/>
              <w:spacing w:after="0" w:line="240" w:lineRule="auto"/>
              <w:rPr>
                <w:rFonts w:eastAsia="Times New Roman" w:cstheme="minorHAnsi"/>
              </w:rPr>
            </w:pPr>
            <w:r w:rsidRPr="00E13DBF">
              <w:rPr>
                <w:rFonts w:eastAsia="Times New Roman" w:cstheme="minorHAnsi"/>
              </w:rPr>
              <w:t>2</w:t>
            </w:r>
          </w:p>
        </w:tc>
        <w:tc>
          <w:tcPr>
            <w:tcW w:w="2624" w:type="dxa"/>
            <w:tcBorders>
              <w:top w:val="single" w:sz="4" w:space="0" w:color="000000"/>
              <w:left w:val="single" w:sz="4" w:space="0" w:color="000000"/>
              <w:bottom w:val="single" w:sz="4" w:space="0" w:color="000000"/>
              <w:right w:val="single" w:sz="4" w:space="0" w:color="000000"/>
            </w:tcBorders>
            <w:vAlign w:val="center"/>
          </w:tcPr>
          <w:p w14:paraId="4196EF48" w14:textId="77777777" w:rsidR="00A3501A" w:rsidRPr="00E13DBF" w:rsidRDefault="00A3501A" w:rsidP="00842A11">
            <w:pPr>
              <w:widowControl w:val="0"/>
              <w:autoSpaceDE w:val="0"/>
              <w:autoSpaceDN w:val="0"/>
              <w:adjustRightInd w:val="0"/>
              <w:spacing w:after="0" w:line="240" w:lineRule="auto"/>
              <w:rPr>
                <w:rFonts w:eastAsia="Times New Roman" w:cstheme="minorHAnsi"/>
              </w:rPr>
            </w:pPr>
          </w:p>
        </w:tc>
        <w:tc>
          <w:tcPr>
            <w:tcW w:w="1499" w:type="dxa"/>
            <w:gridSpan w:val="2"/>
            <w:tcBorders>
              <w:top w:val="single" w:sz="4" w:space="0" w:color="000000"/>
              <w:left w:val="single" w:sz="4" w:space="0" w:color="000000"/>
              <w:bottom w:val="single" w:sz="4" w:space="0" w:color="000000"/>
              <w:right w:val="single" w:sz="4" w:space="0" w:color="000000"/>
            </w:tcBorders>
            <w:vAlign w:val="center"/>
          </w:tcPr>
          <w:p w14:paraId="56667C04"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c>
          <w:tcPr>
            <w:tcW w:w="1823" w:type="dxa"/>
            <w:tcBorders>
              <w:top w:val="single" w:sz="4" w:space="0" w:color="000000"/>
              <w:left w:val="single" w:sz="4" w:space="0" w:color="000000"/>
              <w:bottom w:val="single" w:sz="4" w:space="0" w:color="000000"/>
              <w:right w:val="single" w:sz="4" w:space="0" w:color="000000"/>
            </w:tcBorders>
          </w:tcPr>
          <w:p w14:paraId="784AC42A"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c>
          <w:tcPr>
            <w:tcW w:w="1364" w:type="dxa"/>
            <w:tcBorders>
              <w:top w:val="single" w:sz="4" w:space="0" w:color="000000"/>
              <w:left w:val="single" w:sz="4" w:space="0" w:color="000000"/>
              <w:bottom w:val="single" w:sz="4" w:space="0" w:color="000000"/>
              <w:right w:val="single" w:sz="4" w:space="0" w:color="000000"/>
            </w:tcBorders>
          </w:tcPr>
          <w:p w14:paraId="13FE6CC8"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c>
          <w:tcPr>
            <w:tcW w:w="2118" w:type="dxa"/>
            <w:gridSpan w:val="2"/>
            <w:tcBorders>
              <w:top w:val="single" w:sz="4" w:space="0" w:color="000000"/>
              <w:left w:val="single" w:sz="4" w:space="0" w:color="000000"/>
              <w:bottom w:val="single" w:sz="4" w:space="0" w:color="000000"/>
              <w:right w:val="single" w:sz="4" w:space="0" w:color="000000"/>
            </w:tcBorders>
          </w:tcPr>
          <w:p w14:paraId="7FE70827"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r>
      <w:tr w:rsidR="0083001C" w:rsidRPr="00E13DBF" w14:paraId="1D3D6B76" w14:textId="77777777" w:rsidTr="000F24C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666" w:type="dxa"/>
        </w:trPr>
        <w:tc>
          <w:tcPr>
            <w:tcW w:w="4512" w:type="dxa"/>
            <w:gridSpan w:val="3"/>
            <w:hideMark/>
          </w:tcPr>
          <w:p w14:paraId="495B1216" w14:textId="77777777" w:rsidR="006B4748" w:rsidRPr="00E13DBF" w:rsidRDefault="006B4748" w:rsidP="002F3056">
            <w:pPr>
              <w:widowControl w:val="0"/>
              <w:suppressAutoHyphens/>
              <w:snapToGrid w:val="0"/>
              <w:spacing w:after="0" w:line="240" w:lineRule="auto"/>
              <w:jc w:val="both"/>
              <w:rPr>
                <w:rFonts w:cstheme="minorHAnsi"/>
              </w:rPr>
            </w:pPr>
          </w:p>
          <w:p w14:paraId="76393B50" w14:textId="77777777" w:rsidR="0083001C" w:rsidRPr="00E13DBF" w:rsidRDefault="0083001C" w:rsidP="002F3056">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740" w:type="dxa"/>
            <w:gridSpan w:val="4"/>
            <w:hideMark/>
          </w:tcPr>
          <w:p w14:paraId="413FB575" w14:textId="77777777" w:rsidR="00A3501A" w:rsidRPr="00E13DBF" w:rsidRDefault="00A3501A" w:rsidP="002F3056">
            <w:pPr>
              <w:widowControl w:val="0"/>
              <w:suppressAutoHyphens/>
              <w:spacing w:after="0" w:line="240" w:lineRule="auto"/>
              <w:jc w:val="both"/>
              <w:rPr>
                <w:rFonts w:cstheme="minorHAnsi"/>
              </w:rPr>
            </w:pPr>
          </w:p>
          <w:p w14:paraId="4BB6FF8C" w14:textId="17A8DF4D" w:rsidR="000555DF" w:rsidRPr="00E13DBF" w:rsidRDefault="0083001C" w:rsidP="002F3056">
            <w:pPr>
              <w:widowControl w:val="0"/>
              <w:suppressAutoHyphens/>
              <w:spacing w:after="0" w:line="240" w:lineRule="auto"/>
              <w:jc w:val="both"/>
              <w:rPr>
                <w:rFonts w:cstheme="minorHAnsi"/>
              </w:rPr>
            </w:pPr>
            <w:r w:rsidRPr="00E13DBF">
              <w:rPr>
                <w:rFonts w:cstheme="minorHAnsi"/>
              </w:rPr>
              <w:t xml:space="preserve">                         (Imię</w:t>
            </w:r>
            <w:r w:rsidR="00842A11">
              <w:rPr>
                <w:rFonts w:cstheme="minorHAnsi"/>
              </w:rPr>
              <w:t>, nazwisko, podpis, pieczątka)*</w:t>
            </w:r>
          </w:p>
          <w:p w14:paraId="7E5BA7B3" w14:textId="77777777" w:rsidR="0083001C" w:rsidRPr="00E13DBF" w:rsidRDefault="0083001C" w:rsidP="002F3056">
            <w:pPr>
              <w:widowControl w:val="0"/>
              <w:suppressAutoHyphens/>
              <w:spacing w:after="0" w:line="240" w:lineRule="auto"/>
              <w:jc w:val="both"/>
              <w:rPr>
                <w:rFonts w:cstheme="minorHAnsi"/>
              </w:rPr>
            </w:pPr>
          </w:p>
        </w:tc>
      </w:tr>
    </w:tbl>
    <w:p w14:paraId="58505F9D" w14:textId="77777777" w:rsidR="0083001C" w:rsidRPr="00E13DBF" w:rsidRDefault="0083001C" w:rsidP="002F3056">
      <w:pPr>
        <w:tabs>
          <w:tab w:val="left" w:pos="0"/>
          <w:tab w:val="left" w:pos="7200"/>
        </w:tabs>
        <w:spacing w:after="0" w:line="240" w:lineRule="auto"/>
        <w:jc w:val="both"/>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1E70EA65" w14:textId="652D29A7" w:rsidR="0083001C" w:rsidRPr="00E13DBF" w:rsidRDefault="0083001C" w:rsidP="002F3056">
      <w:pPr>
        <w:spacing w:after="0" w:line="240" w:lineRule="auto"/>
        <w:rPr>
          <w:rFonts w:cstheme="minorHAnsi"/>
          <w:b/>
        </w:rPr>
      </w:pPr>
      <w:r w:rsidRPr="00E13DBF">
        <w:rPr>
          <w:rFonts w:cstheme="minorHAnsi"/>
          <w:b/>
        </w:rPr>
        <w:t xml:space="preserve">**Na potwierdzenie prawidłowego Wykonania usługi przedkładam referencje/protokół odbioru/inny dokument potwierdzający należyte </w:t>
      </w:r>
      <w:r w:rsidR="00AB1487" w:rsidRPr="00E13DBF">
        <w:rPr>
          <w:rFonts w:cstheme="minorHAnsi"/>
          <w:b/>
        </w:rPr>
        <w:t xml:space="preserve"> </w:t>
      </w:r>
      <w:r w:rsidRPr="00E13DBF">
        <w:rPr>
          <w:rFonts w:cstheme="minorHAnsi"/>
          <w:b/>
        </w:rPr>
        <w:t>wykonanie usługi</w:t>
      </w:r>
      <w:r w:rsidR="00E80253" w:rsidRPr="00E13DBF">
        <w:rPr>
          <w:rFonts w:cstheme="minorHAnsi"/>
          <w:b/>
        </w:rPr>
        <w:t xml:space="preserve">. </w:t>
      </w:r>
      <w:bookmarkStart w:id="27" w:name="_Hlk172187728"/>
      <w:r w:rsidR="00E80253" w:rsidRPr="00E13DBF">
        <w:rPr>
          <w:rFonts w:cstheme="minorHAnsi"/>
          <w:b/>
        </w:rPr>
        <w:t xml:space="preserve">W w/w dokumentach </w:t>
      </w:r>
      <w:r w:rsidR="00460410" w:rsidRPr="00E13DBF">
        <w:rPr>
          <w:rFonts w:cstheme="minorHAnsi"/>
          <w:b/>
        </w:rPr>
        <w:t xml:space="preserve">na górze strony </w:t>
      </w:r>
      <w:r w:rsidR="00E80253" w:rsidRPr="00E13DBF">
        <w:rPr>
          <w:rFonts w:cstheme="minorHAnsi"/>
          <w:b/>
        </w:rPr>
        <w:t xml:space="preserve">należy wpisać, której części </w:t>
      </w:r>
      <w:r w:rsidR="00460410" w:rsidRPr="00E13DBF">
        <w:rPr>
          <w:rFonts w:cstheme="minorHAnsi"/>
          <w:b/>
        </w:rPr>
        <w:t xml:space="preserve">składanego </w:t>
      </w:r>
      <w:r w:rsidR="00E80253" w:rsidRPr="00E13DBF">
        <w:rPr>
          <w:rFonts w:cstheme="minorHAnsi"/>
          <w:b/>
        </w:rPr>
        <w:t xml:space="preserve">zamówienia </w:t>
      </w:r>
      <w:r w:rsidR="00460410" w:rsidRPr="00E13DBF">
        <w:rPr>
          <w:rFonts w:cstheme="minorHAnsi"/>
          <w:b/>
        </w:rPr>
        <w:t xml:space="preserve">one </w:t>
      </w:r>
      <w:r w:rsidR="00E80253" w:rsidRPr="00E13DBF">
        <w:rPr>
          <w:rFonts w:cstheme="minorHAnsi"/>
          <w:b/>
        </w:rPr>
        <w:t>dotyczą.</w:t>
      </w:r>
      <w:r w:rsidR="00460410" w:rsidRPr="00E13DBF">
        <w:rPr>
          <w:rFonts w:cstheme="minorHAnsi"/>
          <w:b/>
        </w:rPr>
        <w:t xml:space="preserve">  – warunek konieczny. </w:t>
      </w:r>
    </w:p>
    <w:bookmarkEnd w:id="27"/>
    <w:p w14:paraId="240A4E1A" w14:textId="77777777" w:rsidR="000F3697" w:rsidRPr="00E13DBF" w:rsidRDefault="000F3697" w:rsidP="002F3056">
      <w:pPr>
        <w:spacing w:after="0" w:line="240" w:lineRule="auto"/>
        <w:rPr>
          <w:rFonts w:cstheme="minorHAnsi"/>
          <w:b/>
        </w:rPr>
      </w:pPr>
    </w:p>
    <w:p w14:paraId="3A98D435" w14:textId="11FC6210" w:rsidR="00D92289" w:rsidRPr="00E13DBF" w:rsidRDefault="00D92289" w:rsidP="002F3056">
      <w:pPr>
        <w:tabs>
          <w:tab w:val="left" w:pos="7200"/>
        </w:tabs>
        <w:spacing w:after="0" w:line="240" w:lineRule="auto"/>
        <w:jc w:val="both"/>
        <w:rPr>
          <w:rFonts w:eastAsia="Times New Roman" w:cstheme="minorHAnsi"/>
          <w:b/>
          <w:lang w:eastAsia="pl-PL"/>
        </w:rPr>
      </w:pPr>
      <w:r w:rsidRPr="00E13DBF">
        <w:rPr>
          <w:rFonts w:cstheme="minorHAnsi"/>
          <w:b/>
          <w:bCs/>
        </w:rPr>
        <w:t xml:space="preserve">Zał. </w:t>
      </w:r>
      <w:r w:rsidR="005F45AC" w:rsidRPr="00E13DBF">
        <w:rPr>
          <w:rFonts w:cstheme="minorHAnsi"/>
          <w:b/>
          <w:bCs/>
        </w:rPr>
        <w:t>6</w:t>
      </w:r>
      <w:r w:rsidRPr="00E13DBF">
        <w:rPr>
          <w:rFonts w:cstheme="minorHAnsi"/>
          <w:b/>
          <w:bCs/>
        </w:rPr>
        <w:t xml:space="preserve"> - </w:t>
      </w:r>
      <w:r w:rsidRPr="00E13DBF">
        <w:rPr>
          <w:rFonts w:eastAsia="Times New Roman" w:cstheme="minorHAnsi"/>
          <w:b/>
          <w:bCs/>
          <w:color w:val="000000"/>
          <w:lang w:eastAsia="pl-PL"/>
        </w:rPr>
        <w:t>do</w:t>
      </w:r>
      <w:r w:rsidRPr="00E13DBF">
        <w:rPr>
          <w:rFonts w:eastAsia="Times New Roman" w:cstheme="minorHAnsi"/>
          <w:b/>
          <w:color w:val="000000"/>
          <w:lang w:eastAsia="pl-PL"/>
        </w:rPr>
        <w:t xml:space="preserve"> Zapytania ofertowego </w:t>
      </w:r>
      <w:r w:rsidR="000F3697" w:rsidRPr="00E13DBF">
        <w:rPr>
          <w:rFonts w:cstheme="minorHAnsi"/>
          <w:b/>
        </w:rPr>
        <w:t>nr</w:t>
      </w:r>
      <w:r w:rsidR="000F3697" w:rsidRPr="00E13DBF">
        <w:rPr>
          <w:rFonts w:cstheme="minorHAnsi"/>
          <w:b/>
          <w:bCs/>
        </w:rPr>
        <w:t xml:space="preserve"> FEDS.08.01-IZ.00-00</w:t>
      </w:r>
      <w:r w:rsidR="00763B82" w:rsidRPr="00E13DBF">
        <w:rPr>
          <w:rFonts w:cstheme="minorHAnsi"/>
          <w:b/>
          <w:bCs/>
        </w:rPr>
        <w:t>10</w:t>
      </w:r>
      <w:r w:rsidR="000F3697" w:rsidRPr="00E13DBF">
        <w:rPr>
          <w:rFonts w:cstheme="minorHAnsi"/>
          <w:b/>
          <w:bCs/>
        </w:rPr>
        <w:t>/23/</w:t>
      </w:r>
      <w:r w:rsidR="00842A11">
        <w:rPr>
          <w:rFonts w:cstheme="minorHAnsi"/>
          <w:b/>
          <w:bCs/>
        </w:rPr>
        <w:t>48</w:t>
      </w:r>
      <w:r w:rsidR="000F3697" w:rsidRPr="00E13DBF">
        <w:rPr>
          <w:rFonts w:cstheme="minorHAnsi"/>
          <w:b/>
          <w:bCs/>
        </w:rPr>
        <w:t xml:space="preserve"> </w:t>
      </w:r>
      <w:r w:rsidRPr="00E13DBF">
        <w:rPr>
          <w:rFonts w:eastAsia="Times New Roman" w:cstheme="minorHAnsi"/>
          <w:b/>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0C692D35" w14:textId="77777777" w:rsidR="001B17B0" w:rsidRPr="00E13DBF" w:rsidRDefault="001B17B0" w:rsidP="002F3056">
      <w:pPr>
        <w:tabs>
          <w:tab w:val="left" w:pos="7200"/>
        </w:tabs>
        <w:spacing w:after="0" w:line="240" w:lineRule="auto"/>
        <w:jc w:val="both"/>
        <w:rPr>
          <w:rFonts w:eastAsia="Times New Roman" w:cstheme="minorHAnsi"/>
          <w:b/>
          <w:lang w:eastAsia="pl-PL"/>
        </w:rPr>
      </w:pPr>
    </w:p>
    <w:p w14:paraId="095E5A3F" w14:textId="77777777" w:rsidR="000555DF" w:rsidRPr="00E13DBF" w:rsidRDefault="000555DF" w:rsidP="002F3056">
      <w:pPr>
        <w:tabs>
          <w:tab w:val="left" w:pos="7200"/>
        </w:tabs>
        <w:spacing w:after="0" w:line="240" w:lineRule="auto"/>
        <w:jc w:val="both"/>
        <w:rPr>
          <w:rFonts w:eastAsia="Times New Roman" w:cstheme="minorHAnsi"/>
          <w:b/>
          <w:lang w:eastAsia="pl-PL"/>
        </w:rPr>
      </w:pPr>
    </w:p>
    <w:p w14:paraId="1411BE03" w14:textId="77777777" w:rsidR="00D92289" w:rsidRPr="00E13DBF" w:rsidRDefault="00D92289" w:rsidP="002F3056">
      <w:pPr>
        <w:spacing w:after="0" w:line="240" w:lineRule="auto"/>
        <w:rPr>
          <w:rFonts w:cstheme="minorHAnsi"/>
          <w:b/>
          <w:bCs/>
        </w:rPr>
      </w:pPr>
    </w:p>
    <w:p w14:paraId="07B33AE1" w14:textId="77777777" w:rsidR="00D92289" w:rsidRPr="00E13DBF" w:rsidRDefault="00D92289" w:rsidP="002F3056">
      <w:pPr>
        <w:spacing w:after="0" w:line="240" w:lineRule="auto"/>
        <w:jc w:val="center"/>
        <w:rPr>
          <w:rFonts w:cstheme="minorHAnsi"/>
          <w:b/>
          <w:bCs/>
        </w:rPr>
      </w:pPr>
      <w:r w:rsidRPr="00E13DBF">
        <w:rPr>
          <w:rFonts w:cstheme="minorHAnsi"/>
          <w:b/>
          <w:bCs/>
        </w:rPr>
        <w:t>OŚWIADCZENIE</w:t>
      </w:r>
    </w:p>
    <w:p w14:paraId="01E68FA7" w14:textId="77777777" w:rsidR="00D92289" w:rsidRPr="00E13DBF" w:rsidRDefault="00D92289" w:rsidP="002F3056">
      <w:pPr>
        <w:spacing w:after="0" w:line="240" w:lineRule="auto"/>
        <w:rPr>
          <w:rFonts w:cstheme="minorHAnsi"/>
          <w:b/>
          <w:bCs/>
        </w:rPr>
      </w:pPr>
    </w:p>
    <w:p w14:paraId="052198D8" w14:textId="77777777" w:rsidR="00D92289" w:rsidRPr="00E13DBF" w:rsidRDefault="00D92289" w:rsidP="000555DF">
      <w:pPr>
        <w:spacing w:after="0" w:line="240" w:lineRule="auto"/>
        <w:ind w:firstLine="567"/>
        <w:jc w:val="both"/>
        <w:rPr>
          <w:rFonts w:cstheme="minorHAnsi"/>
          <w:lang w:eastAsia="pl-PL"/>
        </w:rPr>
      </w:pPr>
      <w:r w:rsidRPr="00E13DBF">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4F13929" w14:textId="77777777" w:rsidR="00D92289" w:rsidRPr="00E13DBF" w:rsidRDefault="00D92289" w:rsidP="000555DF">
      <w:pPr>
        <w:spacing w:after="0" w:line="240" w:lineRule="auto"/>
        <w:ind w:firstLine="567"/>
        <w:jc w:val="both"/>
        <w:rPr>
          <w:rFonts w:cstheme="minorHAnsi"/>
          <w:lang w:eastAsia="pl-PL"/>
        </w:rPr>
      </w:pPr>
      <w:r w:rsidRPr="00E13DBF">
        <w:rPr>
          <w:rFonts w:cstheme="minorHAnsi"/>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652ACE8C" w14:textId="77777777" w:rsidR="00D92289" w:rsidRPr="00E13DBF" w:rsidRDefault="00D92289" w:rsidP="000555DF">
      <w:pPr>
        <w:spacing w:after="0" w:line="240" w:lineRule="auto"/>
        <w:ind w:firstLine="567"/>
        <w:jc w:val="both"/>
        <w:rPr>
          <w:rFonts w:cstheme="minorHAnsi"/>
          <w:lang w:eastAsia="pl-PL"/>
        </w:rPr>
      </w:pPr>
      <w:r w:rsidRPr="00E13DBF">
        <w:rPr>
          <w:rFonts w:cstheme="minorHAnsi"/>
        </w:rPr>
        <w:t xml:space="preserve">Oświadczam, </w:t>
      </w:r>
      <w:r w:rsidRPr="00E13DBF">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3642BABC"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9028B06"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19C3F05"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2B3E3D0" w14:textId="77777777" w:rsidR="00D92289" w:rsidRPr="00E13DBF" w:rsidRDefault="00D92289" w:rsidP="00763B82">
      <w:pPr>
        <w:pStyle w:val="Text"/>
        <w:spacing w:after="0"/>
        <w:ind w:firstLine="0"/>
        <w:rPr>
          <w:rFonts w:asciiTheme="minorHAnsi" w:eastAsiaTheme="minorHAnsi" w:hAnsiTheme="minorHAnsi" w:cstheme="minorHAnsi"/>
          <w:i/>
          <w:iCs/>
          <w:sz w:val="22"/>
          <w:szCs w:val="22"/>
          <w:lang w:val="pl-PL"/>
        </w:rPr>
      </w:pPr>
    </w:p>
    <w:p w14:paraId="7A379E91"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2CB1231"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3B995D6" w14:textId="77777777" w:rsidR="00B378CA" w:rsidRPr="00E13DBF" w:rsidRDefault="00B378CA" w:rsidP="00B378CA">
      <w:pPr>
        <w:autoSpaceDE w:val="0"/>
        <w:autoSpaceDN w:val="0"/>
        <w:adjustRightInd w:val="0"/>
        <w:spacing w:after="0" w:line="240" w:lineRule="auto"/>
        <w:ind w:left="786"/>
        <w:jc w:val="both"/>
        <w:rPr>
          <w:rFonts w:cstheme="minorHAnsi"/>
        </w:rPr>
      </w:pPr>
    </w:p>
    <w:p w14:paraId="31B63199" w14:textId="77777777" w:rsidR="00B378CA" w:rsidRPr="00E13DBF" w:rsidRDefault="00B378CA" w:rsidP="00B378CA">
      <w:pPr>
        <w:autoSpaceDE w:val="0"/>
        <w:autoSpaceDN w:val="0"/>
        <w:adjustRightInd w:val="0"/>
        <w:spacing w:after="0" w:line="240" w:lineRule="auto"/>
        <w:ind w:left="786"/>
        <w:jc w:val="both"/>
        <w:rPr>
          <w:rFonts w:cstheme="minorHAnsi"/>
        </w:rPr>
      </w:pPr>
    </w:p>
    <w:p w14:paraId="359981FD" w14:textId="77777777" w:rsidR="00B378CA" w:rsidRPr="00E13DBF" w:rsidRDefault="00B378CA" w:rsidP="00B378CA">
      <w:pPr>
        <w:autoSpaceDE w:val="0"/>
        <w:autoSpaceDN w:val="0"/>
        <w:adjustRightInd w:val="0"/>
        <w:spacing w:after="0" w:line="240" w:lineRule="auto"/>
        <w:ind w:firstLine="708"/>
        <w:jc w:val="both"/>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E13DBF" w14:paraId="17D06FD5" w14:textId="77777777" w:rsidTr="0089601D">
        <w:tc>
          <w:tcPr>
            <w:tcW w:w="4570" w:type="dxa"/>
            <w:hideMark/>
          </w:tcPr>
          <w:p w14:paraId="5D1CA4B8" w14:textId="77777777" w:rsidR="00B378CA" w:rsidRPr="00E13DBF" w:rsidRDefault="00B378CA" w:rsidP="0089601D">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680" w:type="dxa"/>
            <w:hideMark/>
          </w:tcPr>
          <w:p w14:paraId="2EE81092" w14:textId="77777777" w:rsidR="00B378CA" w:rsidRPr="00E13DBF" w:rsidRDefault="00B378CA" w:rsidP="0089601D">
            <w:pPr>
              <w:widowControl w:val="0"/>
              <w:suppressAutoHyphens/>
              <w:spacing w:after="0" w:line="240" w:lineRule="auto"/>
              <w:jc w:val="both"/>
              <w:rPr>
                <w:rFonts w:cstheme="minorHAnsi"/>
              </w:rPr>
            </w:pPr>
            <w:r w:rsidRPr="00E13DBF">
              <w:rPr>
                <w:rFonts w:cstheme="minorHAnsi"/>
              </w:rPr>
              <w:t xml:space="preserve">             (Imię, nazwisko, podpis, pieczątka)*</w:t>
            </w:r>
          </w:p>
        </w:tc>
      </w:tr>
    </w:tbl>
    <w:p w14:paraId="325EFA19" w14:textId="6441FBE4" w:rsidR="00B378CA" w:rsidRPr="00E13DBF" w:rsidRDefault="00B378CA" w:rsidP="00B378CA">
      <w:pPr>
        <w:spacing w:after="0" w:line="240" w:lineRule="auto"/>
        <w:jc w:val="both"/>
        <w:rPr>
          <w:rFonts w:cstheme="minorHAnsi"/>
        </w:rPr>
      </w:pPr>
    </w:p>
    <w:p w14:paraId="2A9685C9" w14:textId="77777777" w:rsidR="00763B82" w:rsidRPr="00E13DBF" w:rsidRDefault="00763B82" w:rsidP="00B378CA">
      <w:pPr>
        <w:spacing w:after="0" w:line="240" w:lineRule="auto"/>
        <w:jc w:val="both"/>
        <w:rPr>
          <w:rFonts w:cstheme="minorHAnsi"/>
        </w:rPr>
      </w:pPr>
    </w:p>
    <w:p w14:paraId="215BE3C0" w14:textId="77777777" w:rsidR="00763B82" w:rsidRPr="00E13DBF" w:rsidRDefault="00763B82" w:rsidP="00B378CA">
      <w:pPr>
        <w:spacing w:after="0" w:line="240" w:lineRule="auto"/>
        <w:jc w:val="both"/>
        <w:rPr>
          <w:rFonts w:cstheme="minorHAnsi"/>
        </w:rPr>
      </w:pPr>
    </w:p>
    <w:p w14:paraId="00AD6202" w14:textId="77777777" w:rsidR="00B378CA" w:rsidRPr="00E13DBF" w:rsidRDefault="00B378CA" w:rsidP="00B378CA">
      <w:pPr>
        <w:spacing w:after="0" w:line="240" w:lineRule="auto"/>
        <w:jc w:val="both"/>
        <w:rPr>
          <w:rFonts w:cstheme="minorHAnsi"/>
        </w:rPr>
      </w:pPr>
    </w:p>
    <w:p w14:paraId="17BEF70F" w14:textId="77777777" w:rsidR="000555DF" w:rsidRPr="00E13DBF" w:rsidRDefault="000555DF" w:rsidP="00B378CA">
      <w:pPr>
        <w:spacing w:after="0" w:line="240" w:lineRule="auto"/>
        <w:jc w:val="both"/>
        <w:rPr>
          <w:rFonts w:cstheme="minorHAnsi"/>
        </w:rPr>
      </w:pPr>
    </w:p>
    <w:p w14:paraId="11E38E20" w14:textId="77777777" w:rsidR="000555DF" w:rsidRPr="00E13DBF" w:rsidRDefault="000555DF" w:rsidP="00B378CA">
      <w:pPr>
        <w:spacing w:after="0" w:line="240" w:lineRule="auto"/>
        <w:jc w:val="both"/>
        <w:rPr>
          <w:rFonts w:cstheme="minorHAnsi"/>
        </w:rPr>
      </w:pPr>
    </w:p>
    <w:p w14:paraId="1695A0CD" w14:textId="77777777" w:rsidR="00B378CA" w:rsidRPr="00E13DBF" w:rsidRDefault="00B378CA" w:rsidP="00B378CA">
      <w:pPr>
        <w:tabs>
          <w:tab w:val="left" w:pos="0"/>
          <w:tab w:val="left" w:pos="7200"/>
        </w:tabs>
        <w:spacing w:after="0" w:line="240" w:lineRule="auto"/>
        <w:jc w:val="both"/>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05468330" w14:textId="77777777" w:rsidR="00B378CA" w:rsidRPr="00E13DBF" w:rsidRDefault="00B378CA" w:rsidP="00B378CA">
      <w:pPr>
        <w:spacing w:after="0" w:line="240" w:lineRule="auto"/>
        <w:rPr>
          <w:rFonts w:cstheme="minorHAnsi"/>
        </w:rPr>
      </w:pPr>
    </w:p>
    <w:p w14:paraId="6969972F"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B3419F9"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29DE41C8"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454D5B5E"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5C6CD815"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689E5B42"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487C5782"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06A7A96F" w14:textId="77777777" w:rsidR="00763B82" w:rsidRPr="00E13DBF" w:rsidRDefault="00763B82" w:rsidP="002F3056">
      <w:pPr>
        <w:pStyle w:val="Text"/>
        <w:spacing w:after="0"/>
        <w:ind w:left="4978" w:firstLine="694"/>
        <w:jc w:val="center"/>
        <w:rPr>
          <w:rFonts w:asciiTheme="minorHAnsi" w:eastAsiaTheme="minorHAnsi" w:hAnsiTheme="minorHAnsi" w:cstheme="minorHAnsi"/>
          <w:i/>
          <w:iCs/>
          <w:sz w:val="22"/>
          <w:szCs w:val="22"/>
          <w:lang w:val="pl-PL"/>
        </w:rPr>
      </w:pPr>
    </w:p>
    <w:p w14:paraId="694FCB54" w14:textId="77777777" w:rsidR="00763B82" w:rsidRPr="00E13DBF" w:rsidRDefault="00763B82" w:rsidP="002F3056">
      <w:pPr>
        <w:pStyle w:val="Text"/>
        <w:spacing w:after="0"/>
        <w:ind w:left="4978" w:firstLine="694"/>
        <w:jc w:val="center"/>
        <w:rPr>
          <w:rFonts w:asciiTheme="minorHAnsi" w:eastAsiaTheme="minorHAnsi" w:hAnsiTheme="minorHAnsi" w:cstheme="minorHAnsi"/>
          <w:i/>
          <w:iCs/>
          <w:sz w:val="22"/>
          <w:szCs w:val="22"/>
          <w:lang w:val="pl-PL"/>
        </w:rPr>
      </w:pPr>
    </w:p>
    <w:p w14:paraId="5F7BA28A"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64620849" w14:textId="77777777" w:rsidR="00D92289" w:rsidRPr="00E13DBF" w:rsidRDefault="00D92289" w:rsidP="002F3056">
      <w:pPr>
        <w:tabs>
          <w:tab w:val="left" w:pos="0"/>
          <w:tab w:val="left" w:pos="7200"/>
        </w:tabs>
        <w:spacing w:after="0" w:line="240" w:lineRule="auto"/>
        <w:jc w:val="both"/>
        <w:rPr>
          <w:rFonts w:eastAsia="Times New Roman" w:cstheme="minorHAnsi"/>
          <w:b/>
          <w:i/>
        </w:rPr>
      </w:pPr>
    </w:p>
    <w:p w14:paraId="456A3AEF" w14:textId="0A73EF5A" w:rsidR="000F3697" w:rsidRPr="00E13DBF" w:rsidRDefault="009726D5" w:rsidP="009726D5">
      <w:pPr>
        <w:autoSpaceDE w:val="0"/>
        <w:autoSpaceDN w:val="0"/>
        <w:adjustRightInd w:val="0"/>
        <w:spacing w:after="0" w:line="240" w:lineRule="auto"/>
        <w:contextualSpacing/>
        <w:rPr>
          <w:rFonts w:eastAsia="Times New Roman" w:cstheme="minorHAnsi"/>
          <w:bCs/>
          <w:lang w:eastAsia="x-none"/>
        </w:rPr>
      </w:pPr>
      <w:r w:rsidRPr="00E13DBF">
        <w:rPr>
          <w:rFonts w:eastAsia="Times New Roman" w:cstheme="minorHAnsi"/>
          <w:b/>
          <w:lang w:eastAsia="x-none"/>
        </w:rPr>
        <w:t xml:space="preserve">Załącznik nr 7 – </w:t>
      </w:r>
      <w:r w:rsidR="000F3697" w:rsidRPr="00E13DBF">
        <w:rPr>
          <w:rFonts w:eastAsia="Times New Roman" w:cstheme="minorHAnsi"/>
          <w:b/>
          <w:lang w:eastAsia="x-none"/>
        </w:rPr>
        <w:t xml:space="preserve">wymagany wzór karty parametrów technicznych </w:t>
      </w:r>
      <w:r w:rsidR="000F3697" w:rsidRPr="00E13DBF">
        <w:rPr>
          <w:rFonts w:cstheme="minorHAnsi"/>
          <w:b/>
        </w:rPr>
        <w:t xml:space="preserve">do Zapytania ofertowego nr </w:t>
      </w:r>
      <w:r w:rsidR="000F3697" w:rsidRPr="00E13DBF">
        <w:rPr>
          <w:rFonts w:cstheme="minorHAnsi"/>
          <w:b/>
          <w:bCs/>
        </w:rPr>
        <w:t xml:space="preserve"> FEDS.08.01-IZ.00-00</w:t>
      </w:r>
      <w:r w:rsidR="00763B82" w:rsidRPr="00E13DBF">
        <w:rPr>
          <w:rFonts w:cstheme="minorHAnsi"/>
          <w:b/>
          <w:bCs/>
        </w:rPr>
        <w:t>10</w:t>
      </w:r>
      <w:r w:rsidR="000F3697" w:rsidRPr="00E13DBF">
        <w:rPr>
          <w:rFonts w:cstheme="minorHAnsi"/>
          <w:b/>
          <w:bCs/>
        </w:rPr>
        <w:t>/23/</w:t>
      </w:r>
      <w:r w:rsidR="00842A11">
        <w:rPr>
          <w:rFonts w:cstheme="minorHAnsi"/>
          <w:b/>
          <w:bCs/>
        </w:rPr>
        <w:t>48</w:t>
      </w:r>
    </w:p>
    <w:p w14:paraId="669D4AB2" w14:textId="77777777" w:rsidR="000F3697" w:rsidRPr="00E13DBF" w:rsidRDefault="000F3697" w:rsidP="009726D5">
      <w:pPr>
        <w:autoSpaceDE w:val="0"/>
        <w:autoSpaceDN w:val="0"/>
        <w:adjustRightInd w:val="0"/>
        <w:spacing w:after="0" w:line="240" w:lineRule="auto"/>
        <w:contextualSpacing/>
        <w:rPr>
          <w:rFonts w:eastAsia="Times New Roman" w:cstheme="minorHAnsi"/>
          <w:bCs/>
          <w:lang w:eastAsia="x-none"/>
        </w:rPr>
      </w:pPr>
    </w:p>
    <w:p w14:paraId="3B47C1DB" w14:textId="77777777" w:rsidR="003C0355" w:rsidRPr="00E13DBF" w:rsidRDefault="003C0355" w:rsidP="00763B82">
      <w:pPr>
        <w:autoSpaceDE w:val="0"/>
        <w:autoSpaceDN w:val="0"/>
        <w:adjustRightInd w:val="0"/>
        <w:spacing w:after="0" w:line="240" w:lineRule="auto"/>
        <w:ind w:firstLine="567"/>
        <w:contextualSpacing/>
        <w:jc w:val="both"/>
        <w:rPr>
          <w:rFonts w:eastAsia="Times New Roman" w:cstheme="minorHAnsi"/>
          <w:bCs/>
          <w:lang w:eastAsia="x-none"/>
        </w:rPr>
      </w:pPr>
      <w:r w:rsidRPr="00E13DBF">
        <w:rPr>
          <w:rFonts w:eastAsia="Times New Roman" w:cstheme="minorHAnsi"/>
          <w:bCs/>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4AE4AFD2" w14:textId="77777777" w:rsidR="003C0355" w:rsidRPr="00E13DBF" w:rsidRDefault="003C0355" w:rsidP="00763B82">
      <w:pPr>
        <w:autoSpaceDE w:val="0"/>
        <w:autoSpaceDN w:val="0"/>
        <w:adjustRightInd w:val="0"/>
        <w:spacing w:after="0" w:line="240" w:lineRule="auto"/>
        <w:contextualSpacing/>
        <w:jc w:val="both"/>
        <w:rPr>
          <w:rFonts w:eastAsia="Times New Roman" w:cstheme="minorHAnsi"/>
          <w:bCs/>
          <w:lang w:eastAsia="x-none"/>
        </w:rPr>
      </w:pPr>
    </w:p>
    <w:p w14:paraId="4239ED25" w14:textId="77777777" w:rsidR="003C0355" w:rsidRPr="00E13DBF" w:rsidRDefault="003C0355" w:rsidP="00763B82">
      <w:pPr>
        <w:autoSpaceDE w:val="0"/>
        <w:autoSpaceDN w:val="0"/>
        <w:adjustRightInd w:val="0"/>
        <w:spacing w:after="0" w:line="240" w:lineRule="auto"/>
        <w:ind w:firstLine="567"/>
        <w:contextualSpacing/>
        <w:jc w:val="both"/>
        <w:rPr>
          <w:rFonts w:eastAsia="Times New Roman" w:cstheme="minorHAnsi"/>
          <w:bCs/>
          <w:color w:val="EE0000"/>
          <w:lang w:eastAsia="x-none"/>
        </w:rPr>
      </w:pPr>
      <w:r w:rsidRPr="00E13DBF">
        <w:rPr>
          <w:rFonts w:cstheme="minorHAnsi"/>
        </w:rPr>
        <w:t xml:space="preserve">Do każdej Karty Parametrów Technicznych należy dołączyć zdjęcie oferowanego produktu </w:t>
      </w:r>
      <w:r w:rsidRPr="00E13DBF">
        <w:rPr>
          <w:rStyle w:val="Uwydatnienie"/>
          <w:rFonts w:cstheme="minorHAnsi"/>
        </w:rPr>
        <w:t>(jeśli sprzęt nie posiada modelu umożliwiającego jednoznaczną identyfikację)</w:t>
      </w:r>
      <w:r w:rsidRPr="00E13DBF">
        <w:rPr>
          <w:rFonts w:cstheme="minorHAnsi"/>
        </w:rPr>
        <w:t>, uporządkowane zgodnie z kolejnością części i pozycji wskazanych w formularzu ofertowym oraz wyraźnie opisane na górze każdego zdjęcia, której części i pozycji dotyczą (np. „Część 1, pozycja 3”), przy czym każda karta musi zawierać wskazanie modelu oferowanego produktu/sprzętu.</w:t>
      </w:r>
    </w:p>
    <w:p w14:paraId="434B86D3" w14:textId="77777777" w:rsidR="003C0355" w:rsidRPr="00E13DBF" w:rsidRDefault="003C0355" w:rsidP="00763B82">
      <w:pPr>
        <w:autoSpaceDE w:val="0"/>
        <w:autoSpaceDN w:val="0"/>
        <w:adjustRightInd w:val="0"/>
        <w:spacing w:after="0" w:line="240" w:lineRule="auto"/>
        <w:contextualSpacing/>
        <w:jc w:val="both"/>
        <w:rPr>
          <w:rFonts w:eastAsia="Times New Roman" w:cstheme="minorHAnsi"/>
          <w:bCs/>
          <w:lang w:eastAsia="x-none"/>
        </w:rPr>
      </w:pPr>
    </w:p>
    <w:p w14:paraId="43801316" w14:textId="201038AA" w:rsidR="003C0355" w:rsidRPr="00E13DBF" w:rsidRDefault="003C0355" w:rsidP="00763B82">
      <w:pPr>
        <w:autoSpaceDE w:val="0"/>
        <w:autoSpaceDN w:val="0"/>
        <w:adjustRightInd w:val="0"/>
        <w:spacing w:after="0" w:line="240" w:lineRule="auto"/>
        <w:ind w:firstLine="567"/>
        <w:contextualSpacing/>
        <w:jc w:val="both"/>
        <w:rPr>
          <w:rFonts w:cstheme="minorHAnsi"/>
          <w:bCs/>
        </w:rPr>
      </w:pPr>
      <w:r w:rsidRPr="00E13DBF">
        <w:rPr>
          <w:rFonts w:cstheme="minorHAnsi"/>
          <w:bCs/>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w:t>
      </w:r>
      <w:r w:rsidR="00063417" w:rsidRPr="00E13DBF">
        <w:rPr>
          <w:rFonts w:cstheme="minorHAnsi"/>
          <w:bCs/>
        </w:rPr>
        <w:t>.</w:t>
      </w:r>
    </w:p>
    <w:p w14:paraId="0F512277" w14:textId="77777777" w:rsidR="006C5792" w:rsidRPr="00E13DBF" w:rsidRDefault="006C5792" w:rsidP="007859FB">
      <w:pPr>
        <w:autoSpaceDE w:val="0"/>
        <w:autoSpaceDN w:val="0"/>
        <w:adjustRightInd w:val="0"/>
        <w:spacing w:after="0" w:line="240" w:lineRule="auto"/>
        <w:contextualSpacing/>
        <w:jc w:val="both"/>
        <w:rPr>
          <w:rFonts w:cstheme="minorHAnsi"/>
          <w:bCs/>
        </w:rPr>
      </w:pPr>
    </w:p>
    <w:p w14:paraId="4B1FCA30" w14:textId="77777777" w:rsidR="006C5792" w:rsidRPr="00E13DBF" w:rsidRDefault="006C5792" w:rsidP="00763B82">
      <w:pPr>
        <w:autoSpaceDE w:val="0"/>
        <w:autoSpaceDN w:val="0"/>
        <w:adjustRightInd w:val="0"/>
        <w:spacing w:after="0" w:line="240" w:lineRule="auto"/>
        <w:ind w:firstLine="567"/>
        <w:contextualSpacing/>
        <w:jc w:val="both"/>
        <w:rPr>
          <w:rFonts w:cstheme="minorHAnsi"/>
          <w:bCs/>
        </w:rPr>
      </w:pPr>
    </w:p>
    <w:tbl>
      <w:tblPr>
        <w:tblW w:w="10368" w:type="dxa"/>
        <w:tblInd w:w="-431" w:type="dxa"/>
        <w:tblLayout w:type="fixed"/>
        <w:tblCellMar>
          <w:left w:w="70" w:type="dxa"/>
          <w:right w:w="70" w:type="dxa"/>
        </w:tblCellMar>
        <w:tblLook w:val="04A0" w:firstRow="1" w:lastRow="0" w:firstColumn="1" w:lastColumn="0" w:noHBand="0" w:noVBand="1"/>
      </w:tblPr>
      <w:tblGrid>
        <w:gridCol w:w="210"/>
        <w:gridCol w:w="358"/>
        <w:gridCol w:w="1559"/>
        <w:gridCol w:w="709"/>
        <w:gridCol w:w="3275"/>
        <w:gridCol w:w="1564"/>
        <w:gridCol w:w="992"/>
        <w:gridCol w:w="709"/>
        <w:gridCol w:w="492"/>
        <w:gridCol w:w="500"/>
      </w:tblGrid>
      <w:tr w:rsidR="007859FB" w:rsidRPr="00E13DBF" w14:paraId="20DA6CEA" w14:textId="77777777" w:rsidTr="00D20648">
        <w:trPr>
          <w:trHeight w:val="504"/>
        </w:trPr>
        <w:tc>
          <w:tcPr>
            <w:tcW w:w="10368"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03477E" w14:textId="0FB11F03" w:rsidR="007859FB" w:rsidRPr="00E13DBF" w:rsidRDefault="007859FB"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CZEŚĆ 1</w:t>
            </w:r>
          </w:p>
        </w:tc>
      </w:tr>
      <w:tr w:rsidR="000A3BB9" w:rsidRPr="00E13DBF" w14:paraId="02F50B09" w14:textId="77777777" w:rsidTr="00D20648">
        <w:trPr>
          <w:trHeight w:val="413"/>
        </w:trPr>
        <w:tc>
          <w:tcPr>
            <w:tcW w:w="5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35B6328" w14:textId="3701B1B1" w:rsidR="000A3BB9" w:rsidRPr="00E13DBF" w:rsidRDefault="000A3BB9" w:rsidP="00911446">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LP.</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03F7B945" w14:textId="164804A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NAZWA PRZEDMIOTU</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518B4755" w14:textId="4DA7DF41"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ILOŚĆ</w:t>
            </w:r>
          </w:p>
        </w:tc>
        <w:tc>
          <w:tcPr>
            <w:tcW w:w="4839" w:type="dxa"/>
            <w:gridSpan w:val="2"/>
            <w:tcBorders>
              <w:top w:val="single" w:sz="4" w:space="0" w:color="auto"/>
              <w:left w:val="nil"/>
              <w:bottom w:val="single" w:sz="4" w:space="0" w:color="auto"/>
              <w:right w:val="single" w:sz="4" w:space="0" w:color="auto"/>
            </w:tcBorders>
            <w:shd w:val="clear" w:color="000000" w:fill="FFFFFF"/>
            <w:vAlign w:val="center"/>
            <w:hideMark/>
          </w:tcPr>
          <w:p w14:paraId="673C7BB7" w14:textId="5773FB9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OPIS ELEMENTÓW</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6314A4" w14:textId="7777777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TAK</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1BA666" w14:textId="7777777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NIE</w:t>
            </w:r>
          </w:p>
        </w:tc>
        <w:tc>
          <w:tcPr>
            <w:tcW w:w="992" w:type="dxa"/>
            <w:gridSpan w:val="2"/>
            <w:tcBorders>
              <w:top w:val="single" w:sz="4" w:space="0" w:color="auto"/>
              <w:left w:val="nil"/>
              <w:right w:val="single" w:sz="4" w:space="0" w:color="auto"/>
            </w:tcBorders>
            <w:shd w:val="clear" w:color="000000" w:fill="FFFFFF"/>
            <w:vAlign w:val="center"/>
            <w:hideMark/>
          </w:tcPr>
          <w:p w14:paraId="29CB9A8E" w14:textId="346FCE69"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INNE (OPIS)</w:t>
            </w:r>
          </w:p>
        </w:tc>
      </w:tr>
      <w:tr w:rsidR="00911446" w:rsidRPr="00E13DBF" w14:paraId="5BFF4D1B" w14:textId="77777777" w:rsidTr="00D20648">
        <w:trPr>
          <w:trHeight w:val="270"/>
        </w:trPr>
        <w:tc>
          <w:tcPr>
            <w:tcW w:w="568" w:type="dxa"/>
            <w:gridSpan w:val="2"/>
            <w:vMerge w:val="restart"/>
            <w:tcBorders>
              <w:top w:val="single" w:sz="4" w:space="0" w:color="auto"/>
              <w:left w:val="single" w:sz="4" w:space="0" w:color="auto"/>
              <w:right w:val="single" w:sz="4" w:space="0" w:color="auto"/>
            </w:tcBorders>
            <w:noWrap/>
            <w:vAlign w:val="bottom"/>
            <w:hideMark/>
          </w:tcPr>
          <w:p w14:paraId="717ECC47" w14:textId="4F3D6718"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r w:rsidR="00F22730" w:rsidRPr="00E13DBF">
              <w:rPr>
                <w:rFonts w:eastAsia="Times New Roman" w:cstheme="minorHAnsi"/>
                <w:color w:val="000000"/>
                <w:lang w:eastAsia="pl-PL"/>
              </w:rPr>
              <w:t>1.</w:t>
            </w:r>
          </w:p>
          <w:p w14:paraId="286FACF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F4B4C3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6B85EB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A1709F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DFC5FB" w14:textId="70E6475B"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single" w:sz="4" w:space="0" w:color="auto"/>
              <w:left w:val="nil"/>
              <w:right w:val="single" w:sz="4" w:space="0" w:color="auto"/>
            </w:tcBorders>
            <w:shd w:val="clear" w:color="000000" w:fill="FFFFFF"/>
            <w:vAlign w:val="bottom"/>
            <w:hideMark/>
          </w:tcPr>
          <w:p w14:paraId="1CC97AFF" w14:textId="77777777" w:rsidR="00911446" w:rsidRPr="00E13DBF" w:rsidRDefault="00911446" w:rsidP="00911446">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Zestaw do doświadczeń z </w:t>
            </w:r>
            <w:proofErr w:type="spellStart"/>
            <w:r w:rsidRPr="00E13DBF">
              <w:rPr>
                <w:rFonts w:eastAsia="Times New Roman" w:cstheme="minorHAnsi"/>
                <w:b/>
                <w:bCs/>
                <w:color w:val="000000"/>
                <w:lang w:eastAsia="pl-PL"/>
              </w:rPr>
              <w:t>fotowoltaiki</w:t>
            </w:r>
            <w:proofErr w:type="spellEnd"/>
            <w:r w:rsidRPr="00E13DBF">
              <w:rPr>
                <w:rFonts w:eastAsia="Times New Roman" w:cstheme="minorHAnsi"/>
                <w:b/>
                <w:bCs/>
                <w:color w:val="000000"/>
                <w:lang w:eastAsia="pl-PL"/>
              </w:rPr>
              <w:t xml:space="preserve"> 2x20W</w:t>
            </w:r>
          </w:p>
          <w:p w14:paraId="788051B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EDD352D" w14:textId="77777777" w:rsidR="00911446" w:rsidRPr="00E13DBF" w:rsidRDefault="00911446" w:rsidP="00911446">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(Pozycja budżetowa we wniosku o dofinansowanie 5.1, inf. dla Zamawiającego).</w:t>
            </w:r>
          </w:p>
          <w:p w14:paraId="374DF59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D3473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86107DC"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D778A2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DFC683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736E29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F9FA82E"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B03A0B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539423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0ADA7C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0B0DF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023497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4C655C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7D5F98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D217F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4EDC97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1562A8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1A955BA"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84AA99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35A0591"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F94461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652E0C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487655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947123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692CBD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8A35E6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E69B16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7C83675"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DDDF2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8C69AE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6328C7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C44135D"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AA7B7F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F496F2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F38E3C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87629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8DE53A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3B55B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353AAC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BCBDD6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6F97FFA"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CAF5F3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EE42F5E"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FA356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DFFE8C"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3350EE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58ACB02"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89AB995"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2CE694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3A90AE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14186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8F93B7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C6B8E2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39A8BE"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0BAE868" w14:textId="300B3F71" w:rsidR="00911446" w:rsidRPr="00E13DBF" w:rsidRDefault="00911446" w:rsidP="00911446">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D72966F" w14:textId="1E4EFA95"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1 </w:t>
            </w:r>
            <w:r w:rsidR="00F22730" w:rsidRPr="00E13DBF">
              <w:rPr>
                <w:rFonts w:eastAsia="Times New Roman" w:cstheme="minorHAnsi"/>
                <w:color w:val="000000"/>
                <w:lang w:eastAsia="pl-PL"/>
              </w:rPr>
              <w:t>st.</w:t>
            </w:r>
          </w:p>
        </w:tc>
        <w:tc>
          <w:tcPr>
            <w:tcW w:w="4839" w:type="dxa"/>
            <w:gridSpan w:val="2"/>
            <w:tcBorders>
              <w:top w:val="single" w:sz="4" w:space="0" w:color="auto"/>
              <w:left w:val="nil"/>
              <w:bottom w:val="single" w:sz="4" w:space="0" w:color="auto"/>
              <w:right w:val="single" w:sz="4" w:space="0" w:color="auto"/>
            </w:tcBorders>
            <w:shd w:val="clear" w:color="000000" w:fill="FFFFFF"/>
            <w:vAlign w:val="bottom"/>
            <w:hideMark/>
          </w:tcPr>
          <w:p w14:paraId="5001D0B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Zestaw </w:t>
            </w:r>
            <w:proofErr w:type="spellStart"/>
            <w:r w:rsidRPr="00E13DBF">
              <w:rPr>
                <w:rFonts w:eastAsia="Times New Roman" w:cstheme="minorHAnsi"/>
                <w:color w:val="000000"/>
                <w:lang w:eastAsia="pl-PL"/>
              </w:rPr>
              <w:t>Fotowoltaika</w:t>
            </w:r>
            <w:proofErr w:type="spellEnd"/>
            <w:r w:rsidRPr="00E13DBF">
              <w:rPr>
                <w:rFonts w:eastAsia="Times New Roman" w:cstheme="minorHAnsi"/>
                <w:color w:val="000000"/>
                <w:lang w:eastAsia="pl-PL"/>
              </w:rPr>
              <w:t xml:space="preserve"> 2 x 20 W</w:t>
            </w:r>
          </w:p>
        </w:tc>
        <w:tc>
          <w:tcPr>
            <w:tcW w:w="992" w:type="dxa"/>
            <w:tcBorders>
              <w:top w:val="nil"/>
              <w:left w:val="nil"/>
              <w:bottom w:val="single" w:sz="4" w:space="0" w:color="auto"/>
              <w:right w:val="single" w:sz="4" w:space="0" w:color="auto"/>
            </w:tcBorders>
            <w:noWrap/>
            <w:vAlign w:val="bottom"/>
            <w:hideMark/>
          </w:tcPr>
          <w:p w14:paraId="70B11CF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5B00F8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single" w:sz="4" w:space="0" w:color="auto"/>
              <w:left w:val="nil"/>
              <w:bottom w:val="single" w:sz="4" w:space="0" w:color="auto"/>
              <w:right w:val="single" w:sz="4" w:space="0" w:color="auto"/>
            </w:tcBorders>
            <w:noWrap/>
            <w:vAlign w:val="bottom"/>
            <w:hideMark/>
          </w:tcPr>
          <w:p w14:paraId="5E50C76B" w14:textId="1344BCE7" w:rsidR="00911446" w:rsidRPr="00E13DBF" w:rsidRDefault="00911446" w:rsidP="00911446">
            <w:pPr>
              <w:spacing w:after="0" w:line="240" w:lineRule="auto"/>
              <w:rPr>
                <w:rFonts w:eastAsia="Times New Roman" w:cstheme="minorHAnsi"/>
                <w:color w:val="000000"/>
                <w:lang w:eastAsia="pl-PL"/>
              </w:rPr>
            </w:pPr>
          </w:p>
        </w:tc>
      </w:tr>
      <w:tr w:rsidR="00911446" w:rsidRPr="00E13DBF" w14:paraId="666A312C" w14:textId="77777777" w:rsidTr="00D20648">
        <w:trPr>
          <w:trHeight w:val="700"/>
        </w:trPr>
        <w:tc>
          <w:tcPr>
            <w:tcW w:w="568" w:type="dxa"/>
            <w:gridSpan w:val="2"/>
            <w:vMerge/>
            <w:tcBorders>
              <w:left w:val="single" w:sz="4" w:space="0" w:color="auto"/>
              <w:right w:val="single" w:sz="4" w:space="0" w:color="auto"/>
            </w:tcBorders>
            <w:noWrap/>
            <w:vAlign w:val="bottom"/>
            <w:hideMark/>
          </w:tcPr>
          <w:p w14:paraId="6C3DDA99" w14:textId="66E81BC9" w:rsidR="00911446" w:rsidRPr="00E13DBF" w:rsidRDefault="00911446" w:rsidP="0091144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BF81EF6" w14:textId="45C9EEDC" w:rsidR="00911446" w:rsidRPr="00E13DBF" w:rsidRDefault="00911446"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8C8951E" w14:textId="77777777" w:rsidR="00911446" w:rsidRPr="00E13DBF" w:rsidRDefault="00911446"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620D59E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Dzięki temu zestawowi można eksperymentować z rzeczywistym systemem fotowoltaicznym, składającym się z dwóch modułów o sumarycznej mocy 40 W.</w:t>
            </w:r>
          </w:p>
        </w:tc>
        <w:tc>
          <w:tcPr>
            <w:tcW w:w="992" w:type="dxa"/>
            <w:tcBorders>
              <w:top w:val="nil"/>
              <w:left w:val="nil"/>
              <w:bottom w:val="single" w:sz="4" w:space="0" w:color="auto"/>
              <w:right w:val="single" w:sz="4" w:space="0" w:color="auto"/>
            </w:tcBorders>
            <w:noWrap/>
            <w:vAlign w:val="bottom"/>
            <w:hideMark/>
          </w:tcPr>
          <w:p w14:paraId="353E704C" w14:textId="45A9C3E6" w:rsidR="00911446" w:rsidRPr="00E13DBF" w:rsidRDefault="00911446" w:rsidP="00911446">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hideMark/>
          </w:tcPr>
          <w:p w14:paraId="3766DFBD" w14:textId="1CCD29D2" w:rsidR="00911446" w:rsidRPr="00E13DBF" w:rsidRDefault="00911446" w:rsidP="00911446">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hideMark/>
          </w:tcPr>
          <w:p w14:paraId="00A21E1F" w14:textId="05CA19E9" w:rsidR="00911446" w:rsidRPr="00E13DBF" w:rsidRDefault="00911446" w:rsidP="00911446">
            <w:pPr>
              <w:spacing w:after="0" w:line="240" w:lineRule="auto"/>
              <w:rPr>
                <w:rFonts w:eastAsia="Times New Roman" w:cstheme="minorHAnsi"/>
                <w:color w:val="000000"/>
                <w:lang w:eastAsia="pl-PL"/>
              </w:rPr>
            </w:pPr>
          </w:p>
        </w:tc>
      </w:tr>
      <w:tr w:rsidR="00911446" w:rsidRPr="00E13DBF" w14:paraId="04390F84" w14:textId="77777777" w:rsidTr="00D20648">
        <w:trPr>
          <w:trHeight w:val="400"/>
        </w:trPr>
        <w:tc>
          <w:tcPr>
            <w:tcW w:w="568" w:type="dxa"/>
            <w:gridSpan w:val="2"/>
            <w:vMerge/>
            <w:tcBorders>
              <w:left w:val="single" w:sz="4" w:space="0" w:color="auto"/>
              <w:right w:val="single" w:sz="4" w:space="0" w:color="auto"/>
            </w:tcBorders>
            <w:noWrap/>
            <w:vAlign w:val="bottom"/>
            <w:hideMark/>
          </w:tcPr>
          <w:p w14:paraId="12ED61BF" w14:textId="2AABFC9D" w:rsidR="00911446" w:rsidRPr="00E13DBF" w:rsidRDefault="00911446" w:rsidP="0091144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7CB8586" w14:textId="469ACB83" w:rsidR="00911446" w:rsidRPr="00E13DBF" w:rsidRDefault="00911446"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5CE34CF" w14:textId="77777777" w:rsidR="00911446" w:rsidRPr="00E13DBF" w:rsidRDefault="00911446"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22CC957C" w14:textId="1159927E" w:rsidR="00911446" w:rsidRPr="00E13DBF" w:rsidRDefault="0091144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Instalacja solarna zbudowana </w:t>
            </w:r>
            <w:r w:rsidR="004B02D6">
              <w:rPr>
                <w:rFonts w:eastAsia="Times New Roman" w:cstheme="minorHAnsi"/>
                <w:color w:val="000000"/>
                <w:lang w:eastAsia="pl-PL"/>
              </w:rPr>
              <w:t>powinna być w</w:t>
            </w:r>
            <w:r w:rsidRPr="00E13DBF">
              <w:rPr>
                <w:rFonts w:eastAsia="Times New Roman" w:cstheme="minorHAnsi"/>
                <w:color w:val="000000"/>
                <w:lang w:eastAsia="pl-PL"/>
              </w:rPr>
              <w:t xml:space="preserve"> oparciu o przemysłowo produkowane komponenty i wyposażona we wszystkie urządzenia pomocnicze niezbędne w procesie produkcji energii elektrycznej przez panel fotowoltaiczny, przyrządy pomiarowe i komplet instrukcji oraz materiałów dydaktycznych</w:t>
            </w:r>
          </w:p>
        </w:tc>
        <w:tc>
          <w:tcPr>
            <w:tcW w:w="992" w:type="dxa"/>
            <w:tcBorders>
              <w:top w:val="nil"/>
              <w:left w:val="nil"/>
              <w:bottom w:val="single" w:sz="4" w:space="0" w:color="auto"/>
              <w:right w:val="single" w:sz="4" w:space="0" w:color="auto"/>
            </w:tcBorders>
            <w:noWrap/>
            <w:vAlign w:val="bottom"/>
            <w:hideMark/>
          </w:tcPr>
          <w:p w14:paraId="1D8F76F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3D2943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08C5F8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3CBFAC48" w14:textId="77777777" w:rsidTr="00D20648">
        <w:trPr>
          <w:trHeight w:val="1211"/>
        </w:trPr>
        <w:tc>
          <w:tcPr>
            <w:tcW w:w="568" w:type="dxa"/>
            <w:gridSpan w:val="2"/>
            <w:vMerge/>
            <w:tcBorders>
              <w:left w:val="single" w:sz="4" w:space="0" w:color="auto"/>
              <w:right w:val="single" w:sz="4" w:space="0" w:color="auto"/>
            </w:tcBorders>
            <w:noWrap/>
            <w:vAlign w:val="bottom"/>
            <w:hideMark/>
          </w:tcPr>
          <w:p w14:paraId="324666AC" w14:textId="5F57167B"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1DDA58E" w14:textId="4726FF38"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F2526F5"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F544DD6" w14:textId="7C8645F5" w:rsidR="004B02D6" w:rsidRPr="00E13DBF" w:rsidRDefault="004B02D6" w:rsidP="004B02D6">
            <w:pPr>
              <w:spacing w:after="0" w:line="240" w:lineRule="auto"/>
              <w:rPr>
                <w:rFonts w:eastAsia="Times New Roman" w:cstheme="minorHAnsi"/>
                <w:color w:val="000000"/>
                <w:lang w:eastAsia="pl-PL"/>
              </w:rPr>
            </w:pPr>
            <w:r w:rsidRPr="00E309C1">
              <w:t>1x anodyzowana, aluminiowa rama, wyposażona w 4 kółka, hamulce, elementy mechaniczne umożliwiające regulację kąta położenia paneli fotowoltaicznych i wysokość lamp halogenowych</w:t>
            </w:r>
          </w:p>
        </w:tc>
        <w:tc>
          <w:tcPr>
            <w:tcW w:w="992" w:type="dxa"/>
            <w:tcBorders>
              <w:top w:val="nil"/>
              <w:left w:val="nil"/>
              <w:bottom w:val="single" w:sz="4" w:space="0" w:color="auto"/>
              <w:right w:val="single" w:sz="4" w:space="0" w:color="auto"/>
            </w:tcBorders>
            <w:noWrap/>
            <w:vAlign w:val="bottom"/>
            <w:hideMark/>
          </w:tcPr>
          <w:p w14:paraId="6DE6164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03AD380" w14:textId="2EF23AA0"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E2DA6C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D09749" w14:textId="28644476"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A62576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C48B7CA" w14:textId="79BF4721"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04D3FB25" w14:textId="77777777" w:rsidTr="00D20648">
        <w:trPr>
          <w:trHeight w:val="400"/>
        </w:trPr>
        <w:tc>
          <w:tcPr>
            <w:tcW w:w="568" w:type="dxa"/>
            <w:gridSpan w:val="2"/>
            <w:vMerge w:val="restart"/>
            <w:tcBorders>
              <w:top w:val="nil"/>
              <w:left w:val="single" w:sz="4" w:space="0" w:color="auto"/>
              <w:right w:val="single" w:sz="4" w:space="0" w:color="auto"/>
            </w:tcBorders>
            <w:noWrap/>
            <w:vAlign w:val="bottom"/>
            <w:hideMark/>
          </w:tcPr>
          <w:p w14:paraId="57F444B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0FD73D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6525BB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0948BE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57ACE3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3461F0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21EDFE"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4B412E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B46C5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523AE9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4ED0DF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53D073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14B481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1A46A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B15E88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287991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7087A05"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3DDE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F9DB3B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0034A5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948D37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9E625F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D4C7B5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A244198"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F55CA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EEF626E"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9FFCE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B666A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8D508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C5699B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54D3F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533D5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A65BB7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BD6207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0A8F91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E03C86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2CFF0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33F7113"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3E1CA1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8125BD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35A73F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01FA64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93B63B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FB96838"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6E0288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07E8F9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2576C9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EECF94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423E35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FD59CE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F1465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1C33BFE" w14:textId="73259F79"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tcBorders>
              <w:left w:val="nil"/>
              <w:right w:val="single" w:sz="4" w:space="0" w:color="auto"/>
            </w:tcBorders>
            <w:shd w:val="clear" w:color="000000" w:fill="FFFFFF"/>
            <w:vAlign w:val="bottom"/>
            <w:hideMark/>
          </w:tcPr>
          <w:p w14:paraId="59E131D9" w14:textId="020603C0"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F4242FA"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single" w:sz="4" w:space="0" w:color="auto"/>
              <w:left w:val="nil"/>
              <w:bottom w:val="single" w:sz="4" w:space="0" w:color="auto"/>
              <w:right w:val="single" w:sz="4" w:space="0" w:color="auto"/>
            </w:tcBorders>
            <w:shd w:val="clear" w:color="000000" w:fill="FFFFFF"/>
            <w:hideMark/>
          </w:tcPr>
          <w:p w14:paraId="1C102EF0" w14:textId="3D07BDE2" w:rsidR="004B02D6" w:rsidRPr="00E13DBF" w:rsidRDefault="004B02D6" w:rsidP="004B02D6">
            <w:pPr>
              <w:spacing w:after="0" w:line="240" w:lineRule="auto"/>
              <w:rPr>
                <w:rFonts w:eastAsia="Times New Roman" w:cstheme="minorHAnsi"/>
                <w:color w:val="000000"/>
                <w:lang w:eastAsia="pl-PL"/>
              </w:rPr>
            </w:pPr>
            <w:r w:rsidRPr="00E309C1">
              <w:t>2x panel fotowoltaiczny z krzemu polikrystalicznego o mocy 20 W</w:t>
            </w:r>
          </w:p>
        </w:tc>
        <w:tc>
          <w:tcPr>
            <w:tcW w:w="992" w:type="dxa"/>
            <w:tcBorders>
              <w:top w:val="single" w:sz="4" w:space="0" w:color="auto"/>
              <w:left w:val="nil"/>
              <w:bottom w:val="single" w:sz="4" w:space="0" w:color="auto"/>
              <w:right w:val="single" w:sz="4" w:space="0" w:color="auto"/>
            </w:tcBorders>
            <w:noWrap/>
            <w:vAlign w:val="bottom"/>
            <w:hideMark/>
          </w:tcPr>
          <w:p w14:paraId="33E576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single" w:sz="4" w:space="0" w:color="auto"/>
              <w:left w:val="nil"/>
              <w:bottom w:val="single" w:sz="4" w:space="0" w:color="auto"/>
              <w:right w:val="single" w:sz="4" w:space="0" w:color="auto"/>
            </w:tcBorders>
            <w:noWrap/>
            <w:vAlign w:val="bottom"/>
            <w:hideMark/>
          </w:tcPr>
          <w:p w14:paraId="050FE50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single" w:sz="4" w:space="0" w:color="auto"/>
              <w:left w:val="nil"/>
              <w:bottom w:val="single" w:sz="4" w:space="0" w:color="auto"/>
              <w:right w:val="single" w:sz="4" w:space="0" w:color="auto"/>
            </w:tcBorders>
            <w:noWrap/>
            <w:vAlign w:val="bottom"/>
            <w:hideMark/>
          </w:tcPr>
          <w:p w14:paraId="4DD1CDE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5F056126" w14:textId="77777777" w:rsidTr="00D20648">
        <w:trPr>
          <w:trHeight w:val="147"/>
        </w:trPr>
        <w:tc>
          <w:tcPr>
            <w:tcW w:w="568" w:type="dxa"/>
            <w:gridSpan w:val="2"/>
            <w:vMerge/>
            <w:tcBorders>
              <w:left w:val="single" w:sz="4" w:space="0" w:color="auto"/>
              <w:right w:val="single" w:sz="4" w:space="0" w:color="auto"/>
            </w:tcBorders>
            <w:noWrap/>
            <w:vAlign w:val="bottom"/>
            <w:hideMark/>
          </w:tcPr>
          <w:p w14:paraId="53567C14" w14:textId="4833A122"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7E2E99A" w14:textId="60DDF574"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72886B9"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8C52F84" w14:textId="0E1838ED" w:rsidR="004B02D6" w:rsidRPr="00E13DBF" w:rsidRDefault="004B02D6" w:rsidP="004B02D6">
            <w:pPr>
              <w:spacing w:after="0" w:line="240" w:lineRule="auto"/>
              <w:rPr>
                <w:rFonts w:eastAsia="Times New Roman" w:cstheme="minorHAnsi"/>
                <w:color w:val="000000"/>
                <w:lang w:eastAsia="pl-PL"/>
              </w:rPr>
            </w:pPr>
            <w:r w:rsidRPr="00E309C1">
              <w:t>2x lampa halogenowa 300 W z wyłącznikiem</w:t>
            </w:r>
          </w:p>
        </w:tc>
        <w:tc>
          <w:tcPr>
            <w:tcW w:w="992" w:type="dxa"/>
            <w:tcBorders>
              <w:top w:val="nil"/>
              <w:left w:val="nil"/>
              <w:bottom w:val="single" w:sz="4" w:space="0" w:color="auto"/>
              <w:right w:val="single" w:sz="4" w:space="0" w:color="auto"/>
            </w:tcBorders>
            <w:noWrap/>
            <w:vAlign w:val="bottom"/>
            <w:hideMark/>
          </w:tcPr>
          <w:p w14:paraId="0FBC994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151B0E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5FB9163"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39C84529" w14:textId="77777777" w:rsidTr="00D20648">
        <w:trPr>
          <w:trHeight w:val="164"/>
        </w:trPr>
        <w:tc>
          <w:tcPr>
            <w:tcW w:w="568" w:type="dxa"/>
            <w:gridSpan w:val="2"/>
            <w:vMerge/>
            <w:tcBorders>
              <w:left w:val="single" w:sz="4" w:space="0" w:color="auto"/>
              <w:right w:val="single" w:sz="4" w:space="0" w:color="auto"/>
            </w:tcBorders>
            <w:noWrap/>
            <w:vAlign w:val="bottom"/>
            <w:hideMark/>
          </w:tcPr>
          <w:p w14:paraId="6C6CD501" w14:textId="0D6DB7F4"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6347E47" w14:textId="79088BF9"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46DD2775"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D3FA027" w14:textId="5E71C8F8" w:rsidR="004B02D6" w:rsidRPr="00E13DBF" w:rsidRDefault="004B02D6" w:rsidP="004B02D6">
            <w:pPr>
              <w:spacing w:after="0" w:line="240" w:lineRule="auto"/>
              <w:rPr>
                <w:rFonts w:eastAsia="Times New Roman" w:cstheme="minorHAnsi"/>
                <w:color w:val="000000"/>
                <w:lang w:eastAsia="pl-PL"/>
              </w:rPr>
            </w:pPr>
            <w:r w:rsidRPr="00E309C1">
              <w:t>2x linijka stalowa wskazująca wysokość lamp halogenowych</w:t>
            </w:r>
          </w:p>
        </w:tc>
        <w:tc>
          <w:tcPr>
            <w:tcW w:w="992" w:type="dxa"/>
            <w:tcBorders>
              <w:top w:val="nil"/>
              <w:left w:val="nil"/>
              <w:bottom w:val="single" w:sz="4" w:space="0" w:color="auto"/>
              <w:right w:val="single" w:sz="4" w:space="0" w:color="auto"/>
            </w:tcBorders>
            <w:noWrap/>
            <w:vAlign w:val="bottom"/>
            <w:hideMark/>
          </w:tcPr>
          <w:p w14:paraId="7CEFBA2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3C6518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A32613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935502" w:rsidRPr="00E13DBF" w14:paraId="5A64881E" w14:textId="77777777" w:rsidTr="00D20648">
        <w:trPr>
          <w:trHeight w:val="86"/>
        </w:trPr>
        <w:tc>
          <w:tcPr>
            <w:tcW w:w="568" w:type="dxa"/>
            <w:gridSpan w:val="2"/>
            <w:vMerge/>
            <w:tcBorders>
              <w:left w:val="single" w:sz="4" w:space="0" w:color="auto"/>
              <w:right w:val="single" w:sz="4" w:space="0" w:color="auto"/>
            </w:tcBorders>
            <w:noWrap/>
            <w:vAlign w:val="bottom"/>
            <w:hideMark/>
          </w:tcPr>
          <w:p w14:paraId="531208FD" w14:textId="176AE626" w:rsidR="00935502" w:rsidRPr="00E13DBF" w:rsidRDefault="00935502" w:rsidP="00935502">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5EFBC9B" w14:textId="36C344B1" w:rsidR="00935502" w:rsidRPr="00E13DBF" w:rsidRDefault="00935502"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09237954" w14:textId="77777777" w:rsidR="00935502" w:rsidRPr="00E13DBF" w:rsidRDefault="00935502"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30F23819"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Panel kontrolno-pomiarowy zawierający:</w:t>
            </w:r>
          </w:p>
        </w:tc>
        <w:tc>
          <w:tcPr>
            <w:tcW w:w="992" w:type="dxa"/>
            <w:tcBorders>
              <w:top w:val="nil"/>
              <w:left w:val="nil"/>
              <w:bottom w:val="single" w:sz="4" w:space="0" w:color="auto"/>
              <w:right w:val="single" w:sz="4" w:space="0" w:color="auto"/>
            </w:tcBorders>
            <w:noWrap/>
            <w:vAlign w:val="bottom"/>
            <w:hideMark/>
          </w:tcPr>
          <w:p w14:paraId="575EF3D8"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0BD7A5C"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00C13E8"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7251A91E" w14:textId="77777777" w:rsidTr="00D20648">
        <w:trPr>
          <w:trHeight w:val="172"/>
        </w:trPr>
        <w:tc>
          <w:tcPr>
            <w:tcW w:w="568" w:type="dxa"/>
            <w:gridSpan w:val="2"/>
            <w:vMerge/>
            <w:tcBorders>
              <w:left w:val="single" w:sz="4" w:space="0" w:color="auto"/>
              <w:right w:val="single" w:sz="4" w:space="0" w:color="auto"/>
            </w:tcBorders>
            <w:noWrap/>
            <w:vAlign w:val="bottom"/>
            <w:hideMark/>
          </w:tcPr>
          <w:p w14:paraId="5DC6C2C2" w14:textId="6740F92B"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D2A80D7" w14:textId="4D6F0B38"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29D9551"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2761CC5" w14:textId="55D48875" w:rsidR="004B02D6" w:rsidRPr="00E13DBF" w:rsidRDefault="004B02D6" w:rsidP="004B02D6">
            <w:pPr>
              <w:spacing w:after="0" w:line="240" w:lineRule="auto"/>
              <w:rPr>
                <w:rFonts w:eastAsia="Times New Roman" w:cstheme="minorHAnsi"/>
                <w:color w:val="000000"/>
                <w:lang w:eastAsia="pl-PL"/>
              </w:rPr>
            </w:pPr>
            <w:r w:rsidRPr="007A3DF5">
              <w:t>1x inwerter 12 V DC / 230 V AC,</w:t>
            </w:r>
          </w:p>
        </w:tc>
        <w:tc>
          <w:tcPr>
            <w:tcW w:w="992" w:type="dxa"/>
            <w:tcBorders>
              <w:top w:val="nil"/>
              <w:left w:val="nil"/>
              <w:bottom w:val="single" w:sz="4" w:space="0" w:color="auto"/>
              <w:right w:val="single" w:sz="4" w:space="0" w:color="auto"/>
            </w:tcBorders>
            <w:noWrap/>
            <w:vAlign w:val="bottom"/>
            <w:hideMark/>
          </w:tcPr>
          <w:p w14:paraId="083A6AF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4263E7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A36C5D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5B9E129" w14:textId="77777777" w:rsidTr="00D20648">
        <w:trPr>
          <w:trHeight w:val="400"/>
        </w:trPr>
        <w:tc>
          <w:tcPr>
            <w:tcW w:w="568" w:type="dxa"/>
            <w:gridSpan w:val="2"/>
            <w:vMerge/>
            <w:tcBorders>
              <w:left w:val="single" w:sz="4" w:space="0" w:color="auto"/>
              <w:right w:val="single" w:sz="4" w:space="0" w:color="auto"/>
            </w:tcBorders>
            <w:noWrap/>
            <w:vAlign w:val="bottom"/>
            <w:hideMark/>
          </w:tcPr>
          <w:p w14:paraId="41D1CB13" w14:textId="11E0A65F"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8687664" w14:textId="5C891786"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4A928FA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39EC646" w14:textId="3DD38E2C" w:rsidR="004B02D6" w:rsidRPr="00E13DBF" w:rsidRDefault="004B02D6" w:rsidP="004B02D6">
            <w:pPr>
              <w:spacing w:after="0" w:line="240" w:lineRule="auto"/>
              <w:rPr>
                <w:rFonts w:eastAsia="Times New Roman" w:cstheme="minorHAnsi"/>
                <w:color w:val="000000"/>
                <w:lang w:eastAsia="pl-PL"/>
              </w:rPr>
            </w:pPr>
            <w:r w:rsidRPr="007A3DF5">
              <w:t>1x regulator ładowania 12/24 V,</w:t>
            </w:r>
          </w:p>
        </w:tc>
        <w:tc>
          <w:tcPr>
            <w:tcW w:w="992" w:type="dxa"/>
            <w:tcBorders>
              <w:top w:val="nil"/>
              <w:left w:val="nil"/>
              <w:bottom w:val="single" w:sz="4" w:space="0" w:color="auto"/>
              <w:right w:val="single" w:sz="4" w:space="0" w:color="auto"/>
            </w:tcBorders>
            <w:noWrap/>
            <w:vAlign w:val="bottom"/>
            <w:hideMark/>
          </w:tcPr>
          <w:p w14:paraId="2D2950E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510C5D8"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82BDD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400DE21F" w14:textId="77777777" w:rsidTr="00D20648">
        <w:trPr>
          <w:trHeight w:val="181"/>
        </w:trPr>
        <w:tc>
          <w:tcPr>
            <w:tcW w:w="568" w:type="dxa"/>
            <w:gridSpan w:val="2"/>
            <w:vMerge/>
            <w:tcBorders>
              <w:left w:val="single" w:sz="4" w:space="0" w:color="auto"/>
              <w:right w:val="single" w:sz="4" w:space="0" w:color="auto"/>
            </w:tcBorders>
            <w:noWrap/>
            <w:vAlign w:val="bottom"/>
            <w:hideMark/>
          </w:tcPr>
          <w:p w14:paraId="66FFA5A1" w14:textId="1E427D52"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881F31E" w14:textId="27978A03"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C58B9B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2DA5A9B" w14:textId="01D8F0FB" w:rsidR="004B02D6" w:rsidRPr="00E13DBF" w:rsidRDefault="004B02D6" w:rsidP="004B02D6">
            <w:pPr>
              <w:spacing w:after="0" w:line="240" w:lineRule="auto"/>
              <w:rPr>
                <w:rFonts w:eastAsia="Times New Roman" w:cstheme="minorHAnsi"/>
                <w:color w:val="000000"/>
                <w:lang w:eastAsia="pl-PL"/>
              </w:rPr>
            </w:pPr>
            <w:r w:rsidRPr="007A3DF5">
              <w:t>2x multimetr cyfrowy,</w:t>
            </w:r>
          </w:p>
        </w:tc>
        <w:tc>
          <w:tcPr>
            <w:tcW w:w="992" w:type="dxa"/>
            <w:tcBorders>
              <w:top w:val="nil"/>
              <w:left w:val="nil"/>
              <w:bottom w:val="single" w:sz="4" w:space="0" w:color="auto"/>
              <w:right w:val="single" w:sz="4" w:space="0" w:color="auto"/>
            </w:tcBorders>
            <w:noWrap/>
            <w:vAlign w:val="bottom"/>
            <w:hideMark/>
          </w:tcPr>
          <w:p w14:paraId="6DD2C91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A788C6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DB0508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1C195E82" w14:textId="77777777" w:rsidTr="00D20648">
        <w:trPr>
          <w:trHeight w:val="199"/>
        </w:trPr>
        <w:tc>
          <w:tcPr>
            <w:tcW w:w="568" w:type="dxa"/>
            <w:gridSpan w:val="2"/>
            <w:vMerge/>
            <w:tcBorders>
              <w:left w:val="single" w:sz="4" w:space="0" w:color="auto"/>
              <w:right w:val="single" w:sz="4" w:space="0" w:color="auto"/>
            </w:tcBorders>
            <w:noWrap/>
            <w:vAlign w:val="bottom"/>
            <w:hideMark/>
          </w:tcPr>
          <w:p w14:paraId="6FA89700" w14:textId="69A6361C"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1B5CFBD" w14:textId="36E900D6"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6EF5F80"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82F832C" w14:textId="231C0AB0" w:rsidR="004B02D6" w:rsidRPr="00E13DBF" w:rsidRDefault="004B02D6" w:rsidP="004B02D6">
            <w:pPr>
              <w:spacing w:after="0" w:line="240" w:lineRule="auto"/>
              <w:rPr>
                <w:rFonts w:eastAsia="Times New Roman" w:cstheme="minorHAnsi"/>
                <w:color w:val="000000"/>
                <w:lang w:eastAsia="pl-PL"/>
              </w:rPr>
            </w:pPr>
            <w:r w:rsidRPr="007A3DF5">
              <w:t>2x łącznik 2-biegunowy,</w:t>
            </w:r>
          </w:p>
        </w:tc>
        <w:tc>
          <w:tcPr>
            <w:tcW w:w="992" w:type="dxa"/>
            <w:tcBorders>
              <w:top w:val="nil"/>
              <w:left w:val="nil"/>
              <w:bottom w:val="single" w:sz="4" w:space="0" w:color="auto"/>
              <w:right w:val="single" w:sz="4" w:space="0" w:color="auto"/>
            </w:tcBorders>
            <w:noWrap/>
            <w:vAlign w:val="bottom"/>
            <w:hideMark/>
          </w:tcPr>
          <w:p w14:paraId="61C8085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1F6191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92DC63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01032AF3" w14:textId="77777777" w:rsidTr="00D20648">
        <w:trPr>
          <w:trHeight w:val="331"/>
        </w:trPr>
        <w:tc>
          <w:tcPr>
            <w:tcW w:w="568" w:type="dxa"/>
            <w:gridSpan w:val="2"/>
            <w:vMerge/>
            <w:tcBorders>
              <w:left w:val="single" w:sz="4" w:space="0" w:color="auto"/>
              <w:right w:val="single" w:sz="4" w:space="0" w:color="auto"/>
            </w:tcBorders>
            <w:noWrap/>
            <w:vAlign w:val="bottom"/>
            <w:hideMark/>
          </w:tcPr>
          <w:p w14:paraId="144B5BC0" w14:textId="2B8CB5A0"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A0B82E8" w14:textId="49C251C9"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6A9D3E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C33F62E" w14:textId="03690870" w:rsidR="004B02D6" w:rsidRPr="00E13DBF" w:rsidRDefault="004B02D6" w:rsidP="004B02D6">
            <w:pPr>
              <w:spacing w:after="0" w:line="240" w:lineRule="auto"/>
              <w:rPr>
                <w:rFonts w:eastAsia="Times New Roman" w:cstheme="minorHAnsi"/>
                <w:color w:val="000000"/>
                <w:lang w:eastAsia="pl-PL"/>
              </w:rPr>
            </w:pPr>
            <w:r w:rsidRPr="007A3DF5">
              <w:t>1x łącznik krzywkowy; 20 A</w:t>
            </w:r>
          </w:p>
        </w:tc>
        <w:tc>
          <w:tcPr>
            <w:tcW w:w="992" w:type="dxa"/>
            <w:tcBorders>
              <w:top w:val="nil"/>
              <w:left w:val="nil"/>
              <w:bottom w:val="single" w:sz="4" w:space="0" w:color="auto"/>
              <w:right w:val="single" w:sz="4" w:space="0" w:color="auto"/>
            </w:tcBorders>
            <w:noWrap/>
            <w:vAlign w:val="bottom"/>
            <w:hideMark/>
          </w:tcPr>
          <w:p w14:paraId="4077F65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53220D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F231C5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6372B45C" w14:textId="77777777" w:rsidTr="00D20648">
        <w:trPr>
          <w:trHeight w:val="278"/>
        </w:trPr>
        <w:tc>
          <w:tcPr>
            <w:tcW w:w="568" w:type="dxa"/>
            <w:gridSpan w:val="2"/>
            <w:vMerge/>
            <w:tcBorders>
              <w:left w:val="single" w:sz="4" w:space="0" w:color="auto"/>
              <w:right w:val="single" w:sz="4" w:space="0" w:color="auto"/>
            </w:tcBorders>
            <w:noWrap/>
            <w:vAlign w:val="bottom"/>
            <w:hideMark/>
          </w:tcPr>
          <w:p w14:paraId="71934AC5" w14:textId="112EE508"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AA86500" w14:textId="01E68FAF"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937728F"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F32D5AF" w14:textId="0487FCD5" w:rsidR="004B02D6" w:rsidRPr="00E13DBF" w:rsidRDefault="004B02D6" w:rsidP="004B02D6">
            <w:pPr>
              <w:spacing w:after="0" w:line="240" w:lineRule="auto"/>
              <w:rPr>
                <w:rFonts w:eastAsia="Times New Roman" w:cstheme="minorHAnsi"/>
                <w:color w:val="000000"/>
                <w:lang w:eastAsia="pl-PL"/>
              </w:rPr>
            </w:pPr>
            <w:r w:rsidRPr="007A3DF5">
              <w:t>1x wyłącznik główny,</w:t>
            </w:r>
          </w:p>
        </w:tc>
        <w:tc>
          <w:tcPr>
            <w:tcW w:w="992" w:type="dxa"/>
            <w:tcBorders>
              <w:top w:val="nil"/>
              <w:left w:val="nil"/>
              <w:bottom w:val="single" w:sz="4" w:space="0" w:color="auto"/>
              <w:right w:val="single" w:sz="4" w:space="0" w:color="auto"/>
            </w:tcBorders>
            <w:noWrap/>
            <w:vAlign w:val="bottom"/>
            <w:hideMark/>
          </w:tcPr>
          <w:p w14:paraId="2C3C461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F5A681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A5895A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2553E3F" w14:textId="77777777" w:rsidTr="00D20648">
        <w:trPr>
          <w:trHeight w:val="269"/>
        </w:trPr>
        <w:tc>
          <w:tcPr>
            <w:tcW w:w="568" w:type="dxa"/>
            <w:gridSpan w:val="2"/>
            <w:vMerge/>
            <w:tcBorders>
              <w:left w:val="single" w:sz="4" w:space="0" w:color="auto"/>
              <w:right w:val="single" w:sz="4" w:space="0" w:color="auto"/>
            </w:tcBorders>
            <w:noWrap/>
            <w:vAlign w:val="bottom"/>
            <w:hideMark/>
          </w:tcPr>
          <w:p w14:paraId="427E1533" w14:textId="59957CF7"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A000EF4" w14:textId="21E46B35"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F4AA724"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DFAFDB3" w14:textId="10EFED83" w:rsidR="004B02D6" w:rsidRPr="00E13DBF" w:rsidRDefault="004B02D6" w:rsidP="004B02D6">
            <w:pPr>
              <w:spacing w:after="0" w:line="240" w:lineRule="auto"/>
              <w:rPr>
                <w:rFonts w:eastAsia="Times New Roman" w:cstheme="minorHAnsi"/>
                <w:color w:val="000000"/>
                <w:lang w:eastAsia="pl-PL"/>
              </w:rPr>
            </w:pPr>
            <w:r w:rsidRPr="007A3DF5">
              <w:t>1x odbiornik elektryczny 12/24 V DC z obudową (źródło światła),</w:t>
            </w:r>
          </w:p>
        </w:tc>
        <w:tc>
          <w:tcPr>
            <w:tcW w:w="992" w:type="dxa"/>
            <w:tcBorders>
              <w:top w:val="nil"/>
              <w:left w:val="nil"/>
              <w:bottom w:val="single" w:sz="4" w:space="0" w:color="auto"/>
              <w:right w:val="single" w:sz="4" w:space="0" w:color="auto"/>
            </w:tcBorders>
            <w:noWrap/>
            <w:vAlign w:val="bottom"/>
            <w:hideMark/>
          </w:tcPr>
          <w:p w14:paraId="40E38BF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7DC863"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87D849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699DEE39" w14:textId="77777777" w:rsidTr="00D20648">
        <w:trPr>
          <w:trHeight w:val="138"/>
        </w:trPr>
        <w:tc>
          <w:tcPr>
            <w:tcW w:w="568" w:type="dxa"/>
            <w:gridSpan w:val="2"/>
            <w:vMerge/>
            <w:tcBorders>
              <w:left w:val="single" w:sz="4" w:space="0" w:color="auto"/>
              <w:right w:val="single" w:sz="4" w:space="0" w:color="auto"/>
            </w:tcBorders>
            <w:noWrap/>
            <w:vAlign w:val="bottom"/>
            <w:hideMark/>
          </w:tcPr>
          <w:p w14:paraId="3B41CE1B" w14:textId="59B16F58"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68CA5C4" w14:textId="0AD56047"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CC046B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766A823" w14:textId="0302DCA5" w:rsidR="004B02D6" w:rsidRPr="00E13DBF" w:rsidRDefault="004B02D6" w:rsidP="004B02D6">
            <w:pPr>
              <w:spacing w:after="0" w:line="240" w:lineRule="auto"/>
              <w:rPr>
                <w:rFonts w:eastAsia="Times New Roman" w:cstheme="minorHAnsi"/>
                <w:color w:val="000000"/>
                <w:lang w:eastAsia="pl-PL"/>
              </w:rPr>
            </w:pPr>
            <w:r w:rsidRPr="007A3DF5">
              <w:t>1x odbiornik elektryczny 230 V AC z obudową (źródło światła),</w:t>
            </w:r>
          </w:p>
        </w:tc>
        <w:tc>
          <w:tcPr>
            <w:tcW w:w="992" w:type="dxa"/>
            <w:tcBorders>
              <w:top w:val="nil"/>
              <w:left w:val="nil"/>
              <w:bottom w:val="single" w:sz="4" w:space="0" w:color="auto"/>
              <w:right w:val="single" w:sz="4" w:space="0" w:color="auto"/>
            </w:tcBorders>
            <w:noWrap/>
            <w:vAlign w:val="bottom"/>
            <w:hideMark/>
          </w:tcPr>
          <w:p w14:paraId="784D1AA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103A37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3A3451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7C3A2648" w14:textId="77777777" w:rsidTr="00D20648">
        <w:trPr>
          <w:trHeight w:val="107"/>
        </w:trPr>
        <w:tc>
          <w:tcPr>
            <w:tcW w:w="568" w:type="dxa"/>
            <w:gridSpan w:val="2"/>
            <w:vMerge/>
            <w:tcBorders>
              <w:left w:val="single" w:sz="4" w:space="0" w:color="auto"/>
              <w:right w:val="single" w:sz="4" w:space="0" w:color="auto"/>
            </w:tcBorders>
            <w:noWrap/>
            <w:vAlign w:val="bottom"/>
            <w:hideMark/>
          </w:tcPr>
          <w:p w14:paraId="6AC8F85D" w14:textId="3E7666C2"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AED0B0F" w14:textId="0933067F"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2CE2148"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8DF910A" w14:textId="253D5C26" w:rsidR="004B02D6" w:rsidRPr="00E13DBF" w:rsidRDefault="004B02D6" w:rsidP="004B02D6">
            <w:pPr>
              <w:spacing w:after="0" w:line="240" w:lineRule="auto"/>
              <w:rPr>
                <w:rFonts w:eastAsia="Times New Roman" w:cstheme="minorHAnsi"/>
                <w:color w:val="000000"/>
                <w:lang w:eastAsia="pl-PL"/>
              </w:rPr>
            </w:pPr>
            <w:r w:rsidRPr="007A3DF5">
              <w:t>1x akumulator; 12 V, 8 Ah,</w:t>
            </w:r>
          </w:p>
        </w:tc>
        <w:tc>
          <w:tcPr>
            <w:tcW w:w="992" w:type="dxa"/>
            <w:tcBorders>
              <w:top w:val="nil"/>
              <w:left w:val="nil"/>
              <w:bottom w:val="single" w:sz="4" w:space="0" w:color="auto"/>
              <w:right w:val="single" w:sz="4" w:space="0" w:color="auto"/>
            </w:tcBorders>
            <w:noWrap/>
            <w:vAlign w:val="bottom"/>
            <w:hideMark/>
          </w:tcPr>
          <w:p w14:paraId="23CBE3D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FF11D6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000DD6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965AD6B" w14:textId="77777777" w:rsidTr="00D20648">
        <w:trPr>
          <w:trHeight w:val="266"/>
        </w:trPr>
        <w:tc>
          <w:tcPr>
            <w:tcW w:w="568" w:type="dxa"/>
            <w:gridSpan w:val="2"/>
            <w:vMerge/>
            <w:tcBorders>
              <w:left w:val="single" w:sz="4" w:space="0" w:color="auto"/>
              <w:right w:val="single" w:sz="4" w:space="0" w:color="auto"/>
            </w:tcBorders>
            <w:noWrap/>
            <w:vAlign w:val="bottom"/>
            <w:hideMark/>
          </w:tcPr>
          <w:p w14:paraId="5DDB9A01" w14:textId="1A2022DB"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CB01053" w14:textId="20F27C61"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96F1293"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2863BF" w14:textId="5C980967" w:rsidR="004B02D6" w:rsidRPr="00E13DBF" w:rsidRDefault="004B02D6" w:rsidP="004B02D6">
            <w:pPr>
              <w:spacing w:after="0" w:line="240" w:lineRule="auto"/>
              <w:rPr>
                <w:rFonts w:eastAsia="Times New Roman" w:cstheme="minorHAnsi"/>
                <w:color w:val="000000"/>
                <w:lang w:eastAsia="pl-PL"/>
              </w:rPr>
            </w:pPr>
            <w:r w:rsidRPr="007A3DF5">
              <w:t>1x tabliczka ze schematem ideowym obwodu elektrycznego,</w:t>
            </w:r>
          </w:p>
        </w:tc>
        <w:tc>
          <w:tcPr>
            <w:tcW w:w="992" w:type="dxa"/>
            <w:tcBorders>
              <w:top w:val="nil"/>
              <w:left w:val="nil"/>
              <w:bottom w:val="single" w:sz="4" w:space="0" w:color="auto"/>
              <w:right w:val="single" w:sz="4" w:space="0" w:color="auto"/>
            </w:tcBorders>
            <w:noWrap/>
            <w:vAlign w:val="bottom"/>
            <w:hideMark/>
          </w:tcPr>
          <w:p w14:paraId="0987882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F7E297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60A6F8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52CACDF1" w14:textId="77777777" w:rsidTr="00D20648">
        <w:trPr>
          <w:trHeight w:val="271"/>
        </w:trPr>
        <w:tc>
          <w:tcPr>
            <w:tcW w:w="568" w:type="dxa"/>
            <w:gridSpan w:val="2"/>
            <w:vMerge/>
            <w:tcBorders>
              <w:left w:val="single" w:sz="4" w:space="0" w:color="auto"/>
              <w:right w:val="single" w:sz="4" w:space="0" w:color="auto"/>
            </w:tcBorders>
            <w:noWrap/>
            <w:vAlign w:val="bottom"/>
            <w:hideMark/>
          </w:tcPr>
          <w:p w14:paraId="3CBAA2C2" w14:textId="6169451A"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F02D1DA" w14:textId="45F3425F"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0A398F2F"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D36C2A2" w14:textId="4F8DB347" w:rsidR="004B02D6" w:rsidRPr="00E13DBF" w:rsidRDefault="004B02D6" w:rsidP="004B02D6">
            <w:pPr>
              <w:spacing w:after="0" w:line="240" w:lineRule="auto"/>
              <w:rPr>
                <w:rFonts w:eastAsia="Times New Roman" w:cstheme="minorHAnsi"/>
                <w:color w:val="000000"/>
                <w:lang w:eastAsia="pl-PL"/>
              </w:rPr>
            </w:pPr>
            <w:r w:rsidRPr="007A3DF5">
              <w:t>10x gniazdo bananowe; czerwone, 4 mm, 10 A, 60 V DC</w:t>
            </w:r>
          </w:p>
        </w:tc>
        <w:tc>
          <w:tcPr>
            <w:tcW w:w="992" w:type="dxa"/>
            <w:tcBorders>
              <w:top w:val="nil"/>
              <w:left w:val="nil"/>
              <w:bottom w:val="single" w:sz="4" w:space="0" w:color="auto"/>
              <w:right w:val="single" w:sz="4" w:space="0" w:color="auto"/>
            </w:tcBorders>
            <w:noWrap/>
            <w:vAlign w:val="bottom"/>
            <w:hideMark/>
          </w:tcPr>
          <w:p w14:paraId="18D5A26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6C45CA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623499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0961B99D" w14:textId="77777777" w:rsidTr="00D20648">
        <w:trPr>
          <w:trHeight w:val="260"/>
        </w:trPr>
        <w:tc>
          <w:tcPr>
            <w:tcW w:w="568" w:type="dxa"/>
            <w:gridSpan w:val="2"/>
            <w:vMerge/>
            <w:tcBorders>
              <w:left w:val="single" w:sz="4" w:space="0" w:color="auto"/>
              <w:right w:val="single" w:sz="4" w:space="0" w:color="auto"/>
            </w:tcBorders>
            <w:noWrap/>
            <w:vAlign w:val="bottom"/>
            <w:hideMark/>
          </w:tcPr>
          <w:p w14:paraId="494B7735" w14:textId="2D25EB74"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F29123B" w14:textId="7C3D990E"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5AD4371"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3011002" w14:textId="118416EE" w:rsidR="004B02D6" w:rsidRPr="00E13DBF" w:rsidRDefault="004B02D6" w:rsidP="004B02D6">
            <w:pPr>
              <w:spacing w:after="0" w:line="240" w:lineRule="auto"/>
              <w:rPr>
                <w:rFonts w:eastAsia="Times New Roman" w:cstheme="minorHAnsi"/>
                <w:color w:val="000000"/>
                <w:lang w:eastAsia="pl-PL"/>
              </w:rPr>
            </w:pPr>
            <w:r w:rsidRPr="007A3DF5">
              <w:t>11x gniazdo bananowe; czarne, 4 mm, 10 A, 60 V DC</w:t>
            </w:r>
          </w:p>
        </w:tc>
        <w:tc>
          <w:tcPr>
            <w:tcW w:w="992" w:type="dxa"/>
            <w:tcBorders>
              <w:top w:val="nil"/>
              <w:left w:val="nil"/>
              <w:bottom w:val="single" w:sz="4" w:space="0" w:color="auto"/>
              <w:right w:val="single" w:sz="4" w:space="0" w:color="auto"/>
            </w:tcBorders>
            <w:noWrap/>
            <w:vAlign w:val="bottom"/>
            <w:hideMark/>
          </w:tcPr>
          <w:p w14:paraId="4ACFDA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30E3A1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3D6901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5436CA0C" w14:textId="77777777" w:rsidTr="00D20648">
        <w:trPr>
          <w:trHeight w:val="137"/>
        </w:trPr>
        <w:tc>
          <w:tcPr>
            <w:tcW w:w="568" w:type="dxa"/>
            <w:gridSpan w:val="2"/>
            <w:vMerge/>
            <w:tcBorders>
              <w:left w:val="single" w:sz="4" w:space="0" w:color="auto"/>
              <w:right w:val="single" w:sz="4" w:space="0" w:color="auto"/>
            </w:tcBorders>
            <w:noWrap/>
            <w:vAlign w:val="bottom"/>
            <w:hideMark/>
          </w:tcPr>
          <w:p w14:paraId="051A82FF" w14:textId="7EE8E5D1"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52024A3" w14:textId="287DD928"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D2A5D4E"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D4A35E0" w14:textId="58CBB4A0" w:rsidR="004B02D6" w:rsidRPr="00E13DBF" w:rsidRDefault="004B02D6" w:rsidP="004B02D6">
            <w:pPr>
              <w:spacing w:after="0" w:line="240" w:lineRule="auto"/>
              <w:rPr>
                <w:rFonts w:eastAsia="Times New Roman" w:cstheme="minorHAnsi"/>
                <w:color w:val="000000"/>
                <w:lang w:eastAsia="pl-PL"/>
              </w:rPr>
            </w:pPr>
            <w:r w:rsidRPr="007A3DF5">
              <w:t xml:space="preserve">5x gniazdo bananowe; czarne, 4 mm, 20 A, 1 </w:t>
            </w:r>
            <w:proofErr w:type="spellStart"/>
            <w:r w:rsidRPr="007A3DF5">
              <w:t>kV</w:t>
            </w:r>
            <w:proofErr w:type="spellEnd"/>
          </w:p>
        </w:tc>
        <w:tc>
          <w:tcPr>
            <w:tcW w:w="992" w:type="dxa"/>
            <w:tcBorders>
              <w:top w:val="nil"/>
              <w:left w:val="nil"/>
              <w:bottom w:val="single" w:sz="4" w:space="0" w:color="auto"/>
              <w:right w:val="single" w:sz="4" w:space="0" w:color="auto"/>
            </w:tcBorders>
            <w:noWrap/>
            <w:vAlign w:val="bottom"/>
            <w:hideMark/>
          </w:tcPr>
          <w:p w14:paraId="2301C99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69F590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A27641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681D8700" w14:textId="77777777" w:rsidTr="00D20648">
        <w:trPr>
          <w:trHeight w:val="140"/>
        </w:trPr>
        <w:tc>
          <w:tcPr>
            <w:tcW w:w="568" w:type="dxa"/>
            <w:gridSpan w:val="2"/>
            <w:vMerge/>
            <w:tcBorders>
              <w:left w:val="single" w:sz="4" w:space="0" w:color="auto"/>
              <w:right w:val="single" w:sz="4" w:space="0" w:color="auto"/>
            </w:tcBorders>
            <w:noWrap/>
            <w:vAlign w:val="bottom"/>
            <w:hideMark/>
          </w:tcPr>
          <w:p w14:paraId="54F22186" w14:textId="76B8CC71"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7FCF27C" w14:textId="5523D1AC"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DEF72F5"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61A2122" w14:textId="58765C5B" w:rsidR="004B02D6" w:rsidRPr="00E13DBF" w:rsidRDefault="004B02D6" w:rsidP="004B02D6">
            <w:pPr>
              <w:spacing w:after="0" w:line="240" w:lineRule="auto"/>
              <w:rPr>
                <w:rFonts w:eastAsia="Times New Roman" w:cstheme="minorHAnsi"/>
                <w:color w:val="000000"/>
                <w:lang w:eastAsia="pl-PL"/>
              </w:rPr>
            </w:pPr>
            <w:r w:rsidRPr="007A3DF5">
              <w:t xml:space="preserve">2x gniazdo bananowe; czerwone, 4 mm, 20 A, 1 </w:t>
            </w:r>
            <w:proofErr w:type="spellStart"/>
            <w:r w:rsidRPr="007A3DF5">
              <w:t>kV</w:t>
            </w:r>
            <w:proofErr w:type="spellEnd"/>
          </w:p>
        </w:tc>
        <w:tc>
          <w:tcPr>
            <w:tcW w:w="992" w:type="dxa"/>
            <w:tcBorders>
              <w:top w:val="nil"/>
              <w:left w:val="nil"/>
              <w:bottom w:val="single" w:sz="4" w:space="0" w:color="auto"/>
              <w:right w:val="single" w:sz="4" w:space="0" w:color="auto"/>
            </w:tcBorders>
            <w:noWrap/>
            <w:vAlign w:val="bottom"/>
            <w:hideMark/>
          </w:tcPr>
          <w:p w14:paraId="0375E035"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C27165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290CD3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A4C710E" w14:textId="77777777" w:rsidTr="00D20648">
        <w:trPr>
          <w:trHeight w:val="145"/>
        </w:trPr>
        <w:tc>
          <w:tcPr>
            <w:tcW w:w="568" w:type="dxa"/>
            <w:gridSpan w:val="2"/>
            <w:vMerge/>
            <w:tcBorders>
              <w:left w:val="single" w:sz="4" w:space="0" w:color="auto"/>
              <w:right w:val="single" w:sz="4" w:space="0" w:color="auto"/>
            </w:tcBorders>
            <w:noWrap/>
            <w:vAlign w:val="bottom"/>
            <w:hideMark/>
          </w:tcPr>
          <w:p w14:paraId="4FD10AE7" w14:textId="5B0F36DE"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19C1C15" w14:textId="40A46C37"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7CEE1523"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4ADD2CE" w14:textId="1BA5546C" w:rsidR="004B02D6" w:rsidRPr="00E13DBF" w:rsidRDefault="00750F8C" w:rsidP="004B02D6">
            <w:pPr>
              <w:spacing w:after="0" w:line="240" w:lineRule="auto"/>
              <w:rPr>
                <w:rFonts w:eastAsia="Times New Roman" w:cstheme="minorHAnsi"/>
                <w:color w:val="000000"/>
                <w:lang w:eastAsia="pl-PL"/>
              </w:rPr>
            </w:pPr>
            <w:r w:rsidRPr="00F4407C">
              <w:rPr>
                <w:rFonts w:cstheme="minorHAnsi"/>
                <w:color w:val="000000" w:themeColor="text1"/>
              </w:rPr>
              <w:t>2x wyłącznik nadmiarowo-prądowy</w:t>
            </w:r>
          </w:p>
        </w:tc>
        <w:tc>
          <w:tcPr>
            <w:tcW w:w="992" w:type="dxa"/>
            <w:tcBorders>
              <w:top w:val="nil"/>
              <w:left w:val="nil"/>
              <w:bottom w:val="single" w:sz="4" w:space="0" w:color="auto"/>
              <w:right w:val="single" w:sz="4" w:space="0" w:color="auto"/>
            </w:tcBorders>
            <w:noWrap/>
            <w:vAlign w:val="bottom"/>
            <w:hideMark/>
          </w:tcPr>
          <w:p w14:paraId="2B7D02A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5DC788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6085FB5"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23E0306" w14:textId="77777777" w:rsidTr="00D20648">
        <w:trPr>
          <w:trHeight w:val="290"/>
        </w:trPr>
        <w:tc>
          <w:tcPr>
            <w:tcW w:w="568" w:type="dxa"/>
            <w:gridSpan w:val="2"/>
            <w:vMerge/>
            <w:tcBorders>
              <w:left w:val="single" w:sz="4" w:space="0" w:color="auto"/>
              <w:right w:val="single" w:sz="4" w:space="0" w:color="auto"/>
            </w:tcBorders>
            <w:noWrap/>
            <w:vAlign w:val="bottom"/>
            <w:hideMark/>
          </w:tcPr>
          <w:p w14:paraId="5199F8CE" w14:textId="28895E1A"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AEAE50F" w14:textId="25CD2B95"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40622B58"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1259FF8" w14:textId="657C1775" w:rsidR="004B02D6"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Panel zabezpieczający zawierający:</w:t>
            </w:r>
          </w:p>
        </w:tc>
        <w:tc>
          <w:tcPr>
            <w:tcW w:w="992" w:type="dxa"/>
            <w:tcBorders>
              <w:top w:val="nil"/>
              <w:left w:val="nil"/>
              <w:bottom w:val="single" w:sz="4" w:space="0" w:color="auto"/>
              <w:right w:val="single" w:sz="4" w:space="0" w:color="auto"/>
            </w:tcBorders>
            <w:noWrap/>
            <w:vAlign w:val="bottom"/>
            <w:hideMark/>
          </w:tcPr>
          <w:p w14:paraId="6B76AE2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3031B4E"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93B47C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0989495B" w14:textId="77777777" w:rsidTr="00750F8C">
        <w:trPr>
          <w:trHeight w:val="267"/>
        </w:trPr>
        <w:tc>
          <w:tcPr>
            <w:tcW w:w="568" w:type="dxa"/>
            <w:gridSpan w:val="2"/>
            <w:vMerge/>
            <w:tcBorders>
              <w:left w:val="single" w:sz="4" w:space="0" w:color="auto"/>
              <w:right w:val="single" w:sz="4" w:space="0" w:color="auto"/>
            </w:tcBorders>
            <w:noWrap/>
            <w:vAlign w:val="bottom"/>
            <w:hideMark/>
          </w:tcPr>
          <w:p w14:paraId="4006D393" w14:textId="539F6AEB"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0EF7270" w14:textId="3153B56C"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D0609D4"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BB3ED5F" w14:textId="20CAFA58" w:rsidR="00750F8C" w:rsidRPr="00E13DBF" w:rsidRDefault="00750F8C" w:rsidP="00750F8C">
            <w:pPr>
              <w:spacing w:after="0" w:line="240" w:lineRule="auto"/>
              <w:rPr>
                <w:rFonts w:eastAsia="Times New Roman" w:cstheme="minorHAnsi"/>
                <w:color w:val="000000"/>
                <w:lang w:eastAsia="pl-PL"/>
              </w:rPr>
            </w:pPr>
            <w:r w:rsidRPr="00F4419D">
              <w:t>2x wyłącznik nadmiarowo-prądowy,</w:t>
            </w:r>
          </w:p>
        </w:tc>
        <w:tc>
          <w:tcPr>
            <w:tcW w:w="992" w:type="dxa"/>
            <w:tcBorders>
              <w:top w:val="nil"/>
              <w:left w:val="nil"/>
              <w:bottom w:val="single" w:sz="4" w:space="0" w:color="auto"/>
              <w:right w:val="single" w:sz="4" w:space="0" w:color="auto"/>
            </w:tcBorders>
            <w:noWrap/>
            <w:vAlign w:val="bottom"/>
            <w:hideMark/>
          </w:tcPr>
          <w:p w14:paraId="50A629CE"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19EAAF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1090A2"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0A95B7F6" w14:textId="77777777" w:rsidTr="00750F8C">
        <w:trPr>
          <w:trHeight w:val="128"/>
        </w:trPr>
        <w:tc>
          <w:tcPr>
            <w:tcW w:w="568" w:type="dxa"/>
            <w:gridSpan w:val="2"/>
            <w:vMerge/>
            <w:tcBorders>
              <w:left w:val="single" w:sz="4" w:space="0" w:color="auto"/>
              <w:right w:val="single" w:sz="4" w:space="0" w:color="auto"/>
            </w:tcBorders>
            <w:noWrap/>
            <w:vAlign w:val="bottom"/>
            <w:hideMark/>
          </w:tcPr>
          <w:p w14:paraId="72CFEBDE" w14:textId="0DF5A55C"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D988C40" w14:textId="5A870126"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0493C9B"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4A6D97B" w14:textId="25F2C3AF" w:rsidR="00750F8C" w:rsidRPr="00E13DBF" w:rsidRDefault="00750F8C" w:rsidP="00750F8C">
            <w:pPr>
              <w:spacing w:after="0" w:line="240" w:lineRule="auto"/>
              <w:rPr>
                <w:rFonts w:eastAsia="Times New Roman" w:cstheme="minorHAnsi"/>
                <w:color w:val="000000"/>
                <w:lang w:eastAsia="pl-PL"/>
              </w:rPr>
            </w:pPr>
            <w:r w:rsidRPr="00F4419D">
              <w:t>1x Bezpiecznik akumulatora</w:t>
            </w:r>
          </w:p>
        </w:tc>
        <w:tc>
          <w:tcPr>
            <w:tcW w:w="992" w:type="dxa"/>
            <w:tcBorders>
              <w:top w:val="nil"/>
              <w:left w:val="nil"/>
              <w:bottom w:val="single" w:sz="4" w:space="0" w:color="auto"/>
              <w:right w:val="single" w:sz="4" w:space="0" w:color="auto"/>
            </w:tcBorders>
            <w:noWrap/>
            <w:vAlign w:val="bottom"/>
            <w:hideMark/>
          </w:tcPr>
          <w:p w14:paraId="2FF20EFD"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35C870"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E576A4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6ABEC02B" w14:textId="77777777" w:rsidTr="00750F8C">
        <w:trPr>
          <w:trHeight w:val="289"/>
        </w:trPr>
        <w:tc>
          <w:tcPr>
            <w:tcW w:w="568" w:type="dxa"/>
            <w:gridSpan w:val="2"/>
            <w:vMerge/>
            <w:tcBorders>
              <w:left w:val="single" w:sz="4" w:space="0" w:color="auto"/>
              <w:right w:val="single" w:sz="4" w:space="0" w:color="auto"/>
            </w:tcBorders>
            <w:noWrap/>
            <w:vAlign w:val="bottom"/>
            <w:hideMark/>
          </w:tcPr>
          <w:p w14:paraId="2CBEFD62" w14:textId="75007F8F"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60B681A" w14:textId="1732A5CB"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EA57C91"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DA8BFAF" w14:textId="6D49CF83" w:rsidR="00750F8C" w:rsidRPr="00E13DBF" w:rsidRDefault="00750F8C" w:rsidP="00750F8C">
            <w:pPr>
              <w:spacing w:after="0" w:line="240" w:lineRule="auto"/>
              <w:rPr>
                <w:rFonts w:eastAsia="Times New Roman" w:cstheme="minorHAnsi"/>
                <w:color w:val="000000"/>
                <w:lang w:eastAsia="pl-PL"/>
              </w:rPr>
            </w:pPr>
            <w:r w:rsidRPr="00F4419D">
              <w:t>1x Bezpiecznik żarówki 12 / 24 V DC</w:t>
            </w:r>
          </w:p>
        </w:tc>
        <w:tc>
          <w:tcPr>
            <w:tcW w:w="992" w:type="dxa"/>
            <w:tcBorders>
              <w:top w:val="nil"/>
              <w:left w:val="nil"/>
              <w:bottom w:val="single" w:sz="4" w:space="0" w:color="auto"/>
              <w:right w:val="single" w:sz="4" w:space="0" w:color="auto"/>
            </w:tcBorders>
            <w:noWrap/>
            <w:vAlign w:val="bottom"/>
            <w:hideMark/>
          </w:tcPr>
          <w:p w14:paraId="2DCE83E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6A6FAE6"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EF43C6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935502" w:rsidRPr="00E13DBF" w14:paraId="67335BC7" w14:textId="77777777" w:rsidTr="00D20648">
        <w:trPr>
          <w:trHeight w:val="122"/>
        </w:trPr>
        <w:tc>
          <w:tcPr>
            <w:tcW w:w="568" w:type="dxa"/>
            <w:gridSpan w:val="2"/>
            <w:vMerge/>
            <w:tcBorders>
              <w:left w:val="single" w:sz="4" w:space="0" w:color="auto"/>
              <w:right w:val="single" w:sz="4" w:space="0" w:color="auto"/>
            </w:tcBorders>
            <w:noWrap/>
            <w:vAlign w:val="bottom"/>
            <w:hideMark/>
          </w:tcPr>
          <w:p w14:paraId="32DF0FA8" w14:textId="40350040" w:rsidR="00935502" w:rsidRPr="00E13DBF" w:rsidRDefault="00935502" w:rsidP="00935502">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268784C" w14:textId="6E59DBBE" w:rsidR="00935502" w:rsidRPr="00E13DBF" w:rsidRDefault="00935502"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CDBD466" w14:textId="77777777" w:rsidR="00935502" w:rsidRPr="00E13DBF" w:rsidRDefault="00935502"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48703042"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Akcesoria:</w:t>
            </w:r>
          </w:p>
        </w:tc>
        <w:tc>
          <w:tcPr>
            <w:tcW w:w="992" w:type="dxa"/>
            <w:tcBorders>
              <w:top w:val="nil"/>
              <w:left w:val="nil"/>
              <w:bottom w:val="single" w:sz="4" w:space="0" w:color="auto"/>
              <w:right w:val="single" w:sz="4" w:space="0" w:color="auto"/>
            </w:tcBorders>
            <w:noWrap/>
            <w:vAlign w:val="bottom"/>
            <w:hideMark/>
          </w:tcPr>
          <w:p w14:paraId="12F840B3"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8D6DC02"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5C30F6B"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3155B154" w14:textId="77777777" w:rsidTr="00750F8C">
        <w:trPr>
          <w:trHeight w:val="165"/>
        </w:trPr>
        <w:tc>
          <w:tcPr>
            <w:tcW w:w="568" w:type="dxa"/>
            <w:gridSpan w:val="2"/>
            <w:vMerge/>
            <w:tcBorders>
              <w:left w:val="single" w:sz="4" w:space="0" w:color="auto"/>
              <w:right w:val="single" w:sz="4" w:space="0" w:color="auto"/>
            </w:tcBorders>
            <w:noWrap/>
            <w:vAlign w:val="bottom"/>
            <w:hideMark/>
          </w:tcPr>
          <w:p w14:paraId="3854CE50" w14:textId="739A3668"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87BB7EB" w14:textId="005C1956"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D4B7895"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35DA72C" w14:textId="0AD92D69" w:rsidR="00750F8C" w:rsidRPr="00E13DBF" w:rsidRDefault="00750F8C" w:rsidP="00750F8C">
            <w:pPr>
              <w:spacing w:after="0" w:line="240" w:lineRule="auto"/>
              <w:rPr>
                <w:rFonts w:eastAsia="Times New Roman" w:cstheme="minorHAnsi"/>
                <w:color w:val="000000"/>
                <w:lang w:eastAsia="pl-PL"/>
              </w:rPr>
            </w:pPr>
            <w:r w:rsidRPr="00F35671">
              <w:t>1x luksomierz przeznaczony do pomiaru natężenia oświetlenia</w:t>
            </w:r>
          </w:p>
        </w:tc>
        <w:tc>
          <w:tcPr>
            <w:tcW w:w="992" w:type="dxa"/>
            <w:tcBorders>
              <w:top w:val="nil"/>
              <w:left w:val="nil"/>
              <w:bottom w:val="single" w:sz="4" w:space="0" w:color="auto"/>
              <w:right w:val="single" w:sz="4" w:space="0" w:color="auto"/>
            </w:tcBorders>
            <w:noWrap/>
            <w:vAlign w:val="bottom"/>
            <w:hideMark/>
          </w:tcPr>
          <w:p w14:paraId="7AE321E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699138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98F164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13498F2C" w14:textId="77777777" w:rsidTr="00750F8C">
        <w:trPr>
          <w:trHeight w:val="400"/>
        </w:trPr>
        <w:tc>
          <w:tcPr>
            <w:tcW w:w="568" w:type="dxa"/>
            <w:gridSpan w:val="2"/>
            <w:vMerge/>
            <w:tcBorders>
              <w:left w:val="single" w:sz="4" w:space="0" w:color="auto"/>
              <w:right w:val="single" w:sz="4" w:space="0" w:color="auto"/>
            </w:tcBorders>
            <w:noWrap/>
            <w:vAlign w:val="bottom"/>
            <w:hideMark/>
          </w:tcPr>
          <w:p w14:paraId="3F80A4B4" w14:textId="10F18AAE"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53B6847" w14:textId="6A214550"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31C524C"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08DF3AB" w14:textId="18A524F9" w:rsidR="00750F8C" w:rsidRPr="00E13DBF" w:rsidRDefault="00750F8C" w:rsidP="00750F8C">
            <w:pPr>
              <w:spacing w:after="0" w:line="240" w:lineRule="auto"/>
              <w:rPr>
                <w:rFonts w:eastAsia="Times New Roman" w:cstheme="minorHAnsi"/>
                <w:color w:val="000000"/>
                <w:lang w:eastAsia="pl-PL"/>
              </w:rPr>
            </w:pPr>
            <w:r w:rsidRPr="00F35671">
              <w:t>1x termopara do pomiaru temperatury powierzchni paneli fotowoltaicznych</w:t>
            </w:r>
          </w:p>
        </w:tc>
        <w:tc>
          <w:tcPr>
            <w:tcW w:w="992" w:type="dxa"/>
            <w:tcBorders>
              <w:top w:val="nil"/>
              <w:left w:val="nil"/>
              <w:bottom w:val="single" w:sz="4" w:space="0" w:color="auto"/>
              <w:right w:val="single" w:sz="4" w:space="0" w:color="auto"/>
            </w:tcBorders>
            <w:noWrap/>
            <w:vAlign w:val="bottom"/>
            <w:hideMark/>
          </w:tcPr>
          <w:p w14:paraId="20C9BA98"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6081A0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FDB835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736158EF" w14:textId="77777777" w:rsidTr="00750F8C">
        <w:trPr>
          <w:trHeight w:val="126"/>
        </w:trPr>
        <w:tc>
          <w:tcPr>
            <w:tcW w:w="568" w:type="dxa"/>
            <w:gridSpan w:val="2"/>
            <w:vMerge/>
            <w:tcBorders>
              <w:left w:val="single" w:sz="4" w:space="0" w:color="auto"/>
              <w:right w:val="single" w:sz="4" w:space="0" w:color="auto"/>
            </w:tcBorders>
            <w:noWrap/>
            <w:vAlign w:val="bottom"/>
            <w:hideMark/>
          </w:tcPr>
          <w:p w14:paraId="08064F2C" w14:textId="4B8A7C36"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51809B2" w14:textId="2FD054A0"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638F324"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1D4811F" w14:textId="0D2459CE" w:rsidR="00750F8C" w:rsidRPr="00E13DBF" w:rsidRDefault="00750F8C" w:rsidP="00750F8C">
            <w:pPr>
              <w:spacing w:after="0" w:line="240" w:lineRule="auto"/>
              <w:rPr>
                <w:rFonts w:eastAsia="Times New Roman" w:cstheme="minorHAnsi"/>
                <w:color w:val="000000"/>
                <w:lang w:eastAsia="pl-PL"/>
              </w:rPr>
            </w:pPr>
            <w:r w:rsidRPr="00F35671">
              <w:t xml:space="preserve">3x przewód pomiarowy; czarny, 4 mm 1 </w:t>
            </w:r>
            <w:proofErr w:type="spellStart"/>
            <w:r w:rsidRPr="00F35671">
              <w:t>kV</w:t>
            </w:r>
            <w:proofErr w:type="spellEnd"/>
            <w:r w:rsidRPr="00F35671">
              <w:t>, 24 A</w:t>
            </w:r>
          </w:p>
        </w:tc>
        <w:tc>
          <w:tcPr>
            <w:tcW w:w="992" w:type="dxa"/>
            <w:tcBorders>
              <w:top w:val="nil"/>
              <w:left w:val="nil"/>
              <w:bottom w:val="single" w:sz="4" w:space="0" w:color="auto"/>
              <w:right w:val="single" w:sz="4" w:space="0" w:color="auto"/>
            </w:tcBorders>
            <w:noWrap/>
            <w:vAlign w:val="bottom"/>
            <w:hideMark/>
          </w:tcPr>
          <w:p w14:paraId="106A6253"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C4AB862"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990643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4CAEBB8C" w14:textId="77777777" w:rsidTr="00750F8C">
        <w:trPr>
          <w:trHeight w:val="272"/>
        </w:trPr>
        <w:tc>
          <w:tcPr>
            <w:tcW w:w="568" w:type="dxa"/>
            <w:gridSpan w:val="2"/>
            <w:vMerge/>
            <w:tcBorders>
              <w:left w:val="single" w:sz="4" w:space="0" w:color="auto"/>
              <w:right w:val="single" w:sz="4" w:space="0" w:color="auto"/>
            </w:tcBorders>
            <w:noWrap/>
            <w:vAlign w:val="bottom"/>
            <w:hideMark/>
          </w:tcPr>
          <w:p w14:paraId="789DC98C" w14:textId="60D6F7FA"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84A0275" w14:textId="6BA6C17A"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A4D336C"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EBA85CE" w14:textId="01CBE33C" w:rsidR="00750F8C" w:rsidRPr="00E13DBF" w:rsidRDefault="00750F8C" w:rsidP="00750F8C">
            <w:pPr>
              <w:spacing w:after="0" w:line="240" w:lineRule="auto"/>
              <w:rPr>
                <w:rFonts w:eastAsia="Times New Roman" w:cstheme="minorHAnsi"/>
                <w:color w:val="000000"/>
                <w:lang w:eastAsia="pl-PL"/>
              </w:rPr>
            </w:pPr>
            <w:r w:rsidRPr="00F35671">
              <w:t xml:space="preserve">1x przewód pomiarowy; czerwony, 4 mm, 1 </w:t>
            </w:r>
            <w:proofErr w:type="spellStart"/>
            <w:r w:rsidRPr="00F35671">
              <w:t>kV</w:t>
            </w:r>
            <w:proofErr w:type="spellEnd"/>
            <w:r w:rsidRPr="00F35671">
              <w:t>, 24 A</w:t>
            </w:r>
          </w:p>
        </w:tc>
        <w:tc>
          <w:tcPr>
            <w:tcW w:w="992" w:type="dxa"/>
            <w:tcBorders>
              <w:top w:val="nil"/>
              <w:left w:val="nil"/>
              <w:bottom w:val="single" w:sz="4" w:space="0" w:color="auto"/>
              <w:right w:val="single" w:sz="4" w:space="0" w:color="auto"/>
            </w:tcBorders>
            <w:noWrap/>
            <w:vAlign w:val="bottom"/>
            <w:hideMark/>
          </w:tcPr>
          <w:p w14:paraId="04AC2C4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C2C07D8"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035D81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17CED9F1" w14:textId="77777777" w:rsidTr="00750F8C">
        <w:trPr>
          <w:trHeight w:val="276"/>
        </w:trPr>
        <w:tc>
          <w:tcPr>
            <w:tcW w:w="568" w:type="dxa"/>
            <w:gridSpan w:val="2"/>
            <w:vMerge/>
            <w:tcBorders>
              <w:left w:val="single" w:sz="4" w:space="0" w:color="auto"/>
              <w:right w:val="single" w:sz="4" w:space="0" w:color="auto"/>
            </w:tcBorders>
            <w:noWrap/>
            <w:vAlign w:val="bottom"/>
            <w:hideMark/>
          </w:tcPr>
          <w:p w14:paraId="665DCC9D" w14:textId="113963EC"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77F8C4F" w14:textId="0D1B030A"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3369468"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FE82E3A" w14:textId="789FC371" w:rsidR="00750F8C" w:rsidRPr="00E13DBF" w:rsidRDefault="00750F8C" w:rsidP="00750F8C">
            <w:pPr>
              <w:spacing w:after="0" w:line="240" w:lineRule="auto"/>
              <w:rPr>
                <w:rFonts w:eastAsia="Times New Roman" w:cstheme="minorHAnsi"/>
                <w:color w:val="000000"/>
                <w:lang w:eastAsia="pl-PL"/>
              </w:rPr>
            </w:pPr>
            <w:r w:rsidRPr="00F35671">
              <w:t>7x przewód pomiarowy; czarny, 4 mm, 60 V DC,</w:t>
            </w:r>
          </w:p>
        </w:tc>
        <w:tc>
          <w:tcPr>
            <w:tcW w:w="992" w:type="dxa"/>
            <w:tcBorders>
              <w:top w:val="nil"/>
              <w:left w:val="nil"/>
              <w:bottom w:val="single" w:sz="4" w:space="0" w:color="auto"/>
              <w:right w:val="single" w:sz="4" w:space="0" w:color="auto"/>
            </w:tcBorders>
            <w:noWrap/>
            <w:vAlign w:val="bottom"/>
            <w:hideMark/>
          </w:tcPr>
          <w:p w14:paraId="194235BF"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C14AF9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0A0E71B"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0E8A088E" w14:textId="77777777" w:rsidTr="00750F8C">
        <w:trPr>
          <w:trHeight w:val="267"/>
        </w:trPr>
        <w:tc>
          <w:tcPr>
            <w:tcW w:w="568" w:type="dxa"/>
            <w:gridSpan w:val="2"/>
            <w:vMerge/>
            <w:tcBorders>
              <w:left w:val="single" w:sz="4" w:space="0" w:color="auto"/>
              <w:right w:val="single" w:sz="4" w:space="0" w:color="auto"/>
            </w:tcBorders>
            <w:noWrap/>
            <w:vAlign w:val="bottom"/>
            <w:hideMark/>
          </w:tcPr>
          <w:p w14:paraId="758BB1F0" w14:textId="63F77ED2"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0B3637A8" w14:textId="398F6F19"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A01D810"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3CAA1D8" w14:textId="0D55703A" w:rsidR="00750F8C" w:rsidRPr="00E13DBF" w:rsidRDefault="00750F8C" w:rsidP="00750F8C">
            <w:pPr>
              <w:spacing w:after="0" w:line="240" w:lineRule="auto"/>
              <w:rPr>
                <w:rFonts w:eastAsia="Times New Roman" w:cstheme="minorHAnsi"/>
                <w:color w:val="000000"/>
                <w:lang w:eastAsia="pl-PL"/>
              </w:rPr>
            </w:pPr>
            <w:r w:rsidRPr="00F35671">
              <w:t>5x przewód pomiarowy; czerwony, 4 mm, 60 V DC</w:t>
            </w:r>
          </w:p>
        </w:tc>
        <w:tc>
          <w:tcPr>
            <w:tcW w:w="992" w:type="dxa"/>
            <w:tcBorders>
              <w:top w:val="nil"/>
              <w:left w:val="nil"/>
              <w:bottom w:val="single" w:sz="4" w:space="0" w:color="auto"/>
              <w:right w:val="single" w:sz="4" w:space="0" w:color="auto"/>
            </w:tcBorders>
            <w:noWrap/>
            <w:vAlign w:val="bottom"/>
            <w:hideMark/>
          </w:tcPr>
          <w:p w14:paraId="3FAFD8F9"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823ABE3"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B85FEB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6C2B2DB7" w14:textId="77777777" w:rsidTr="00750F8C">
        <w:trPr>
          <w:trHeight w:val="142"/>
        </w:trPr>
        <w:tc>
          <w:tcPr>
            <w:tcW w:w="568" w:type="dxa"/>
            <w:gridSpan w:val="2"/>
            <w:vMerge/>
            <w:tcBorders>
              <w:left w:val="single" w:sz="4" w:space="0" w:color="auto"/>
              <w:right w:val="single" w:sz="4" w:space="0" w:color="auto"/>
            </w:tcBorders>
            <w:noWrap/>
            <w:vAlign w:val="bottom"/>
            <w:hideMark/>
          </w:tcPr>
          <w:p w14:paraId="6076E11D" w14:textId="29887A8F"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BA6F1D9" w14:textId="7EBC5BDE"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E98E347"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A5405A4" w14:textId="4F335D80" w:rsidR="00750F8C" w:rsidRPr="00E13DBF" w:rsidRDefault="00750F8C" w:rsidP="00750F8C">
            <w:pPr>
              <w:spacing w:after="0" w:line="240" w:lineRule="auto"/>
              <w:rPr>
                <w:rFonts w:eastAsia="Times New Roman" w:cstheme="minorHAnsi"/>
                <w:color w:val="000000"/>
                <w:lang w:eastAsia="pl-PL"/>
              </w:rPr>
            </w:pPr>
            <w:r w:rsidRPr="00B553E7">
              <w:t>Przybliżone wymiary urządzenia:</w:t>
            </w:r>
          </w:p>
        </w:tc>
        <w:tc>
          <w:tcPr>
            <w:tcW w:w="992" w:type="dxa"/>
            <w:tcBorders>
              <w:top w:val="nil"/>
              <w:left w:val="nil"/>
              <w:bottom w:val="single" w:sz="4" w:space="0" w:color="auto"/>
              <w:right w:val="single" w:sz="4" w:space="0" w:color="auto"/>
            </w:tcBorders>
            <w:noWrap/>
            <w:vAlign w:val="bottom"/>
            <w:hideMark/>
          </w:tcPr>
          <w:p w14:paraId="74693F2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4A91F4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720B0C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6ECAF0EE" w14:textId="77777777" w:rsidTr="00750F8C">
        <w:trPr>
          <w:trHeight w:val="274"/>
        </w:trPr>
        <w:tc>
          <w:tcPr>
            <w:tcW w:w="568" w:type="dxa"/>
            <w:gridSpan w:val="2"/>
            <w:vMerge/>
            <w:tcBorders>
              <w:left w:val="single" w:sz="4" w:space="0" w:color="auto"/>
              <w:right w:val="single" w:sz="4" w:space="0" w:color="auto"/>
            </w:tcBorders>
            <w:noWrap/>
            <w:vAlign w:val="bottom"/>
            <w:hideMark/>
          </w:tcPr>
          <w:p w14:paraId="20E35DED" w14:textId="0E11A6C7"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D970B83" w14:textId="3E393B98"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6A18632"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6DA5EB53" w14:textId="0096D65D" w:rsidR="00750F8C" w:rsidRPr="00E13DBF" w:rsidRDefault="00750F8C" w:rsidP="00750F8C">
            <w:pPr>
              <w:spacing w:after="0" w:line="240" w:lineRule="auto"/>
              <w:rPr>
                <w:rFonts w:eastAsia="Times New Roman" w:cstheme="minorHAnsi"/>
                <w:color w:val="000000"/>
                <w:lang w:eastAsia="pl-PL"/>
              </w:rPr>
            </w:pPr>
            <w:r w:rsidRPr="00B553E7">
              <w:t>- długość do 1,5m</w:t>
            </w:r>
          </w:p>
        </w:tc>
        <w:tc>
          <w:tcPr>
            <w:tcW w:w="992" w:type="dxa"/>
            <w:tcBorders>
              <w:top w:val="nil"/>
              <w:left w:val="nil"/>
              <w:bottom w:val="single" w:sz="4" w:space="0" w:color="auto"/>
              <w:right w:val="single" w:sz="4" w:space="0" w:color="auto"/>
            </w:tcBorders>
            <w:noWrap/>
            <w:vAlign w:val="bottom"/>
            <w:hideMark/>
          </w:tcPr>
          <w:p w14:paraId="1141D414"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571BFB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7D5592E"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2AA3F48F" w14:textId="77777777" w:rsidTr="00750F8C">
        <w:trPr>
          <w:trHeight w:val="278"/>
        </w:trPr>
        <w:tc>
          <w:tcPr>
            <w:tcW w:w="568" w:type="dxa"/>
            <w:gridSpan w:val="2"/>
            <w:vMerge/>
            <w:tcBorders>
              <w:left w:val="single" w:sz="4" w:space="0" w:color="auto"/>
              <w:right w:val="single" w:sz="4" w:space="0" w:color="auto"/>
            </w:tcBorders>
            <w:noWrap/>
            <w:vAlign w:val="bottom"/>
            <w:hideMark/>
          </w:tcPr>
          <w:p w14:paraId="7A89D5A4" w14:textId="7DD5F0AE"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4D5E619" w14:textId="0F72A754"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CE907C0"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2DB3335" w14:textId="35AA5F9D" w:rsidR="00750F8C" w:rsidRPr="00E13DBF" w:rsidRDefault="00750F8C" w:rsidP="00750F8C">
            <w:pPr>
              <w:spacing w:after="0" w:line="240" w:lineRule="auto"/>
              <w:rPr>
                <w:rFonts w:eastAsia="Times New Roman" w:cstheme="minorHAnsi"/>
                <w:color w:val="000000"/>
                <w:lang w:eastAsia="pl-PL"/>
              </w:rPr>
            </w:pPr>
            <w:r w:rsidRPr="00B553E7">
              <w:t>- szerokość do 1m</w:t>
            </w:r>
          </w:p>
        </w:tc>
        <w:tc>
          <w:tcPr>
            <w:tcW w:w="992" w:type="dxa"/>
            <w:tcBorders>
              <w:top w:val="nil"/>
              <w:left w:val="nil"/>
              <w:bottom w:val="single" w:sz="4" w:space="0" w:color="auto"/>
              <w:right w:val="single" w:sz="4" w:space="0" w:color="auto"/>
            </w:tcBorders>
            <w:noWrap/>
            <w:vAlign w:val="bottom"/>
            <w:hideMark/>
          </w:tcPr>
          <w:p w14:paraId="6E4845CD"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5AAC999"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404E3C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375B79BD" w14:textId="77777777" w:rsidTr="00750F8C">
        <w:trPr>
          <w:trHeight w:val="269"/>
        </w:trPr>
        <w:tc>
          <w:tcPr>
            <w:tcW w:w="568" w:type="dxa"/>
            <w:gridSpan w:val="2"/>
            <w:vMerge/>
            <w:tcBorders>
              <w:left w:val="single" w:sz="4" w:space="0" w:color="auto"/>
              <w:right w:val="single" w:sz="4" w:space="0" w:color="auto"/>
            </w:tcBorders>
            <w:noWrap/>
            <w:vAlign w:val="bottom"/>
            <w:hideMark/>
          </w:tcPr>
          <w:p w14:paraId="6EE9D78E" w14:textId="17C6017D"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BFF58FA" w14:textId="67C8632A"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E0521FF"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5F60FCD" w14:textId="6422DBDB" w:rsidR="00750F8C" w:rsidRPr="00E13DBF" w:rsidRDefault="00750F8C" w:rsidP="00750F8C">
            <w:pPr>
              <w:spacing w:after="0" w:line="240" w:lineRule="auto"/>
              <w:rPr>
                <w:rFonts w:eastAsia="Times New Roman" w:cstheme="minorHAnsi"/>
                <w:color w:val="000000"/>
                <w:lang w:eastAsia="pl-PL"/>
              </w:rPr>
            </w:pPr>
            <w:r w:rsidRPr="00B553E7">
              <w:t>- wysokość do 2m</w:t>
            </w:r>
          </w:p>
        </w:tc>
        <w:tc>
          <w:tcPr>
            <w:tcW w:w="992" w:type="dxa"/>
            <w:tcBorders>
              <w:top w:val="nil"/>
              <w:left w:val="nil"/>
              <w:bottom w:val="single" w:sz="4" w:space="0" w:color="auto"/>
              <w:right w:val="single" w:sz="4" w:space="0" w:color="auto"/>
            </w:tcBorders>
            <w:noWrap/>
            <w:vAlign w:val="bottom"/>
            <w:hideMark/>
          </w:tcPr>
          <w:p w14:paraId="1BC8EEF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685064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84E8545"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5CE5FFC5" w14:textId="77777777" w:rsidTr="006D62B9">
        <w:trPr>
          <w:trHeight w:val="274"/>
        </w:trPr>
        <w:tc>
          <w:tcPr>
            <w:tcW w:w="568" w:type="dxa"/>
            <w:gridSpan w:val="2"/>
            <w:vMerge/>
            <w:tcBorders>
              <w:left w:val="single" w:sz="4" w:space="0" w:color="auto"/>
              <w:right w:val="single" w:sz="4" w:space="0" w:color="auto"/>
            </w:tcBorders>
            <w:noWrap/>
            <w:vAlign w:val="bottom"/>
            <w:hideMark/>
          </w:tcPr>
          <w:p w14:paraId="4B5A210D" w14:textId="34AED0DC"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BB2BDF2" w14:textId="2F26FD47"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732DDF07"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1D201E2" w14:textId="2859535A" w:rsidR="00750F8C" w:rsidRPr="00E13DBF" w:rsidRDefault="00750F8C" w:rsidP="00750F8C">
            <w:pPr>
              <w:spacing w:after="0" w:line="240" w:lineRule="auto"/>
              <w:rPr>
                <w:rFonts w:eastAsia="Times New Roman" w:cstheme="minorHAnsi"/>
                <w:color w:val="000000"/>
                <w:lang w:eastAsia="pl-PL"/>
              </w:rPr>
            </w:pPr>
            <w:r w:rsidRPr="00B553E7">
              <w:t>- waga do 100kg</w:t>
            </w:r>
          </w:p>
        </w:tc>
        <w:tc>
          <w:tcPr>
            <w:tcW w:w="992" w:type="dxa"/>
            <w:tcBorders>
              <w:top w:val="nil"/>
              <w:left w:val="nil"/>
              <w:bottom w:val="single" w:sz="4" w:space="0" w:color="auto"/>
              <w:right w:val="single" w:sz="4" w:space="0" w:color="auto"/>
            </w:tcBorders>
            <w:noWrap/>
            <w:vAlign w:val="bottom"/>
            <w:hideMark/>
          </w:tcPr>
          <w:p w14:paraId="309F1C23"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0726CE"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468A09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1FE1FFF" w14:textId="77777777" w:rsidTr="00750F8C">
        <w:trPr>
          <w:trHeight w:val="400"/>
        </w:trPr>
        <w:tc>
          <w:tcPr>
            <w:tcW w:w="568" w:type="dxa"/>
            <w:gridSpan w:val="2"/>
            <w:vMerge/>
            <w:tcBorders>
              <w:left w:val="single" w:sz="4" w:space="0" w:color="auto"/>
              <w:right w:val="single" w:sz="4" w:space="0" w:color="auto"/>
            </w:tcBorders>
            <w:noWrap/>
            <w:vAlign w:val="bottom"/>
          </w:tcPr>
          <w:p w14:paraId="6E51A7CF"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tcPr>
          <w:p w14:paraId="4D9FA11E"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tcPr>
          <w:p w14:paraId="7FF4CB8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6D3196EB" w14:textId="5AA8363D" w:rsidR="00D8271D" w:rsidRPr="00B553E7" w:rsidRDefault="00D8271D" w:rsidP="00D8271D">
            <w:pPr>
              <w:spacing w:after="0" w:line="240" w:lineRule="auto"/>
            </w:pPr>
            <w:r w:rsidRPr="00991924">
              <w:rPr>
                <w:rFonts w:eastAsia="Times New Roman" w:cstheme="minorHAnsi"/>
                <w:b/>
                <w:color w:val="000000" w:themeColor="text1"/>
                <w:lang w:eastAsia="pl-PL"/>
              </w:rPr>
              <w:t>Przykładowe dziedziny zastosowania i możliwości zestawu</w:t>
            </w:r>
          </w:p>
        </w:tc>
        <w:tc>
          <w:tcPr>
            <w:tcW w:w="992" w:type="dxa"/>
            <w:tcBorders>
              <w:top w:val="nil"/>
              <w:left w:val="nil"/>
              <w:bottom w:val="single" w:sz="4" w:space="0" w:color="auto"/>
              <w:right w:val="single" w:sz="4" w:space="0" w:color="auto"/>
            </w:tcBorders>
            <w:noWrap/>
            <w:vAlign w:val="bottom"/>
          </w:tcPr>
          <w:p w14:paraId="2277A64A"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3333488"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3E732278"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296EB6B3" w14:textId="77777777" w:rsidTr="00750F8C">
        <w:trPr>
          <w:trHeight w:val="400"/>
        </w:trPr>
        <w:tc>
          <w:tcPr>
            <w:tcW w:w="568" w:type="dxa"/>
            <w:gridSpan w:val="2"/>
            <w:vMerge/>
            <w:tcBorders>
              <w:left w:val="single" w:sz="4" w:space="0" w:color="auto"/>
              <w:right w:val="single" w:sz="4" w:space="0" w:color="auto"/>
            </w:tcBorders>
            <w:noWrap/>
            <w:vAlign w:val="bottom"/>
            <w:hideMark/>
          </w:tcPr>
          <w:p w14:paraId="7BBAA05C" w14:textId="55C66FFC"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1A6F53D" w14:textId="1A031DDE" w:rsidR="00D8271D" w:rsidRPr="00E13DBF" w:rsidRDefault="00D8271D"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D1AFCE7"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F64F84B" w14:textId="0235A140" w:rsidR="00D8271D" w:rsidRPr="00E13DBF" w:rsidRDefault="00D8271D" w:rsidP="00D8271D">
            <w:pPr>
              <w:spacing w:after="0" w:line="240" w:lineRule="auto"/>
              <w:rPr>
                <w:rFonts w:eastAsia="Times New Roman" w:cstheme="minorHAnsi"/>
                <w:color w:val="000000"/>
                <w:lang w:eastAsia="pl-PL"/>
              </w:rPr>
            </w:pPr>
            <w:r w:rsidRPr="00991924">
              <w:rPr>
                <w:rFonts w:eastAsia="Times New Roman" w:cstheme="minorHAnsi"/>
                <w:color w:val="000000" w:themeColor="text1"/>
                <w:lang w:eastAsia="pl-PL"/>
              </w:rPr>
              <w:t>- zapoznanie z rzeczywistymi podzespołami, w jakie wyposażone są instalacje fotowoltaiczne</w:t>
            </w:r>
            <w:r w:rsidRPr="00991924">
              <w:rPr>
                <w:rFonts w:eastAsia="Times New Roman" w:cstheme="minorHAnsi"/>
                <w:color w:val="000000" w:themeColor="text1"/>
                <w:lang w:eastAsia="pl-PL"/>
              </w:rPr>
              <w:br/>
              <w:t>- montaż i demontaż systemu</w:t>
            </w:r>
            <w:r w:rsidRPr="00991924">
              <w:rPr>
                <w:rFonts w:eastAsia="Times New Roman" w:cstheme="minorHAnsi"/>
                <w:color w:val="000000" w:themeColor="text1"/>
                <w:lang w:eastAsia="pl-PL"/>
              </w:rPr>
              <w:br/>
              <w:t xml:space="preserve">- badanie właściwości panelu fotowoltaicznego, </w:t>
            </w:r>
          </w:p>
        </w:tc>
        <w:tc>
          <w:tcPr>
            <w:tcW w:w="992" w:type="dxa"/>
            <w:tcBorders>
              <w:top w:val="nil"/>
              <w:left w:val="nil"/>
              <w:bottom w:val="single" w:sz="4" w:space="0" w:color="auto"/>
              <w:right w:val="single" w:sz="4" w:space="0" w:color="auto"/>
            </w:tcBorders>
            <w:noWrap/>
            <w:vAlign w:val="bottom"/>
            <w:hideMark/>
          </w:tcPr>
          <w:p w14:paraId="6F962EE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F9370E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65FEF5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2AD8691" w14:textId="77777777" w:rsidTr="00750F8C">
        <w:trPr>
          <w:trHeight w:val="400"/>
        </w:trPr>
        <w:tc>
          <w:tcPr>
            <w:tcW w:w="568" w:type="dxa"/>
            <w:gridSpan w:val="2"/>
            <w:vMerge/>
            <w:tcBorders>
              <w:left w:val="single" w:sz="4" w:space="0" w:color="auto"/>
              <w:right w:val="single" w:sz="4" w:space="0" w:color="auto"/>
            </w:tcBorders>
            <w:noWrap/>
            <w:vAlign w:val="bottom"/>
            <w:hideMark/>
          </w:tcPr>
          <w:p w14:paraId="1763CACB" w14:textId="6B07F4E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A679873" w14:textId="238B39E1" w:rsidR="00D8271D" w:rsidRPr="00E13DBF" w:rsidRDefault="00D8271D"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350514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5B4B51BB" w14:textId="5E77B49E" w:rsidR="00D8271D" w:rsidRPr="00E13DBF" w:rsidRDefault="00D8271D" w:rsidP="00D8271D">
            <w:pPr>
              <w:spacing w:after="0" w:line="240" w:lineRule="auto"/>
              <w:rPr>
                <w:rFonts w:eastAsia="Times New Roman" w:cstheme="minorHAnsi"/>
                <w:color w:val="000000"/>
                <w:lang w:eastAsia="pl-PL"/>
              </w:rPr>
            </w:pPr>
            <w:r w:rsidRPr="00991924">
              <w:rPr>
                <w:rFonts w:eastAsia="Times New Roman" w:cstheme="minorHAnsi"/>
                <w:color w:val="000000" w:themeColor="text1"/>
                <w:lang w:eastAsia="pl-PL"/>
              </w:rPr>
              <w:t>- wyznaczanie charakterystyk pracy pomiar parametrów pracy panelu fotowoltaicznego</w:t>
            </w:r>
            <w:r w:rsidRPr="00991924">
              <w:rPr>
                <w:rFonts w:eastAsia="Times New Roman" w:cstheme="minorHAnsi"/>
                <w:color w:val="000000" w:themeColor="text1"/>
                <w:lang w:eastAsia="pl-PL"/>
              </w:rPr>
              <w:br/>
              <w:t>- wpływ położenia panelu na produkcję energii elektrycznej wyznaczanie efektywności panelu fotowoltaicznego</w:t>
            </w:r>
          </w:p>
        </w:tc>
        <w:tc>
          <w:tcPr>
            <w:tcW w:w="992" w:type="dxa"/>
            <w:tcBorders>
              <w:top w:val="nil"/>
              <w:left w:val="nil"/>
              <w:bottom w:val="single" w:sz="4" w:space="0" w:color="auto"/>
              <w:right w:val="single" w:sz="4" w:space="0" w:color="auto"/>
            </w:tcBorders>
            <w:noWrap/>
            <w:vAlign w:val="bottom"/>
            <w:hideMark/>
          </w:tcPr>
          <w:p w14:paraId="738B689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637899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BA777D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F701E" w:rsidRPr="00E13DBF" w14:paraId="182B7271" w14:textId="77777777" w:rsidTr="00FA2216">
        <w:trPr>
          <w:trHeight w:val="266"/>
        </w:trPr>
        <w:tc>
          <w:tcPr>
            <w:tcW w:w="568" w:type="dxa"/>
            <w:gridSpan w:val="2"/>
            <w:vMerge/>
            <w:tcBorders>
              <w:left w:val="single" w:sz="4" w:space="0" w:color="auto"/>
              <w:right w:val="single" w:sz="4" w:space="0" w:color="auto"/>
            </w:tcBorders>
            <w:noWrap/>
            <w:vAlign w:val="bottom"/>
            <w:hideMark/>
          </w:tcPr>
          <w:p w14:paraId="60A45098" w14:textId="135B081B"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AB4C837" w14:textId="764E47D2" w:rsidR="00DF701E" w:rsidRPr="00E13DBF" w:rsidRDefault="00DF701E"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4719629"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hideMark/>
          </w:tcPr>
          <w:p w14:paraId="534BA5FB" w14:textId="34CD2E8B" w:rsidR="00DF701E" w:rsidRPr="00E13DBF" w:rsidRDefault="00DF701E" w:rsidP="00D8271D">
            <w:pPr>
              <w:spacing w:after="0" w:line="240" w:lineRule="auto"/>
              <w:rPr>
                <w:rFonts w:eastAsia="Times New Roman" w:cstheme="minorHAnsi"/>
                <w:color w:val="000000"/>
                <w:lang w:eastAsia="pl-PL"/>
              </w:rPr>
            </w:pPr>
            <w:r>
              <w:rPr>
                <w:rFonts w:eastAsia="Times New Roman" w:cstheme="minorHAnsi"/>
                <w:b/>
                <w:bCs/>
                <w:color w:val="000000"/>
                <w:lang w:eastAsia="pl-PL"/>
              </w:rPr>
              <w:t>M</w:t>
            </w:r>
            <w:r w:rsidRPr="00E13DBF">
              <w:rPr>
                <w:rFonts w:eastAsia="Times New Roman" w:cstheme="minorHAnsi"/>
                <w:b/>
                <w:bCs/>
                <w:color w:val="000000"/>
                <w:lang w:eastAsia="pl-PL"/>
              </w:rPr>
              <w:t>odel : …</w:t>
            </w:r>
            <w:r>
              <w:rPr>
                <w:rFonts w:eastAsia="Times New Roman" w:cstheme="minorHAnsi"/>
                <w:b/>
                <w:bCs/>
                <w:color w:val="000000"/>
                <w:lang w:eastAsia="pl-PL"/>
              </w:rPr>
              <w:t>…………………………………………………………………………</w:t>
            </w:r>
          </w:p>
        </w:tc>
      </w:tr>
      <w:tr w:rsidR="00DF701E" w:rsidRPr="00E13DBF" w14:paraId="42D0B13F" w14:textId="77777777" w:rsidTr="00FA2216">
        <w:trPr>
          <w:trHeight w:val="400"/>
        </w:trPr>
        <w:tc>
          <w:tcPr>
            <w:tcW w:w="568" w:type="dxa"/>
            <w:gridSpan w:val="2"/>
            <w:vMerge/>
            <w:tcBorders>
              <w:left w:val="single" w:sz="4" w:space="0" w:color="auto"/>
              <w:bottom w:val="single" w:sz="4" w:space="0" w:color="auto"/>
              <w:right w:val="single" w:sz="4" w:space="0" w:color="auto"/>
            </w:tcBorders>
            <w:noWrap/>
            <w:vAlign w:val="bottom"/>
            <w:hideMark/>
          </w:tcPr>
          <w:p w14:paraId="55D20DE0" w14:textId="05BF0B22"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bottom w:val="single" w:sz="4" w:space="0" w:color="auto"/>
              <w:right w:val="single" w:sz="4" w:space="0" w:color="auto"/>
            </w:tcBorders>
            <w:shd w:val="clear" w:color="000000" w:fill="FFFFFF"/>
            <w:vAlign w:val="bottom"/>
            <w:hideMark/>
          </w:tcPr>
          <w:p w14:paraId="766B2662" w14:textId="61538497" w:rsidR="00DF701E" w:rsidRPr="00E13DBF" w:rsidRDefault="00DF701E"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07AC7FE8"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hideMark/>
          </w:tcPr>
          <w:p w14:paraId="786E8426" w14:textId="0F8E0F3E" w:rsidR="00DF701E" w:rsidRPr="00E13DBF" w:rsidRDefault="00DF701E"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D8271D" w:rsidRPr="00E13DBF" w14:paraId="7A6438B9" w14:textId="77777777" w:rsidTr="00750F8C">
        <w:trPr>
          <w:trHeight w:val="290"/>
        </w:trPr>
        <w:tc>
          <w:tcPr>
            <w:tcW w:w="568" w:type="dxa"/>
            <w:gridSpan w:val="2"/>
            <w:vMerge w:val="restart"/>
            <w:tcBorders>
              <w:top w:val="nil"/>
              <w:left w:val="single" w:sz="4" w:space="0" w:color="auto"/>
              <w:right w:val="single" w:sz="4" w:space="0" w:color="auto"/>
            </w:tcBorders>
            <w:noWrap/>
            <w:vAlign w:val="bottom"/>
            <w:hideMark/>
          </w:tcPr>
          <w:p w14:paraId="4A33DD16" w14:textId="13B5FD3C"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2.</w:t>
            </w:r>
          </w:p>
          <w:p w14:paraId="42B5621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381090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84481B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7308B4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C5C78D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2958E1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7950C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F1D2AF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D0596C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A7521E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AA3B40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53E411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53F36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FACE35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699B03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109BEE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DEDF2C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C88432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2849D6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4979D1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7731E7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6642C7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C0AD9C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75072A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44AD9E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1706D9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12944D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43C87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6DA86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FE2ACA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0704D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652B64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28995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68F71A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806EAD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C6CA45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EE9236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0FEF33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FC4660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C8C1D5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64DC4C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082049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6F704F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D85ADE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C6E45A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2C9913" w14:textId="142F7394"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nil"/>
              <w:left w:val="nil"/>
              <w:right w:val="single" w:sz="4" w:space="0" w:color="auto"/>
            </w:tcBorders>
            <w:shd w:val="clear" w:color="000000" w:fill="FFFFFF"/>
            <w:vAlign w:val="center"/>
            <w:hideMark/>
          </w:tcPr>
          <w:p w14:paraId="081A5E6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A51E5A"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Zestaw startowy dla szkół podstawy elektroniki </w:t>
            </w:r>
          </w:p>
          <w:p w14:paraId="378A5E6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2557EF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(Pozycja budżetowa we wniosku o dofinansowanie 5.4, inf. dla Zamawiającego)</w:t>
            </w:r>
          </w:p>
          <w:p w14:paraId="34F3F3B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DD9793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B0CF71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B71318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8717E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9AE15B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8340D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5AE5D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E2F9D3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3AEADA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F48D0B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77C99C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225680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0158A0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5BDC3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01C2F5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45175D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21E93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3FD648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16874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F50344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F1D22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217AD2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15BB27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5D9BF7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ACED2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11B2D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00720F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C87D65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363C5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5B6B28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CEC7AE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32D14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9415F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8F949EA" w14:textId="700D50FB"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vMerge w:val="restart"/>
            <w:tcBorders>
              <w:top w:val="nil"/>
              <w:left w:val="single" w:sz="4" w:space="0" w:color="auto"/>
              <w:right w:val="single" w:sz="4" w:space="0" w:color="auto"/>
            </w:tcBorders>
            <w:shd w:val="clear" w:color="000000" w:fill="FFFFFF"/>
            <w:vAlign w:val="center"/>
            <w:hideMark/>
          </w:tcPr>
          <w:p w14:paraId="6E9571F1" w14:textId="32688C3C" w:rsidR="00D8271D" w:rsidRPr="00E13DBF" w:rsidRDefault="00D8271D" w:rsidP="00D8271D">
            <w:pPr>
              <w:spacing w:after="0" w:line="240" w:lineRule="auto"/>
              <w:jc w:val="center"/>
              <w:rPr>
                <w:rFonts w:eastAsia="Times New Roman" w:cstheme="minorHAnsi"/>
                <w:color w:val="000000"/>
                <w:lang w:eastAsia="pl-PL"/>
              </w:rPr>
            </w:pPr>
            <w:r w:rsidRPr="00E13DBF">
              <w:rPr>
                <w:rFonts w:eastAsia="Times New Roman" w:cstheme="minorHAnsi"/>
                <w:color w:val="000000"/>
                <w:lang w:eastAsia="pl-PL"/>
              </w:rPr>
              <w:t>1 szt.</w:t>
            </w:r>
          </w:p>
        </w:tc>
        <w:tc>
          <w:tcPr>
            <w:tcW w:w="4839" w:type="dxa"/>
            <w:gridSpan w:val="2"/>
            <w:tcBorders>
              <w:top w:val="nil"/>
              <w:left w:val="nil"/>
              <w:bottom w:val="single" w:sz="4" w:space="0" w:color="auto"/>
              <w:right w:val="single" w:sz="4" w:space="0" w:color="auto"/>
            </w:tcBorders>
            <w:shd w:val="clear" w:color="000000" w:fill="FFFFFF"/>
            <w:hideMark/>
          </w:tcPr>
          <w:p w14:paraId="764125E1" w14:textId="6CD1FF69" w:rsidR="00D8271D" w:rsidRPr="00E13DBF" w:rsidRDefault="00D8271D" w:rsidP="00D8271D">
            <w:pPr>
              <w:spacing w:after="0" w:line="240" w:lineRule="auto"/>
              <w:rPr>
                <w:rFonts w:eastAsia="Times New Roman" w:cstheme="minorHAnsi"/>
                <w:color w:val="000000"/>
                <w:lang w:eastAsia="pl-PL"/>
              </w:rPr>
            </w:pPr>
            <w:proofErr w:type="spellStart"/>
            <w:r w:rsidRPr="00A270EA">
              <w:rPr>
                <w:rFonts w:cstheme="minorHAnsi"/>
                <w:b/>
                <w:bCs/>
                <w:color w:val="000000" w:themeColor="text1"/>
              </w:rPr>
              <w:t>Arduino</w:t>
            </w:r>
            <w:proofErr w:type="spellEnd"/>
            <w:r w:rsidRPr="00A270EA">
              <w:rPr>
                <w:rFonts w:cstheme="minorHAnsi"/>
                <w:b/>
                <w:bCs/>
                <w:color w:val="000000" w:themeColor="text1"/>
              </w:rPr>
              <w:t xml:space="preserve"> </w:t>
            </w:r>
            <w:proofErr w:type="spellStart"/>
            <w:r w:rsidRPr="00A270EA">
              <w:rPr>
                <w:rFonts w:cstheme="minorHAnsi"/>
                <w:b/>
                <w:bCs/>
                <w:color w:val="000000" w:themeColor="text1"/>
              </w:rPr>
              <w:t>Education</w:t>
            </w:r>
            <w:proofErr w:type="spellEnd"/>
            <w:r w:rsidRPr="00A270EA">
              <w:rPr>
                <w:rFonts w:cstheme="minorHAnsi"/>
                <w:b/>
                <w:bCs/>
                <w:color w:val="000000" w:themeColor="text1"/>
              </w:rPr>
              <w:t xml:space="preserve"> w typie Starter Kit AKX00023 </w:t>
            </w:r>
            <w:r w:rsidRPr="00A270EA">
              <w:rPr>
                <w:rFonts w:cstheme="minorHAnsi"/>
                <w:color w:val="000000" w:themeColor="text1"/>
              </w:rPr>
              <w:t>lub równoważny</w:t>
            </w:r>
            <w:r w:rsidRPr="00A270EA">
              <w:rPr>
                <w:rFonts w:cstheme="minorHAnsi"/>
                <w:b/>
                <w:bCs/>
                <w:color w:val="000000" w:themeColor="text1"/>
              </w:rPr>
              <w:t xml:space="preserve"> </w:t>
            </w:r>
          </w:p>
        </w:tc>
        <w:tc>
          <w:tcPr>
            <w:tcW w:w="992" w:type="dxa"/>
            <w:tcBorders>
              <w:top w:val="nil"/>
              <w:left w:val="nil"/>
              <w:bottom w:val="single" w:sz="4" w:space="0" w:color="auto"/>
              <w:right w:val="single" w:sz="4" w:space="0" w:color="auto"/>
            </w:tcBorders>
            <w:noWrap/>
            <w:vAlign w:val="bottom"/>
            <w:hideMark/>
          </w:tcPr>
          <w:p w14:paraId="3C57285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6B3785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E1C2FD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AB0EE76" w14:textId="77777777" w:rsidTr="00750F8C">
        <w:trPr>
          <w:trHeight w:val="332"/>
        </w:trPr>
        <w:tc>
          <w:tcPr>
            <w:tcW w:w="568" w:type="dxa"/>
            <w:gridSpan w:val="2"/>
            <w:vMerge/>
            <w:tcBorders>
              <w:left w:val="single" w:sz="4" w:space="0" w:color="auto"/>
              <w:right w:val="single" w:sz="4" w:space="0" w:color="auto"/>
            </w:tcBorders>
            <w:noWrap/>
            <w:vAlign w:val="bottom"/>
            <w:hideMark/>
          </w:tcPr>
          <w:p w14:paraId="71E10771" w14:textId="6D6C67ED"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0E76C2A" w14:textId="662A0E05" w:rsidR="00D8271D" w:rsidRPr="00E13DBF" w:rsidRDefault="00D8271D" w:rsidP="00D8271D">
            <w:pPr>
              <w:spacing w:after="0" w:line="240" w:lineRule="auto"/>
              <w:rPr>
                <w:rFonts w:eastAsia="Times New Roman" w:cstheme="minorHAnsi"/>
                <w:b/>
                <w:bCs/>
                <w:color w:val="000000"/>
                <w:lang w:eastAsia="pl-PL"/>
              </w:rPr>
            </w:pPr>
          </w:p>
        </w:tc>
        <w:tc>
          <w:tcPr>
            <w:tcW w:w="709" w:type="dxa"/>
            <w:vMerge/>
            <w:tcBorders>
              <w:left w:val="single" w:sz="4" w:space="0" w:color="auto"/>
              <w:right w:val="single" w:sz="4" w:space="0" w:color="auto"/>
            </w:tcBorders>
            <w:vAlign w:val="center"/>
            <w:hideMark/>
          </w:tcPr>
          <w:p w14:paraId="292D79AD"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0A1A356" w14:textId="01607D38" w:rsidR="00D8271D" w:rsidRPr="00E13DBF" w:rsidRDefault="00D8271D" w:rsidP="00D8271D">
            <w:pPr>
              <w:spacing w:after="0" w:line="240" w:lineRule="auto"/>
              <w:rPr>
                <w:rFonts w:eastAsia="Times New Roman" w:cstheme="minorHAnsi"/>
                <w:color w:val="000000"/>
                <w:lang w:eastAsia="pl-PL"/>
              </w:rPr>
            </w:pPr>
            <w:r>
              <w:rPr>
                <w:rFonts w:cstheme="minorHAnsi"/>
                <w:color w:val="000000" w:themeColor="text1"/>
              </w:rPr>
              <w:t>Oficjalny z</w:t>
            </w:r>
            <w:r w:rsidRPr="00A270EA">
              <w:rPr>
                <w:rFonts w:cstheme="minorHAnsi"/>
                <w:color w:val="000000" w:themeColor="text1"/>
              </w:rPr>
              <w:t>estaw startowy przeznaczony do nauki w szkołach średnich podstaw programowania, kodowania oraz elektroniki, w tym prądu, napięcia i logiki cyfrowej</w:t>
            </w:r>
          </w:p>
        </w:tc>
        <w:tc>
          <w:tcPr>
            <w:tcW w:w="992" w:type="dxa"/>
            <w:tcBorders>
              <w:top w:val="nil"/>
              <w:left w:val="nil"/>
              <w:bottom w:val="single" w:sz="4" w:space="0" w:color="auto"/>
              <w:right w:val="single" w:sz="4" w:space="0" w:color="auto"/>
            </w:tcBorders>
            <w:noWrap/>
            <w:vAlign w:val="bottom"/>
            <w:hideMark/>
          </w:tcPr>
          <w:p w14:paraId="6403EAA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54D6B9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625942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616AAC7"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0B9065A" w14:textId="5769E8A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5356A3B" w14:textId="4125A99F"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D395AD6"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C5E91E5" w14:textId="24FD5BF0"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Zestaw startowy powinien zawierać minimum</w:t>
            </w:r>
            <w:r w:rsidRPr="00A270EA">
              <w:rPr>
                <w:rFonts w:cstheme="minorHAnsi"/>
                <w:b/>
                <w:color w:val="000000" w:themeColor="text1"/>
              </w:rPr>
              <w:t>:</w:t>
            </w:r>
          </w:p>
        </w:tc>
        <w:tc>
          <w:tcPr>
            <w:tcW w:w="992" w:type="dxa"/>
            <w:tcBorders>
              <w:top w:val="nil"/>
              <w:left w:val="nil"/>
              <w:bottom w:val="single" w:sz="4" w:space="0" w:color="auto"/>
              <w:right w:val="single" w:sz="4" w:space="0" w:color="auto"/>
            </w:tcBorders>
            <w:noWrap/>
            <w:vAlign w:val="bottom"/>
            <w:hideMark/>
          </w:tcPr>
          <w:p w14:paraId="130FC2F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EB7C0E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A70D7E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6A8A25A" w14:textId="77777777" w:rsidTr="00750F8C">
        <w:trPr>
          <w:trHeight w:val="235"/>
        </w:trPr>
        <w:tc>
          <w:tcPr>
            <w:tcW w:w="568" w:type="dxa"/>
            <w:gridSpan w:val="2"/>
            <w:vMerge/>
            <w:tcBorders>
              <w:left w:val="single" w:sz="4" w:space="0" w:color="auto"/>
              <w:right w:val="single" w:sz="4" w:space="0" w:color="auto"/>
            </w:tcBorders>
            <w:noWrap/>
            <w:vAlign w:val="bottom"/>
            <w:hideMark/>
          </w:tcPr>
          <w:p w14:paraId="0EA27E8B" w14:textId="4498350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ADD63B4" w14:textId="5CE0F65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A46B59F"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5B28EAC" w14:textId="368C627C"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w:t>
            </w:r>
            <w:proofErr w:type="spellStart"/>
            <w:r w:rsidR="000D5F37">
              <w:rPr>
                <w:rFonts w:cstheme="minorHAnsi"/>
                <w:color w:val="000000" w:themeColor="text1"/>
              </w:rPr>
              <w:fldChar w:fldCharType="begin"/>
            </w:r>
            <w:r w:rsidR="000D5F37">
              <w:rPr>
                <w:rFonts w:cstheme="minorHAnsi"/>
                <w:color w:val="000000" w:themeColor="text1"/>
              </w:rPr>
              <w:instrText xml:space="preserve"> HYPERLINK "https://botland.com.pl/1060-arduino-uno-rev3-a000066.html" \t "_blank" </w:instrText>
            </w:r>
            <w:r w:rsidR="000D5F37">
              <w:rPr>
                <w:rFonts w:cstheme="minorHAnsi"/>
                <w:color w:val="000000" w:themeColor="text1"/>
              </w:rPr>
              <w:fldChar w:fldCharType="separate"/>
            </w:r>
            <w:r w:rsidRPr="00A270EA">
              <w:rPr>
                <w:rFonts w:cstheme="minorHAnsi"/>
                <w:color w:val="000000" w:themeColor="text1"/>
              </w:rPr>
              <w:t>Arduino</w:t>
            </w:r>
            <w:proofErr w:type="spellEnd"/>
            <w:r w:rsidRPr="00A270EA">
              <w:rPr>
                <w:rFonts w:cstheme="minorHAnsi"/>
                <w:color w:val="000000" w:themeColor="text1"/>
              </w:rPr>
              <w:t xml:space="preserve"> Uno</w:t>
            </w:r>
            <w:r w:rsidR="000D5F37">
              <w:rPr>
                <w:rFonts w:cstheme="minorHAnsi"/>
                <w:color w:val="000000" w:themeColor="text1"/>
              </w:rPr>
              <w:fldChar w:fldCharType="end"/>
            </w:r>
          </w:p>
        </w:tc>
        <w:tc>
          <w:tcPr>
            <w:tcW w:w="992" w:type="dxa"/>
            <w:tcBorders>
              <w:top w:val="nil"/>
              <w:left w:val="nil"/>
              <w:bottom w:val="single" w:sz="4" w:space="0" w:color="auto"/>
              <w:right w:val="single" w:sz="4" w:space="0" w:color="auto"/>
            </w:tcBorders>
            <w:noWrap/>
            <w:vAlign w:val="bottom"/>
            <w:hideMark/>
          </w:tcPr>
          <w:p w14:paraId="1E18244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F341EF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D95CB6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5241BCA"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E694D87" w14:textId="508428C1"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8D03764" w14:textId="11C8E518"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6E9E134"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571549F" w14:textId="33D1BD0C"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przewód USB </w:t>
            </w:r>
          </w:p>
        </w:tc>
        <w:tc>
          <w:tcPr>
            <w:tcW w:w="992" w:type="dxa"/>
            <w:tcBorders>
              <w:top w:val="nil"/>
              <w:left w:val="nil"/>
              <w:bottom w:val="single" w:sz="4" w:space="0" w:color="auto"/>
              <w:right w:val="single" w:sz="4" w:space="0" w:color="auto"/>
            </w:tcBorders>
            <w:noWrap/>
            <w:vAlign w:val="bottom"/>
            <w:hideMark/>
          </w:tcPr>
          <w:p w14:paraId="37C80B3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063F4D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5B468C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5F02A2C"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54B067F" w14:textId="0A0DC1F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A45287B" w14:textId="2D68175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A2EB135"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C50EC6A" w14:textId="254FDF93"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płytka montażowa</w:t>
            </w:r>
          </w:p>
        </w:tc>
        <w:tc>
          <w:tcPr>
            <w:tcW w:w="992" w:type="dxa"/>
            <w:tcBorders>
              <w:top w:val="nil"/>
              <w:left w:val="nil"/>
              <w:bottom w:val="single" w:sz="4" w:space="0" w:color="auto"/>
              <w:right w:val="single" w:sz="4" w:space="0" w:color="auto"/>
            </w:tcBorders>
            <w:noWrap/>
            <w:vAlign w:val="bottom"/>
            <w:hideMark/>
          </w:tcPr>
          <w:p w14:paraId="178A4DC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FD7097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792CDD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E2ED702" w14:textId="77777777" w:rsidTr="00A265B5">
        <w:trPr>
          <w:trHeight w:val="223"/>
        </w:trPr>
        <w:tc>
          <w:tcPr>
            <w:tcW w:w="568" w:type="dxa"/>
            <w:gridSpan w:val="2"/>
            <w:vMerge/>
            <w:tcBorders>
              <w:left w:val="single" w:sz="4" w:space="0" w:color="auto"/>
              <w:right w:val="single" w:sz="4" w:space="0" w:color="auto"/>
            </w:tcBorders>
            <w:noWrap/>
            <w:vAlign w:val="bottom"/>
            <w:hideMark/>
          </w:tcPr>
          <w:p w14:paraId="698E84C4" w14:textId="059CA06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B88488B" w14:textId="6FCE6FD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653C134"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627D762" w14:textId="460B6C85"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multimetr</w:t>
            </w:r>
          </w:p>
        </w:tc>
        <w:tc>
          <w:tcPr>
            <w:tcW w:w="992" w:type="dxa"/>
            <w:tcBorders>
              <w:top w:val="nil"/>
              <w:left w:val="nil"/>
              <w:bottom w:val="single" w:sz="4" w:space="0" w:color="auto"/>
              <w:right w:val="single" w:sz="4" w:space="0" w:color="auto"/>
            </w:tcBorders>
            <w:noWrap/>
            <w:vAlign w:val="bottom"/>
            <w:hideMark/>
          </w:tcPr>
          <w:p w14:paraId="217EAF3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415421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E95A6D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BE9A871" w14:textId="77777777" w:rsidTr="00750F8C">
        <w:trPr>
          <w:trHeight w:val="290"/>
        </w:trPr>
        <w:tc>
          <w:tcPr>
            <w:tcW w:w="568" w:type="dxa"/>
            <w:gridSpan w:val="2"/>
            <w:vMerge/>
            <w:tcBorders>
              <w:left w:val="single" w:sz="4" w:space="0" w:color="auto"/>
              <w:right w:val="single" w:sz="4" w:space="0" w:color="auto"/>
            </w:tcBorders>
            <w:noWrap/>
            <w:vAlign w:val="bottom"/>
            <w:hideMark/>
          </w:tcPr>
          <w:p w14:paraId="05FB2B17" w14:textId="43A1D2AF"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FB0D026" w14:textId="6DB84ACA"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D2DFD87"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863CE9A" w14:textId="52938468"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klip na baterie 9 V</w:t>
            </w:r>
          </w:p>
        </w:tc>
        <w:tc>
          <w:tcPr>
            <w:tcW w:w="992" w:type="dxa"/>
            <w:tcBorders>
              <w:top w:val="nil"/>
              <w:left w:val="nil"/>
              <w:bottom w:val="single" w:sz="4" w:space="0" w:color="auto"/>
              <w:right w:val="single" w:sz="4" w:space="0" w:color="auto"/>
            </w:tcBorders>
            <w:noWrap/>
            <w:vAlign w:val="bottom"/>
            <w:hideMark/>
          </w:tcPr>
          <w:p w14:paraId="67F9CA6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D5BC4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6A6111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27BBE9A" w14:textId="77777777" w:rsidTr="00750F8C">
        <w:trPr>
          <w:trHeight w:val="290"/>
        </w:trPr>
        <w:tc>
          <w:tcPr>
            <w:tcW w:w="568" w:type="dxa"/>
            <w:gridSpan w:val="2"/>
            <w:vMerge/>
            <w:tcBorders>
              <w:left w:val="single" w:sz="4" w:space="0" w:color="auto"/>
              <w:right w:val="single" w:sz="4" w:space="0" w:color="auto"/>
            </w:tcBorders>
            <w:noWrap/>
            <w:vAlign w:val="bottom"/>
            <w:hideMark/>
          </w:tcPr>
          <w:p w14:paraId="7DEFED22" w14:textId="4A12F59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8693BBE" w14:textId="0C88DFF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825D4BE"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E5F6C71" w14:textId="65B58DE4"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8x bateria 9 V</w:t>
            </w:r>
          </w:p>
        </w:tc>
        <w:tc>
          <w:tcPr>
            <w:tcW w:w="992" w:type="dxa"/>
            <w:tcBorders>
              <w:top w:val="nil"/>
              <w:left w:val="nil"/>
              <w:bottom w:val="single" w:sz="4" w:space="0" w:color="auto"/>
              <w:right w:val="single" w:sz="4" w:space="0" w:color="auto"/>
            </w:tcBorders>
            <w:noWrap/>
            <w:vAlign w:val="bottom"/>
            <w:hideMark/>
          </w:tcPr>
          <w:p w14:paraId="0DD008C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0EDE9C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2E3A3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9244E51"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04BD37D" w14:textId="212E53D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7FD4F6F" w14:textId="00CD618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BDD2AD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EC0776E" w14:textId="104928B9"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20x czerwonych, 20x zielonych, 20x żółtych i 20x niebieskich diod LED</w:t>
            </w:r>
          </w:p>
        </w:tc>
        <w:tc>
          <w:tcPr>
            <w:tcW w:w="992" w:type="dxa"/>
            <w:tcBorders>
              <w:top w:val="nil"/>
              <w:left w:val="nil"/>
              <w:bottom w:val="single" w:sz="4" w:space="0" w:color="auto"/>
              <w:right w:val="single" w:sz="4" w:space="0" w:color="auto"/>
            </w:tcBorders>
            <w:noWrap/>
            <w:vAlign w:val="bottom"/>
            <w:hideMark/>
          </w:tcPr>
          <w:p w14:paraId="18B2993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6ABCBA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7B0EA9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AFCC9B6" w14:textId="77777777" w:rsidTr="00750F8C">
        <w:trPr>
          <w:trHeight w:val="290"/>
        </w:trPr>
        <w:tc>
          <w:tcPr>
            <w:tcW w:w="568" w:type="dxa"/>
            <w:gridSpan w:val="2"/>
            <w:vMerge/>
            <w:tcBorders>
              <w:left w:val="single" w:sz="4" w:space="0" w:color="auto"/>
              <w:right w:val="single" w:sz="4" w:space="0" w:color="auto"/>
            </w:tcBorders>
            <w:noWrap/>
            <w:vAlign w:val="bottom"/>
            <w:hideMark/>
          </w:tcPr>
          <w:p w14:paraId="40DD3A64" w14:textId="12659D31"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215D451" w14:textId="6B0F3D10"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A7ECD91"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DA0F89E" w14:textId="1C442158" w:rsidR="00D8271D" w:rsidRPr="00E13DBF" w:rsidRDefault="00D8271D" w:rsidP="00D8271D">
            <w:pPr>
              <w:spacing w:after="0" w:line="240" w:lineRule="auto"/>
              <w:rPr>
                <w:rFonts w:eastAsia="Times New Roman" w:cstheme="minorHAnsi"/>
                <w:color w:val="000000"/>
                <w:lang w:eastAsia="pl-PL"/>
              </w:rPr>
            </w:pPr>
            <w:r w:rsidRPr="00A270EA">
              <w:rPr>
                <w:rFonts w:cstheme="minorHAnsi"/>
                <w:b/>
                <w:color w:val="000000" w:themeColor="text1"/>
              </w:rPr>
              <w:t>Rezystory:</w:t>
            </w:r>
          </w:p>
        </w:tc>
        <w:tc>
          <w:tcPr>
            <w:tcW w:w="992" w:type="dxa"/>
            <w:tcBorders>
              <w:top w:val="nil"/>
              <w:left w:val="nil"/>
              <w:bottom w:val="single" w:sz="4" w:space="0" w:color="auto"/>
              <w:right w:val="single" w:sz="4" w:space="0" w:color="auto"/>
            </w:tcBorders>
            <w:noWrap/>
            <w:vAlign w:val="bottom"/>
            <w:hideMark/>
          </w:tcPr>
          <w:p w14:paraId="736E6DB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E73AE5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6F3331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D464CA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ED30D5A" w14:textId="390976D4"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1B4256A" w14:textId="24EE6439"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70C26C0"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8378C62" w14:textId="6CF4AED4"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20x 220 Ω</w:t>
            </w:r>
          </w:p>
        </w:tc>
        <w:tc>
          <w:tcPr>
            <w:tcW w:w="992" w:type="dxa"/>
            <w:tcBorders>
              <w:top w:val="nil"/>
              <w:left w:val="nil"/>
              <w:bottom w:val="single" w:sz="4" w:space="0" w:color="auto"/>
              <w:right w:val="single" w:sz="4" w:space="0" w:color="auto"/>
            </w:tcBorders>
            <w:noWrap/>
            <w:vAlign w:val="bottom"/>
            <w:hideMark/>
          </w:tcPr>
          <w:p w14:paraId="6611765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6F7147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DA1AE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7E5B196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4CF6B858" w14:textId="1015FBE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00AEB7A" w14:textId="1C6CFF71"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DF86330"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D02074C" w14:textId="1DEAD5FA"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20x 560 Ω</w:t>
            </w:r>
          </w:p>
        </w:tc>
        <w:tc>
          <w:tcPr>
            <w:tcW w:w="992" w:type="dxa"/>
            <w:tcBorders>
              <w:top w:val="nil"/>
              <w:left w:val="nil"/>
              <w:bottom w:val="single" w:sz="4" w:space="0" w:color="auto"/>
              <w:right w:val="single" w:sz="4" w:space="0" w:color="auto"/>
            </w:tcBorders>
            <w:noWrap/>
            <w:vAlign w:val="bottom"/>
            <w:hideMark/>
          </w:tcPr>
          <w:p w14:paraId="41DEC6C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A7D784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A7CBC9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3076825" w14:textId="77777777" w:rsidTr="00750F8C">
        <w:trPr>
          <w:trHeight w:val="290"/>
        </w:trPr>
        <w:tc>
          <w:tcPr>
            <w:tcW w:w="568" w:type="dxa"/>
            <w:gridSpan w:val="2"/>
            <w:vMerge/>
            <w:tcBorders>
              <w:left w:val="single" w:sz="4" w:space="0" w:color="auto"/>
              <w:right w:val="single" w:sz="4" w:space="0" w:color="auto"/>
            </w:tcBorders>
            <w:noWrap/>
            <w:vAlign w:val="bottom"/>
            <w:hideMark/>
          </w:tcPr>
          <w:p w14:paraId="07E9B778" w14:textId="5363CF0C"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C303B9B" w14:textId="68BBBCE8"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16B67F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07FA96D" w14:textId="3AA4F7F1"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 xml:space="preserve">4x 1 </w:t>
            </w:r>
            <w:proofErr w:type="spellStart"/>
            <w:r w:rsidRPr="00A270EA">
              <w:rPr>
                <w:rFonts w:cstheme="minorHAnsi"/>
                <w:color w:val="000000" w:themeColor="text1"/>
              </w:rPr>
              <w:t>kΩ</w:t>
            </w:r>
            <w:proofErr w:type="spellEnd"/>
          </w:p>
        </w:tc>
        <w:tc>
          <w:tcPr>
            <w:tcW w:w="992" w:type="dxa"/>
            <w:tcBorders>
              <w:top w:val="nil"/>
              <w:left w:val="nil"/>
              <w:bottom w:val="single" w:sz="4" w:space="0" w:color="auto"/>
              <w:right w:val="single" w:sz="4" w:space="0" w:color="auto"/>
            </w:tcBorders>
            <w:noWrap/>
            <w:vAlign w:val="bottom"/>
            <w:hideMark/>
          </w:tcPr>
          <w:p w14:paraId="5C936D6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ED8C1B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C8D47C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77CADBC"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E333EF6" w14:textId="77522C60"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F03564E" w14:textId="7B4B04F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E12E09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53F4DEF" w14:textId="600BB104"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 xml:space="preserve">4x 10 </w:t>
            </w:r>
            <w:proofErr w:type="spellStart"/>
            <w:r w:rsidRPr="00A270EA">
              <w:rPr>
                <w:rFonts w:cstheme="minorHAnsi"/>
                <w:color w:val="000000" w:themeColor="text1"/>
              </w:rPr>
              <w:t>kΩ</w:t>
            </w:r>
            <w:proofErr w:type="spellEnd"/>
          </w:p>
        </w:tc>
        <w:tc>
          <w:tcPr>
            <w:tcW w:w="992" w:type="dxa"/>
            <w:tcBorders>
              <w:top w:val="nil"/>
              <w:left w:val="nil"/>
              <w:bottom w:val="single" w:sz="4" w:space="0" w:color="auto"/>
              <w:right w:val="single" w:sz="4" w:space="0" w:color="auto"/>
            </w:tcBorders>
            <w:noWrap/>
            <w:vAlign w:val="bottom"/>
            <w:hideMark/>
          </w:tcPr>
          <w:p w14:paraId="489DA98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7CB85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B8D2D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2AE4BFAB"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521F145" w14:textId="4214098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231B417" w14:textId="1C3EDB6D"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7D6AFE5"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226C05A" w14:textId="08FBC282" w:rsidR="00D8271D" w:rsidRPr="00E13DBF" w:rsidRDefault="00D8271D" w:rsidP="00D8271D">
            <w:pPr>
              <w:spacing w:after="0" w:line="240" w:lineRule="auto"/>
              <w:rPr>
                <w:rFonts w:eastAsia="Times New Roman" w:cstheme="minorHAnsi"/>
                <w:u w:val="single"/>
                <w:lang w:eastAsia="pl-PL"/>
              </w:rPr>
            </w:pPr>
            <w:r w:rsidRPr="00A270EA">
              <w:rPr>
                <w:rFonts w:cstheme="minorHAnsi"/>
                <w:color w:val="000000" w:themeColor="text1"/>
              </w:rPr>
              <w:t xml:space="preserve">8x 4,7 </w:t>
            </w:r>
            <w:proofErr w:type="spellStart"/>
            <w:r w:rsidRPr="00A270EA">
              <w:rPr>
                <w:rFonts w:cstheme="minorHAnsi"/>
                <w:color w:val="000000" w:themeColor="text1"/>
              </w:rPr>
              <w:t>kΩ</w:t>
            </w:r>
            <w:proofErr w:type="spellEnd"/>
          </w:p>
        </w:tc>
        <w:tc>
          <w:tcPr>
            <w:tcW w:w="992" w:type="dxa"/>
            <w:tcBorders>
              <w:top w:val="nil"/>
              <w:left w:val="nil"/>
              <w:bottom w:val="single" w:sz="4" w:space="0" w:color="auto"/>
              <w:right w:val="single" w:sz="4" w:space="0" w:color="auto"/>
            </w:tcBorders>
            <w:noWrap/>
            <w:vAlign w:val="bottom"/>
            <w:hideMark/>
          </w:tcPr>
          <w:p w14:paraId="03AE269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B0A7BC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C3AE80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A8643A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499DCAA" w14:textId="55F51DAB"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DB31B8F" w14:textId="7DF6194A"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B350076"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B5F7B98" w14:textId="64B4A887"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4x płytka stykowa 400 otworów</w:t>
            </w:r>
          </w:p>
        </w:tc>
        <w:tc>
          <w:tcPr>
            <w:tcW w:w="992" w:type="dxa"/>
            <w:tcBorders>
              <w:top w:val="nil"/>
              <w:left w:val="nil"/>
              <w:bottom w:val="single" w:sz="4" w:space="0" w:color="auto"/>
              <w:right w:val="single" w:sz="4" w:space="0" w:color="auto"/>
            </w:tcBorders>
            <w:noWrap/>
            <w:vAlign w:val="bottom"/>
            <w:hideMark/>
          </w:tcPr>
          <w:p w14:paraId="7915500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1AD211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9DC7BC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2BA52B79"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BDD87B9" w14:textId="3F5B9B7F"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CACB74C" w14:textId="7510CD1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900B87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BB0E573" w14:textId="2DC22575"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4x przewody zworki</w:t>
            </w:r>
          </w:p>
        </w:tc>
        <w:tc>
          <w:tcPr>
            <w:tcW w:w="992" w:type="dxa"/>
            <w:tcBorders>
              <w:top w:val="nil"/>
              <w:left w:val="nil"/>
              <w:bottom w:val="single" w:sz="4" w:space="0" w:color="auto"/>
              <w:right w:val="single" w:sz="4" w:space="0" w:color="auto"/>
            </w:tcBorders>
            <w:noWrap/>
            <w:vAlign w:val="bottom"/>
            <w:hideMark/>
          </w:tcPr>
          <w:p w14:paraId="2C5F462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E13ADD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401299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7BE7A48" w14:textId="77777777" w:rsidTr="00750F8C">
        <w:trPr>
          <w:trHeight w:val="290"/>
        </w:trPr>
        <w:tc>
          <w:tcPr>
            <w:tcW w:w="568" w:type="dxa"/>
            <w:gridSpan w:val="2"/>
            <w:vMerge/>
            <w:tcBorders>
              <w:left w:val="single" w:sz="4" w:space="0" w:color="auto"/>
              <w:right w:val="single" w:sz="4" w:space="0" w:color="auto"/>
            </w:tcBorders>
            <w:noWrap/>
            <w:vAlign w:val="bottom"/>
            <w:hideMark/>
          </w:tcPr>
          <w:p w14:paraId="7A817B79" w14:textId="1E5B19C5"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46ACBD7" w14:textId="66E469A0"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01ACCC0"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F2DACD4" w14:textId="54B2082E"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4x małe </w:t>
            </w:r>
            <w:proofErr w:type="spellStart"/>
            <w:r w:rsidR="000D5F37">
              <w:rPr>
                <w:rFonts w:cstheme="minorHAnsi"/>
                <w:color w:val="000000" w:themeColor="text1"/>
              </w:rPr>
              <w:fldChar w:fldCharType="begin"/>
            </w:r>
            <w:r w:rsidR="000D5F37">
              <w:rPr>
                <w:rFonts w:cstheme="minorHAnsi"/>
                <w:color w:val="000000" w:themeColor="text1"/>
              </w:rPr>
              <w:instrText xml:space="preserve"> HYPERLINK "https://botland.com.pl/135-serwomechanizmy" \t "_blank" \o "Popularne serwomechanizmy z wbudowanym sterownikiem. Do zmiany pozycji wykorzystują sygnał PWM." </w:instrText>
            </w:r>
            <w:r w:rsidR="000D5F37">
              <w:rPr>
                <w:rFonts w:cstheme="minorHAnsi"/>
                <w:color w:val="000000" w:themeColor="text1"/>
              </w:rPr>
              <w:fldChar w:fldCharType="separate"/>
            </w:r>
            <w:r w:rsidRPr="00A270EA">
              <w:rPr>
                <w:rFonts w:cstheme="minorHAnsi"/>
                <w:color w:val="000000" w:themeColor="text1"/>
              </w:rPr>
              <w:t>serwo</w:t>
            </w:r>
            <w:proofErr w:type="spellEnd"/>
            <w:r w:rsidR="000D5F37">
              <w:rPr>
                <w:rFonts w:cstheme="minorHAnsi"/>
                <w:color w:val="000000" w:themeColor="text1"/>
              </w:rPr>
              <w:fldChar w:fldCharType="end"/>
            </w:r>
          </w:p>
        </w:tc>
        <w:tc>
          <w:tcPr>
            <w:tcW w:w="992" w:type="dxa"/>
            <w:tcBorders>
              <w:top w:val="nil"/>
              <w:left w:val="nil"/>
              <w:bottom w:val="single" w:sz="4" w:space="0" w:color="auto"/>
              <w:right w:val="single" w:sz="4" w:space="0" w:color="auto"/>
            </w:tcBorders>
            <w:noWrap/>
            <w:vAlign w:val="bottom"/>
            <w:hideMark/>
          </w:tcPr>
          <w:p w14:paraId="564C1B0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0B4D4F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45B259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AEBC27D"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1660762" w14:textId="232B448E"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235EB4F" w14:textId="4700596E"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990EBB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7AFF0A0" w14:textId="46496B5F"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 xml:space="preserve">8x potencjometr 10 </w:t>
            </w:r>
            <w:proofErr w:type="spellStart"/>
            <w:r w:rsidRPr="00A270EA">
              <w:rPr>
                <w:rFonts w:cstheme="minorHAnsi"/>
                <w:color w:val="000000" w:themeColor="text1"/>
              </w:rPr>
              <w:t>kΩ</w:t>
            </w:r>
            <w:proofErr w:type="spellEnd"/>
          </w:p>
        </w:tc>
        <w:tc>
          <w:tcPr>
            <w:tcW w:w="992" w:type="dxa"/>
            <w:tcBorders>
              <w:top w:val="nil"/>
              <w:left w:val="nil"/>
              <w:bottom w:val="single" w:sz="4" w:space="0" w:color="auto"/>
              <w:right w:val="single" w:sz="4" w:space="0" w:color="auto"/>
            </w:tcBorders>
            <w:noWrap/>
            <w:vAlign w:val="bottom"/>
            <w:hideMark/>
          </w:tcPr>
          <w:p w14:paraId="03AEEA7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866985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F061F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DBDC379"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190E2E4" w14:textId="570FA9E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E5D287C" w14:textId="49ADCC2A"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6E6E6D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3330FD1" w14:textId="301043EE"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8x gałka potencjometru</w:t>
            </w:r>
          </w:p>
        </w:tc>
        <w:tc>
          <w:tcPr>
            <w:tcW w:w="992" w:type="dxa"/>
            <w:tcBorders>
              <w:top w:val="nil"/>
              <w:left w:val="nil"/>
              <w:bottom w:val="single" w:sz="4" w:space="0" w:color="auto"/>
              <w:right w:val="single" w:sz="4" w:space="0" w:color="auto"/>
            </w:tcBorders>
            <w:noWrap/>
            <w:vAlign w:val="bottom"/>
            <w:hideMark/>
          </w:tcPr>
          <w:p w14:paraId="58F2778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8DF5AA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BA5410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FEA55B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400EFCC" w14:textId="2AEB05F8"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2FC1BE2" w14:textId="33DE8E4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CC67E7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EECBD6" w14:textId="6AF0861E"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 xml:space="preserve">8x kondensator 100 </w:t>
            </w:r>
            <w:proofErr w:type="spellStart"/>
            <w:r w:rsidRPr="00A270EA">
              <w:rPr>
                <w:rFonts w:cstheme="minorHAnsi"/>
                <w:color w:val="000000" w:themeColor="text1"/>
              </w:rPr>
              <w:t>uF</w:t>
            </w:r>
            <w:proofErr w:type="spellEnd"/>
          </w:p>
        </w:tc>
        <w:tc>
          <w:tcPr>
            <w:tcW w:w="992" w:type="dxa"/>
            <w:tcBorders>
              <w:top w:val="nil"/>
              <w:left w:val="nil"/>
              <w:bottom w:val="single" w:sz="4" w:space="0" w:color="auto"/>
              <w:right w:val="single" w:sz="4" w:space="0" w:color="auto"/>
            </w:tcBorders>
            <w:noWrap/>
            <w:vAlign w:val="bottom"/>
            <w:hideMark/>
          </w:tcPr>
          <w:p w14:paraId="450EAF7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F6DBF6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0545FC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7C16FB6"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BE63454" w14:textId="549F93FE"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97249DE" w14:textId="6F9F453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0888AD5"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1430EA1" w14:textId="08A08326"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 xml:space="preserve">20x </w:t>
            </w:r>
            <w:proofErr w:type="spellStart"/>
            <w:r w:rsidRPr="00A270EA">
              <w:rPr>
                <w:rFonts w:cstheme="minorHAnsi"/>
                <w:color w:val="000000" w:themeColor="text1"/>
              </w:rPr>
              <w:t>pushbutton</w:t>
            </w:r>
            <w:proofErr w:type="spellEnd"/>
          </w:p>
        </w:tc>
        <w:tc>
          <w:tcPr>
            <w:tcW w:w="992" w:type="dxa"/>
            <w:tcBorders>
              <w:top w:val="nil"/>
              <w:left w:val="nil"/>
              <w:bottom w:val="single" w:sz="4" w:space="0" w:color="auto"/>
              <w:right w:val="single" w:sz="4" w:space="0" w:color="auto"/>
            </w:tcBorders>
            <w:noWrap/>
            <w:vAlign w:val="bottom"/>
            <w:hideMark/>
          </w:tcPr>
          <w:p w14:paraId="44951D1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788E23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95AB43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408155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2E77402" w14:textId="64209FF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45A30DD" w14:textId="5C9A06B9"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3117AB5"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09D4539" w14:textId="3259671C"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membrana piezoelektryczna</w:t>
            </w:r>
          </w:p>
        </w:tc>
        <w:tc>
          <w:tcPr>
            <w:tcW w:w="992" w:type="dxa"/>
            <w:tcBorders>
              <w:top w:val="nil"/>
              <w:left w:val="nil"/>
              <w:bottom w:val="single" w:sz="4" w:space="0" w:color="auto"/>
              <w:right w:val="single" w:sz="4" w:space="0" w:color="auto"/>
            </w:tcBorders>
            <w:noWrap/>
            <w:vAlign w:val="bottom"/>
            <w:hideMark/>
          </w:tcPr>
          <w:p w14:paraId="5C7582E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32AF69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42B43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796FD810"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526A9E2" w14:textId="04218EE1"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74FF455" w14:textId="719D0685"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15D215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CD4025C" w14:textId="592CAC4E"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fototranzystor</w:t>
            </w:r>
          </w:p>
        </w:tc>
        <w:tc>
          <w:tcPr>
            <w:tcW w:w="992" w:type="dxa"/>
            <w:tcBorders>
              <w:top w:val="nil"/>
              <w:left w:val="nil"/>
              <w:bottom w:val="single" w:sz="4" w:space="0" w:color="auto"/>
              <w:right w:val="single" w:sz="4" w:space="0" w:color="auto"/>
            </w:tcBorders>
            <w:noWrap/>
            <w:vAlign w:val="bottom"/>
            <w:hideMark/>
          </w:tcPr>
          <w:p w14:paraId="3C6B466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A78EC7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C1414D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84D720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2C0CFDA" w14:textId="120E67F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9F2C9B8" w14:textId="7287D221"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231646D"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BE64F23" w14:textId="6CE182FD"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przewody zworki czarne</w:t>
            </w:r>
          </w:p>
        </w:tc>
        <w:tc>
          <w:tcPr>
            <w:tcW w:w="992" w:type="dxa"/>
            <w:tcBorders>
              <w:top w:val="nil"/>
              <w:left w:val="nil"/>
              <w:bottom w:val="single" w:sz="4" w:space="0" w:color="auto"/>
              <w:right w:val="single" w:sz="4" w:space="0" w:color="auto"/>
            </w:tcBorders>
            <w:noWrap/>
            <w:vAlign w:val="bottom"/>
            <w:hideMark/>
          </w:tcPr>
          <w:p w14:paraId="0D76CBA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16ECF2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30D178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302BCE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E1BA53E" w14:textId="471387BB"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59F38A8" w14:textId="34274C74"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84D45B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7778E24" w14:textId="00ABFD03"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przewody zworki czerwone</w:t>
            </w:r>
          </w:p>
        </w:tc>
        <w:tc>
          <w:tcPr>
            <w:tcW w:w="992" w:type="dxa"/>
            <w:tcBorders>
              <w:top w:val="nil"/>
              <w:left w:val="nil"/>
              <w:bottom w:val="single" w:sz="4" w:space="0" w:color="auto"/>
              <w:right w:val="single" w:sz="4" w:space="0" w:color="auto"/>
            </w:tcBorders>
            <w:noWrap/>
            <w:vAlign w:val="bottom"/>
            <w:hideMark/>
          </w:tcPr>
          <w:p w14:paraId="1094B1B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37209D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8EFCFC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5473A5A" w14:textId="77777777" w:rsidTr="00750F8C">
        <w:trPr>
          <w:trHeight w:val="290"/>
        </w:trPr>
        <w:tc>
          <w:tcPr>
            <w:tcW w:w="568" w:type="dxa"/>
            <w:gridSpan w:val="2"/>
            <w:vMerge/>
            <w:tcBorders>
              <w:left w:val="single" w:sz="4" w:space="0" w:color="auto"/>
              <w:right w:val="single" w:sz="4" w:space="0" w:color="auto"/>
            </w:tcBorders>
            <w:noWrap/>
            <w:vAlign w:val="bottom"/>
            <w:hideMark/>
          </w:tcPr>
          <w:p w14:paraId="7B15481F" w14:textId="51D596CB"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A7CD088" w14:textId="3ED04DED"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158FA9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D92AFE6" w14:textId="25492BE5"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czujnik temperatury</w:t>
            </w:r>
          </w:p>
        </w:tc>
        <w:tc>
          <w:tcPr>
            <w:tcW w:w="992" w:type="dxa"/>
            <w:tcBorders>
              <w:top w:val="nil"/>
              <w:left w:val="nil"/>
              <w:bottom w:val="single" w:sz="4" w:space="0" w:color="auto"/>
              <w:right w:val="single" w:sz="4" w:space="0" w:color="auto"/>
            </w:tcBorders>
            <w:noWrap/>
            <w:vAlign w:val="bottom"/>
            <w:hideMark/>
          </w:tcPr>
          <w:p w14:paraId="2F72EF1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74BD60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35E574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E27E354" w14:textId="77777777" w:rsidTr="00750F8C">
        <w:trPr>
          <w:trHeight w:val="290"/>
        </w:trPr>
        <w:tc>
          <w:tcPr>
            <w:tcW w:w="568" w:type="dxa"/>
            <w:gridSpan w:val="2"/>
            <w:vMerge/>
            <w:tcBorders>
              <w:left w:val="single" w:sz="4" w:space="0" w:color="auto"/>
              <w:right w:val="single" w:sz="4" w:space="0" w:color="auto"/>
            </w:tcBorders>
            <w:noWrap/>
            <w:vAlign w:val="bottom"/>
            <w:hideMark/>
          </w:tcPr>
          <w:p w14:paraId="08965655" w14:textId="7E9032B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A7AA0DF" w14:textId="2F05C2ED"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D7A420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6432D00" w14:textId="5A1539FA"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przewód żeńsko - męski czarny</w:t>
            </w:r>
          </w:p>
        </w:tc>
        <w:tc>
          <w:tcPr>
            <w:tcW w:w="992" w:type="dxa"/>
            <w:tcBorders>
              <w:top w:val="nil"/>
              <w:left w:val="nil"/>
              <w:bottom w:val="single" w:sz="4" w:space="0" w:color="auto"/>
              <w:right w:val="single" w:sz="4" w:space="0" w:color="auto"/>
            </w:tcBorders>
            <w:noWrap/>
            <w:vAlign w:val="bottom"/>
            <w:hideMark/>
          </w:tcPr>
          <w:p w14:paraId="0A2256E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26BD59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DED281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01D0B4F" w14:textId="77777777" w:rsidTr="00750F8C">
        <w:trPr>
          <w:trHeight w:val="290"/>
        </w:trPr>
        <w:tc>
          <w:tcPr>
            <w:tcW w:w="568" w:type="dxa"/>
            <w:gridSpan w:val="2"/>
            <w:vMerge/>
            <w:tcBorders>
              <w:left w:val="single" w:sz="4" w:space="0" w:color="auto"/>
              <w:right w:val="single" w:sz="4" w:space="0" w:color="auto"/>
            </w:tcBorders>
            <w:noWrap/>
            <w:vAlign w:val="bottom"/>
            <w:hideMark/>
          </w:tcPr>
          <w:p w14:paraId="0B48F9B7" w14:textId="4600B19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9A0A00D" w14:textId="740545F5"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228B988"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F629A0F" w14:textId="61A18658"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przewód żeńsko - męski czerwony</w:t>
            </w:r>
          </w:p>
        </w:tc>
        <w:tc>
          <w:tcPr>
            <w:tcW w:w="992" w:type="dxa"/>
            <w:tcBorders>
              <w:top w:val="nil"/>
              <w:left w:val="nil"/>
              <w:bottom w:val="single" w:sz="4" w:space="0" w:color="auto"/>
              <w:right w:val="single" w:sz="4" w:space="0" w:color="auto"/>
            </w:tcBorders>
            <w:noWrap/>
            <w:vAlign w:val="bottom"/>
            <w:hideMark/>
          </w:tcPr>
          <w:p w14:paraId="24BCEA7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E7BE03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154DFD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BB944CD"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547B070" w14:textId="3CE50585"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A489141" w14:textId="52B0EE0D"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CF938E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0093BBA" w14:textId="33AE86C0"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zestaw śrub M3</w:t>
            </w:r>
          </w:p>
        </w:tc>
        <w:tc>
          <w:tcPr>
            <w:tcW w:w="992" w:type="dxa"/>
            <w:tcBorders>
              <w:top w:val="nil"/>
              <w:left w:val="nil"/>
              <w:bottom w:val="single" w:sz="4" w:space="0" w:color="auto"/>
              <w:right w:val="single" w:sz="4" w:space="0" w:color="auto"/>
            </w:tcBorders>
            <w:noWrap/>
            <w:vAlign w:val="bottom"/>
            <w:hideMark/>
          </w:tcPr>
          <w:p w14:paraId="0D453CC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439F2A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E1E4E9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BCCA901" w14:textId="77777777" w:rsidTr="00750F8C">
        <w:trPr>
          <w:trHeight w:val="284"/>
        </w:trPr>
        <w:tc>
          <w:tcPr>
            <w:tcW w:w="568" w:type="dxa"/>
            <w:gridSpan w:val="2"/>
            <w:vMerge/>
            <w:tcBorders>
              <w:left w:val="single" w:sz="4" w:space="0" w:color="auto"/>
              <w:right w:val="single" w:sz="4" w:space="0" w:color="auto"/>
            </w:tcBorders>
            <w:noWrap/>
            <w:vAlign w:val="bottom"/>
            <w:hideMark/>
          </w:tcPr>
          <w:p w14:paraId="6D915FC9" w14:textId="6D1129C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D1490C3" w14:textId="03EC4F81"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90274A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E425FEC" w14:textId="0C617C16"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zestaw nakrętek M3</w:t>
            </w:r>
          </w:p>
        </w:tc>
        <w:tc>
          <w:tcPr>
            <w:tcW w:w="992" w:type="dxa"/>
            <w:tcBorders>
              <w:top w:val="nil"/>
              <w:left w:val="nil"/>
              <w:bottom w:val="single" w:sz="4" w:space="0" w:color="auto"/>
              <w:right w:val="single" w:sz="4" w:space="0" w:color="auto"/>
            </w:tcBorders>
            <w:noWrap/>
            <w:vAlign w:val="bottom"/>
            <w:hideMark/>
          </w:tcPr>
          <w:p w14:paraId="2366A31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38CB38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7D1198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8FC579B"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57C7337" w14:textId="681F49C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25CD588" w14:textId="226D3FA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E788000"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FD33F50" w14:textId="035D9D99"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Dostęp do platformy online </w:t>
            </w:r>
          </w:p>
        </w:tc>
        <w:tc>
          <w:tcPr>
            <w:tcW w:w="992" w:type="dxa"/>
            <w:tcBorders>
              <w:top w:val="nil"/>
              <w:left w:val="nil"/>
              <w:bottom w:val="single" w:sz="4" w:space="0" w:color="auto"/>
              <w:right w:val="single" w:sz="4" w:space="0" w:color="auto"/>
            </w:tcBorders>
            <w:noWrap/>
            <w:vAlign w:val="bottom"/>
            <w:hideMark/>
          </w:tcPr>
          <w:p w14:paraId="4630CC8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924646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42C0D0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A200EF0" w14:textId="77777777" w:rsidTr="00750F8C">
        <w:trPr>
          <w:trHeight w:val="165"/>
        </w:trPr>
        <w:tc>
          <w:tcPr>
            <w:tcW w:w="568" w:type="dxa"/>
            <w:gridSpan w:val="2"/>
            <w:vMerge/>
            <w:tcBorders>
              <w:left w:val="single" w:sz="4" w:space="0" w:color="auto"/>
              <w:right w:val="single" w:sz="4" w:space="0" w:color="auto"/>
            </w:tcBorders>
            <w:noWrap/>
            <w:vAlign w:val="bottom"/>
            <w:hideMark/>
          </w:tcPr>
          <w:p w14:paraId="53B9802B" w14:textId="6C49148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E76C791" w14:textId="7F4C908F"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DD2C64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A0CE836" w14:textId="278339C6"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Materiały dla nauczycieli online</w:t>
            </w:r>
          </w:p>
        </w:tc>
        <w:tc>
          <w:tcPr>
            <w:tcW w:w="992" w:type="dxa"/>
            <w:tcBorders>
              <w:top w:val="nil"/>
              <w:left w:val="nil"/>
              <w:bottom w:val="single" w:sz="4" w:space="0" w:color="auto"/>
              <w:right w:val="single" w:sz="4" w:space="0" w:color="auto"/>
            </w:tcBorders>
            <w:noWrap/>
            <w:vAlign w:val="bottom"/>
            <w:hideMark/>
          </w:tcPr>
          <w:p w14:paraId="7C351A6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C4404B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875CC0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C00D8C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AE9FF9B" w14:textId="6C5160A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DFF9ECC" w14:textId="1F11E2E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27BC881"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1C7F93F" w14:textId="3715ADA3" w:rsidR="00D8271D" w:rsidRPr="00E13DBF" w:rsidRDefault="00D8271D" w:rsidP="00D8271D">
            <w:pPr>
              <w:spacing w:after="0" w:line="240" w:lineRule="auto"/>
              <w:rPr>
                <w:rFonts w:eastAsia="Times New Roman" w:cstheme="minorHAnsi"/>
                <w:color w:val="000000"/>
                <w:lang w:eastAsia="pl-PL"/>
              </w:rPr>
            </w:pPr>
            <w:r w:rsidRPr="00A270EA">
              <w:rPr>
                <w:rFonts w:cstheme="minorHAnsi"/>
                <w:b/>
                <w:color w:val="000000" w:themeColor="text1"/>
              </w:rPr>
              <w:t>-</w:t>
            </w:r>
            <w:r w:rsidRPr="00A270EA">
              <w:rPr>
                <w:rFonts w:cstheme="minorHAnsi"/>
                <w:color w:val="000000" w:themeColor="text1"/>
              </w:rPr>
              <w:t>Min dwie otwarte grupy projektowe</w:t>
            </w:r>
          </w:p>
        </w:tc>
        <w:tc>
          <w:tcPr>
            <w:tcW w:w="992" w:type="dxa"/>
            <w:tcBorders>
              <w:top w:val="nil"/>
              <w:left w:val="nil"/>
              <w:bottom w:val="single" w:sz="4" w:space="0" w:color="auto"/>
              <w:right w:val="single" w:sz="4" w:space="0" w:color="auto"/>
            </w:tcBorders>
            <w:noWrap/>
            <w:vAlign w:val="bottom"/>
            <w:hideMark/>
          </w:tcPr>
          <w:p w14:paraId="3FB1AD7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E57B3C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5997A9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F701E" w:rsidRPr="00E13DBF" w14:paraId="303371E4" w14:textId="0F6B0A74" w:rsidTr="00FA2216">
        <w:trPr>
          <w:trHeight w:val="290"/>
        </w:trPr>
        <w:tc>
          <w:tcPr>
            <w:tcW w:w="568" w:type="dxa"/>
            <w:gridSpan w:val="2"/>
            <w:vMerge/>
            <w:tcBorders>
              <w:left w:val="single" w:sz="4" w:space="0" w:color="auto"/>
              <w:right w:val="single" w:sz="4" w:space="0" w:color="auto"/>
            </w:tcBorders>
            <w:noWrap/>
            <w:vAlign w:val="bottom"/>
          </w:tcPr>
          <w:p w14:paraId="4EFB45CE" w14:textId="77777777"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8B1BDEA"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5CF77D2" w14:textId="6CFB6AC5" w:rsidR="00DF701E" w:rsidRPr="00E13DBF" w:rsidRDefault="00DF701E" w:rsidP="00D8271D">
            <w:pPr>
              <w:spacing w:after="0" w:line="240" w:lineRule="auto"/>
              <w:jc w:val="right"/>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187CBA9E" w14:textId="7A61634C" w:rsidR="00DF701E" w:rsidRPr="00E13DBF" w:rsidRDefault="00DF701E" w:rsidP="00D8271D">
            <w:pPr>
              <w:spacing w:after="0" w:line="240" w:lineRule="auto"/>
              <w:rPr>
                <w:rFonts w:eastAsia="Times New Roman" w:cstheme="minorHAnsi"/>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r>
      <w:tr w:rsidR="00DF701E" w:rsidRPr="00E13DBF" w14:paraId="1A3EE438" w14:textId="43142D0F" w:rsidTr="006D62B9">
        <w:trPr>
          <w:trHeight w:val="290"/>
        </w:trPr>
        <w:tc>
          <w:tcPr>
            <w:tcW w:w="568" w:type="dxa"/>
            <w:gridSpan w:val="2"/>
            <w:vMerge/>
            <w:tcBorders>
              <w:left w:val="single" w:sz="4" w:space="0" w:color="auto"/>
              <w:bottom w:val="single" w:sz="4" w:space="0" w:color="auto"/>
              <w:right w:val="single" w:sz="4" w:space="0" w:color="auto"/>
            </w:tcBorders>
            <w:noWrap/>
            <w:vAlign w:val="bottom"/>
          </w:tcPr>
          <w:p w14:paraId="6FC27DF5" w14:textId="77777777"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bottom w:val="single" w:sz="4" w:space="0" w:color="auto"/>
              <w:right w:val="single" w:sz="4" w:space="0" w:color="auto"/>
            </w:tcBorders>
            <w:shd w:val="clear" w:color="000000" w:fill="FFFFFF"/>
            <w:vAlign w:val="center"/>
          </w:tcPr>
          <w:p w14:paraId="13671293"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4403A89" w14:textId="1434B154" w:rsidR="00DF701E" w:rsidRPr="00E13DBF" w:rsidRDefault="00DF701E" w:rsidP="00D8271D">
            <w:pPr>
              <w:spacing w:after="0" w:line="240" w:lineRule="auto"/>
              <w:jc w:val="right"/>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7811785B" w14:textId="5A8E7780" w:rsidR="00DF701E" w:rsidRPr="00E13DBF" w:rsidRDefault="00DF701E"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D8271D" w:rsidRPr="00E13DBF" w14:paraId="6238528E" w14:textId="77777777" w:rsidTr="006D62B9">
        <w:trPr>
          <w:trHeight w:val="10"/>
        </w:trPr>
        <w:tc>
          <w:tcPr>
            <w:tcW w:w="568" w:type="dxa"/>
            <w:gridSpan w:val="2"/>
            <w:vMerge w:val="restart"/>
            <w:tcBorders>
              <w:top w:val="single" w:sz="4" w:space="0" w:color="auto"/>
              <w:left w:val="single" w:sz="4" w:space="0" w:color="auto"/>
              <w:right w:val="single" w:sz="4" w:space="0" w:color="auto"/>
            </w:tcBorders>
            <w:noWrap/>
            <w:vAlign w:val="bottom"/>
            <w:hideMark/>
          </w:tcPr>
          <w:p w14:paraId="7925AC20" w14:textId="51840D60"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3.</w:t>
            </w:r>
          </w:p>
          <w:p w14:paraId="3549339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44D44A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350A7B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83F15E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37695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3D16AE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FEE52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4A9DCB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385204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3384A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73E99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DD5C65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D26A1B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5AFC6EE" w14:textId="4E16C6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single" w:sz="4" w:space="0" w:color="auto"/>
              <w:left w:val="nil"/>
              <w:right w:val="single" w:sz="4" w:space="0" w:color="auto"/>
            </w:tcBorders>
            <w:shd w:val="clear" w:color="000000" w:fill="FFFFFF"/>
            <w:vAlign w:val="center"/>
            <w:hideMark/>
          </w:tcPr>
          <w:p w14:paraId="52D1C3C5"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Zestaw edukacyjny do fizyki/STEM</w:t>
            </w:r>
          </w:p>
          <w:p w14:paraId="54502CB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2D1362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(Pozycja budżetowa we wniosku o dofinansowanie 5.4, inf. dla Zamawiającego)</w:t>
            </w:r>
          </w:p>
          <w:p w14:paraId="4F16B0A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483217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A80B0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ABAFC5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270047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E6898D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85FAE75" w14:textId="752C8E67" w:rsidR="00D8271D" w:rsidRPr="00E13DBF" w:rsidRDefault="00D8271D" w:rsidP="00D8271D">
            <w:pPr>
              <w:spacing w:after="0" w:line="240" w:lineRule="auto"/>
              <w:rPr>
                <w:rFonts w:eastAsia="Times New Roman" w:cstheme="minorHAnsi"/>
                <w:color w:val="000000"/>
                <w:lang w:eastAsia="pl-PL"/>
              </w:rPr>
            </w:pPr>
            <w:r>
              <w:rPr>
                <w:rFonts w:eastAsia="Times New Roman" w:cstheme="minorHAnsi"/>
                <w:color w:val="000000"/>
                <w:lang w:eastAsia="pl-PL"/>
              </w:rPr>
              <w:t> </w:t>
            </w:r>
          </w:p>
          <w:p w14:paraId="29B47DA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36F3C5A" w14:textId="0C45E7AF"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tc>
        <w:tc>
          <w:tcPr>
            <w:tcW w:w="709" w:type="dxa"/>
            <w:vMerge w:val="restart"/>
            <w:tcBorders>
              <w:top w:val="single" w:sz="4" w:space="0" w:color="auto"/>
              <w:left w:val="single" w:sz="4" w:space="0" w:color="auto"/>
              <w:right w:val="single" w:sz="4" w:space="0" w:color="auto"/>
            </w:tcBorders>
            <w:vAlign w:val="center"/>
            <w:hideMark/>
          </w:tcPr>
          <w:p w14:paraId="1D6B22C3" w14:textId="65590DFD"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1 szt.</w:t>
            </w:r>
          </w:p>
        </w:tc>
        <w:tc>
          <w:tcPr>
            <w:tcW w:w="4839" w:type="dxa"/>
            <w:gridSpan w:val="2"/>
            <w:tcBorders>
              <w:top w:val="single" w:sz="4" w:space="0" w:color="auto"/>
              <w:left w:val="nil"/>
              <w:bottom w:val="single" w:sz="4" w:space="0" w:color="auto"/>
              <w:right w:val="single" w:sz="4" w:space="0" w:color="auto"/>
            </w:tcBorders>
            <w:shd w:val="clear" w:color="000000" w:fill="FFFFFF"/>
            <w:hideMark/>
          </w:tcPr>
          <w:p w14:paraId="3221530E" w14:textId="0FB7B2BC" w:rsidR="00D8271D" w:rsidRPr="00E13DBF" w:rsidRDefault="00D8271D" w:rsidP="00D8271D">
            <w:pPr>
              <w:spacing w:after="0" w:line="240" w:lineRule="auto"/>
              <w:rPr>
                <w:rFonts w:eastAsia="Times New Roman" w:cstheme="minorHAnsi"/>
                <w:color w:val="000000"/>
                <w:lang w:eastAsia="pl-PL"/>
              </w:rPr>
            </w:pPr>
            <w:r w:rsidRPr="00ED4DE7">
              <w:t xml:space="preserve">W Typie </w:t>
            </w:r>
            <w:proofErr w:type="spellStart"/>
            <w:r w:rsidRPr="00ED4DE7">
              <w:t>StarterKit</w:t>
            </w:r>
            <w:proofErr w:type="spellEnd"/>
            <w:r w:rsidRPr="00ED4DE7">
              <w:t xml:space="preserve"> rozszerzony - z modułem  </w:t>
            </w:r>
            <w:proofErr w:type="spellStart"/>
            <w:r w:rsidRPr="00ED4DE7">
              <w:t>Arduino</w:t>
            </w:r>
            <w:proofErr w:type="spellEnd"/>
            <w:r w:rsidRPr="00ED4DE7">
              <w:t xml:space="preserve"> Uno R4 </w:t>
            </w:r>
            <w:proofErr w:type="spellStart"/>
            <w:r w:rsidRPr="00ED4DE7">
              <w:t>WiFi</w:t>
            </w:r>
            <w:proofErr w:type="spellEnd"/>
            <w:r w:rsidRPr="00ED4DE7">
              <w:t xml:space="preserve"> + Box, lub równoważny </w:t>
            </w:r>
          </w:p>
        </w:tc>
        <w:tc>
          <w:tcPr>
            <w:tcW w:w="992" w:type="dxa"/>
            <w:tcBorders>
              <w:top w:val="single" w:sz="4" w:space="0" w:color="auto"/>
              <w:left w:val="nil"/>
              <w:bottom w:val="single" w:sz="4" w:space="0" w:color="auto"/>
              <w:right w:val="single" w:sz="4" w:space="0" w:color="auto"/>
            </w:tcBorders>
            <w:noWrap/>
            <w:vAlign w:val="bottom"/>
            <w:hideMark/>
          </w:tcPr>
          <w:p w14:paraId="437C0D1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single" w:sz="4" w:space="0" w:color="auto"/>
              <w:left w:val="nil"/>
              <w:bottom w:val="single" w:sz="4" w:space="0" w:color="auto"/>
              <w:right w:val="single" w:sz="4" w:space="0" w:color="auto"/>
            </w:tcBorders>
            <w:noWrap/>
            <w:vAlign w:val="bottom"/>
            <w:hideMark/>
          </w:tcPr>
          <w:p w14:paraId="090FE0E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single" w:sz="4" w:space="0" w:color="auto"/>
              <w:left w:val="nil"/>
              <w:bottom w:val="single" w:sz="4" w:space="0" w:color="auto"/>
              <w:right w:val="single" w:sz="4" w:space="0" w:color="auto"/>
            </w:tcBorders>
            <w:noWrap/>
            <w:vAlign w:val="bottom"/>
            <w:hideMark/>
          </w:tcPr>
          <w:p w14:paraId="413325A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2182485B" w14:textId="77777777" w:rsidTr="006D62B9">
        <w:trPr>
          <w:trHeight w:val="290"/>
        </w:trPr>
        <w:tc>
          <w:tcPr>
            <w:tcW w:w="568" w:type="dxa"/>
            <w:gridSpan w:val="2"/>
            <w:vMerge/>
            <w:tcBorders>
              <w:left w:val="single" w:sz="4" w:space="0" w:color="auto"/>
              <w:right w:val="single" w:sz="4" w:space="0" w:color="auto"/>
            </w:tcBorders>
            <w:noWrap/>
            <w:vAlign w:val="bottom"/>
            <w:hideMark/>
          </w:tcPr>
          <w:p w14:paraId="25C3F817" w14:textId="2EF49C8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A115069" w14:textId="624D841A"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546C5F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single" w:sz="4" w:space="0" w:color="auto"/>
              <w:left w:val="nil"/>
              <w:bottom w:val="single" w:sz="4" w:space="0" w:color="auto"/>
              <w:right w:val="single" w:sz="4" w:space="0" w:color="auto"/>
            </w:tcBorders>
            <w:shd w:val="clear" w:color="000000" w:fill="FFFFFF"/>
            <w:hideMark/>
          </w:tcPr>
          <w:p w14:paraId="7725EEFE" w14:textId="4F437145"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bCs/>
                <w:lang w:eastAsia="pl-PL"/>
              </w:rPr>
              <w:t xml:space="preserve">Rozszerzony zestaw startowy zawierający wszystkie niezbędne elementy do rozpoczęcia pracy z płytką </w:t>
            </w:r>
            <w:proofErr w:type="spellStart"/>
            <w:r w:rsidRPr="00ED4DE7">
              <w:rPr>
                <w:rFonts w:eastAsia="Times New Roman" w:cstheme="minorHAnsi"/>
                <w:bCs/>
                <w:lang w:eastAsia="pl-PL"/>
              </w:rPr>
              <w:t>Arduino</w:t>
            </w:r>
            <w:proofErr w:type="spellEnd"/>
            <w:r w:rsidRPr="00ED4DE7">
              <w:rPr>
                <w:rFonts w:eastAsia="Times New Roman" w:cstheme="minorHAnsi"/>
                <w:bCs/>
                <w:lang w:eastAsia="pl-PL"/>
              </w:rPr>
              <w:t>.</w:t>
            </w:r>
          </w:p>
        </w:tc>
        <w:tc>
          <w:tcPr>
            <w:tcW w:w="992" w:type="dxa"/>
            <w:tcBorders>
              <w:top w:val="single" w:sz="4" w:space="0" w:color="auto"/>
              <w:left w:val="nil"/>
              <w:bottom w:val="single" w:sz="4" w:space="0" w:color="auto"/>
              <w:right w:val="single" w:sz="4" w:space="0" w:color="auto"/>
            </w:tcBorders>
            <w:noWrap/>
            <w:vAlign w:val="bottom"/>
            <w:hideMark/>
          </w:tcPr>
          <w:p w14:paraId="054E8B0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single" w:sz="4" w:space="0" w:color="auto"/>
              <w:left w:val="nil"/>
              <w:bottom w:val="single" w:sz="4" w:space="0" w:color="auto"/>
              <w:right w:val="single" w:sz="4" w:space="0" w:color="auto"/>
            </w:tcBorders>
            <w:noWrap/>
            <w:vAlign w:val="bottom"/>
            <w:hideMark/>
          </w:tcPr>
          <w:p w14:paraId="3139201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single" w:sz="4" w:space="0" w:color="auto"/>
              <w:left w:val="nil"/>
              <w:bottom w:val="single" w:sz="4" w:space="0" w:color="auto"/>
              <w:right w:val="single" w:sz="4" w:space="0" w:color="auto"/>
            </w:tcBorders>
            <w:noWrap/>
            <w:vAlign w:val="bottom"/>
            <w:hideMark/>
          </w:tcPr>
          <w:p w14:paraId="77916FF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816FE43" w14:textId="77777777" w:rsidTr="00FA2216">
        <w:trPr>
          <w:trHeight w:val="291"/>
        </w:trPr>
        <w:tc>
          <w:tcPr>
            <w:tcW w:w="568" w:type="dxa"/>
            <w:gridSpan w:val="2"/>
            <w:vMerge/>
            <w:tcBorders>
              <w:left w:val="single" w:sz="4" w:space="0" w:color="auto"/>
              <w:right w:val="single" w:sz="4" w:space="0" w:color="auto"/>
            </w:tcBorders>
            <w:noWrap/>
            <w:vAlign w:val="bottom"/>
            <w:hideMark/>
          </w:tcPr>
          <w:p w14:paraId="1E1E7FE3" w14:textId="0FC3C0D0"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31CDD1E" w14:textId="7E9B2D1F"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55B7D7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1E95FED" w14:textId="3C8697A3" w:rsidR="00D8271D" w:rsidRPr="000210F1" w:rsidRDefault="00D8271D" w:rsidP="00D8271D">
            <w:pPr>
              <w:spacing w:after="0" w:line="240" w:lineRule="auto"/>
              <w:rPr>
                <w:rFonts w:eastAsia="Times New Roman" w:cstheme="minorHAnsi"/>
                <w:color w:val="000000"/>
                <w:lang w:eastAsia="pl-PL"/>
              </w:rPr>
            </w:pPr>
            <w:r w:rsidRPr="000210F1">
              <w:rPr>
                <w:rFonts w:eastAsia="Times New Roman" w:cstheme="minorHAnsi"/>
                <w:bCs/>
                <w:lang w:eastAsia="pl-PL"/>
              </w:rPr>
              <w:t xml:space="preserve">Zestaw powinien zawierać  praktyczny </w:t>
            </w:r>
            <w:proofErr w:type="spellStart"/>
            <w:r w:rsidRPr="000210F1">
              <w:rPr>
                <w:rFonts w:eastAsia="Times New Roman" w:cstheme="minorHAnsi"/>
                <w:bCs/>
                <w:lang w:eastAsia="pl-PL"/>
              </w:rPr>
              <w:t>kuferk</w:t>
            </w:r>
            <w:proofErr w:type="spellEnd"/>
            <w:r w:rsidRPr="000210F1">
              <w:rPr>
                <w:rFonts w:eastAsia="Times New Roman" w:cstheme="minorHAnsi"/>
                <w:bCs/>
                <w:lang w:eastAsia="pl-PL"/>
              </w:rPr>
              <w:t xml:space="preserve">, </w:t>
            </w:r>
          </w:p>
        </w:tc>
        <w:tc>
          <w:tcPr>
            <w:tcW w:w="992" w:type="dxa"/>
            <w:tcBorders>
              <w:top w:val="nil"/>
              <w:left w:val="nil"/>
              <w:bottom w:val="single" w:sz="4" w:space="0" w:color="auto"/>
              <w:right w:val="single" w:sz="4" w:space="0" w:color="auto"/>
            </w:tcBorders>
            <w:noWrap/>
            <w:vAlign w:val="bottom"/>
            <w:hideMark/>
          </w:tcPr>
          <w:p w14:paraId="6111E03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5D26A2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43F366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9109274" w14:textId="77777777" w:rsidTr="00FA2216">
        <w:trPr>
          <w:trHeight w:val="290"/>
        </w:trPr>
        <w:tc>
          <w:tcPr>
            <w:tcW w:w="568" w:type="dxa"/>
            <w:gridSpan w:val="2"/>
            <w:vMerge/>
            <w:tcBorders>
              <w:left w:val="single" w:sz="4" w:space="0" w:color="auto"/>
              <w:right w:val="single" w:sz="4" w:space="0" w:color="auto"/>
            </w:tcBorders>
            <w:noWrap/>
            <w:vAlign w:val="bottom"/>
            <w:hideMark/>
          </w:tcPr>
          <w:p w14:paraId="65251918" w14:textId="6D14D07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B4095DE" w14:textId="68673D4E"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7C251E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4CD9044" w14:textId="0E33EEC7"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Zestaw edukacyjny powinien zawierać minimum:</w:t>
            </w:r>
          </w:p>
        </w:tc>
        <w:tc>
          <w:tcPr>
            <w:tcW w:w="992" w:type="dxa"/>
            <w:tcBorders>
              <w:top w:val="nil"/>
              <w:left w:val="nil"/>
              <w:bottom w:val="single" w:sz="4" w:space="0" w:color="auto"/>
              <w:right w:val="single" w:sz="4" w:space="0" w:color="auto"/>
            </w:tcBorders>
            <w:noWrap/>
            <w:vAlign w:val="bottom"/>
            <w:hideMark/>
          </w:tcPr>
          <w:p w14:paraId="6D24701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9EE32E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22463A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A6C9EC4" w14:textId="77777777" w:rsidTr="00FA2216">
        <w:trPr>
          <w:trHeight w:val="290"/>
        </w:trPr>
        <w:tc>
          <w:tcPr>
            <w:tcW w:w="568" w:type="dxa"/>
            <w:gridSpan w:val="2"/>
            <w:vMerge/>
            <w:tcBorders>
              <w:left w:val="single" w:sz="4" w:space="0" w:color="auto"/>
              <w:right w:val="single" w:sz="4" w:space="0" w:color="auto"/>
            </w:tcBorders>
            <w:noWrap/>
            <w:vAlign w:val="bottom"/>
            <w:hideMark/>
          </w:tcPr>
          <w:p w14:paraId="4BCF453B" w14:textId="439AD93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99FC125" w14:textId="63996F7F"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0C1AB0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0CB8F7A" w14:textId="57441858"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39" w:tgtFrame="_blank" w:history="1">
              <w:proofErr w:type="spellStart"/>
              <w:r w:rsidRPr="00ED4DE7">
                <w:rPr>
                  <w:rFonts w:eastAsia="Times New Roman" w:cstheme="minorHAnsi"/>
                  <w:lang w:eastAsia="pl-PL"/>
                </w:rPr>
                <w:t>Arduino</w:t>
              </w:r>
              <w:proofErr w:type="spellEnd"/>
              <w:r w:rsidRPr="00ED4DE7">
                <w:rPr>
                  <w:rFonts w:eastAsia="Times New Roman" w:cstheme="minorHAnsi"/>
                  <w:lang w:eastAsia="pl-PL"/>
                </w:rPr>
                <w:t xml:space="preserve"> Uno R4 </w:t>
              </w:r>
              <w:proofErr w:type="spellStart"/>
              <w:r w:rsidRPr="00ED4DE7">
                <w:rPr>
                  <w:rFonts w:eastAsia="Times New Roman" w:cstheme="minorHAnsi"/>
                  <w:lang w:eastAsia="pl-PL"/>
                </w:rPr>
                <w:t>WiFi</w:t>
              </w:r>
              <w:proofErr w:type="spellEnd"/>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6C4C03E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B3F755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C844C3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6713833" w14:textId="77777777" w:rsidTr="00FA2216">
        <w:trPr>
          <w:trHeight w:val="290"/>
        </w:trPr>
        <w:tc>
          <w:tcPr>
            <w:tcW w:w="568" w:type="dxa"/>
            <w:gridSpan w:val="2"/>
            <w:vMerge/>
            <w:tcBorders>
              <w:left w:val="single" w:sz="4" w:space="0" w:color="auto"/>
              <w:right w:val="single" w:sz="4" w:space="0" w:color="auto"/>
            </w:tcBorders>
            <w:noWrap/>
            <w:vAlign w:val="bottom"/>
            <w:hideMark/>
          </w:tcPr>
          <w:p w14:paraId="4413954D" w14:textId="4D8A85E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E538B7B" w14:textId="7950A39A"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61AC5B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C203474" w14:textId="0353F1CE"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0" w:tgtFrame="_blank" w:history="1">
              <w:r w:rsidRPr="00ED4DE7">
                <w:rPr>
                  <w:rFonts w:eastAsia="Times New Roman" w:cstheme="minorHAnsi"/>
                  <w:lang w:eastAsia="pl-PL"/>
                </w:rPr>
                <w:t>Płytka stykowa 830 pól</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2A8935B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CDE4C6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726CC1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9645AA4" w14:textId="77777777" w:rsidTr="00FA2216">
        <w:trPr>
          <w:trHeight w:val="290"/>
        </w:trPr>
        <w:tc>
          <w:tcPr>
            <w:tcW w:w="568" w:type="dxa"/>
            <w:gridSpan w:val="2"/>
            <w:vMerge/>
            <w:tcBorders>
              <w:left w:val="single" w:sz="4" w:space="0" w:color="auto"/>
              <w:right w:val="single" w:sz="4" w:space="0" w:color="auto"/>
            </w:tcBorders>
            <w:noWrap/>
            <w:vAlign w:val="bottom"/>
            <w:hideMark/>
          </w:tcPr>
          <w:p w14:paraId="1085B0D5" w14:textId="44DC076D"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3DD869C" w14:textId="7244F6D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4820776"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B64E5D9" w14:textId="57FABFE3"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1" w:tgtFrame="_blank" w:history="1">
              <w:r w:rsidRPr="00ED4DE7">
                <w:rPr>
                  <w:rFonts w:eastAsia="Times New Roman" w:cstheme="minorHAnsi"/>
                  <w:lang w:eastAsia="pl-PL"/>
                </w:rPr>
                <w:t>Zestaw diod LED 5 mm (30 szt.)</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48D2A79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47381E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E4B4A0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5C5B987" w14:textId="77777777" w:rsidTr="00FA2216">
        <w:trPr>
          <w:trHeight w:val="290"/>
        </w:trPr>
        <w:tc>
          <w:tcPr>
            <w:tcW w:w="568" w:type="dxa"/>
            <w:gridSpan w:val="2"/>
            <w:vMerge/>
            <w:tcBorders>
              <w:left w:val="single" w:sz="4" w:space="0" w:color="auto"/>
              <w:right w:val="single" w:sz="4" w:space="0" w:color="auto"/>
            </w:tcBorders>
            <w:noWrap/>
            <w:vAlign w:val="bottom"/>
            <w:hideMark/>
          </w:tcPr>
          <w:p w14:paraId="79F62CE7" w14:textId="473F77E1"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4258643" w14:textId="1FD0FF58"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E9CAB5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B669501" w14:textId="285A0C71"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2" w:tgtFrame="_blank" w:history="1">
              <w:r w:rsidRPr="00ED4DE7">
                <w:rPr>
                  <w:rFonts w:eastAsia="Times New Roman" w:cstheme="minorHAnsi"/>
                  <w:lang w:eastAsia="pl-PL"/>
                </w:rPr>
                <w:t>Dioda RGB wspólna anoda</w:t>
              </w:r>
            </w:hyperlink>
          </w:p>
        </w:tc>
        <w:tc>
          <w:tcPr>
            <w:tcW w:w="992" w:type="dxa"/>
            <w:tcBorders>
              <w:top w:val="nil"/>
              <w:left w:val="nil"/>
              <w:bottom w:val="single" w:sz="4" w:space="0" w:color="auto"/>
              <w:right w:val="single" w:sz="4" w:space="0" w:color="auto"/>
            </w:tcBorders>
            <w:noWrap/>
            <w:vAlign w:val="bottom"/>
            <w:hideMark/>
          </w:tcPr>
          <w:p w14:paraId="696F241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7C9B48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01F247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7DD75F3D" w14:textId="77777777" w:rsidTr="00FA2216">
        <w:trPr>
          <w:trHeight w:val="290"/>
        </w:trPr>
        <w:tc>
          <w:tcPr>
            <w:tcW w:w="568" w:type="dxa"/>
            <w:gridSpan w:val="2"/>
            <w:vMerge/>
            <w:tcBorders>
              <w:left w:val="single" w:sz="4" w:space="0" w:color="auto"/>
              <w:right w:val="single" w:sz="4" w:space="0" w:color="auto"/>
            </w:tcBorders>
            <w:noWrap/>
            <w:vAlign w:val="bottom"/>
            <w:hideMark/>
          </w:tcPr>
          <w:p w14:paraId="0D6B258C" w14:textId="24DA5C1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28C137F" w14:textId="18C61121"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2D4CC5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8B04AAD" w14:textId="7E2BF167"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3" w:tgtFrame="_blank" w:history="1">
              <w:r w:rsidRPr="00ED4DE7">
                <w:rPr>
                  <w:rFonts w:eastAsia="Times New Roman" w:cstheme="minorHAnsi"/>
                  <w:lang w:eastAsia="pl-PL"/>
                </w:rPr>
                <w:t>Zestaw rezystorów (200 szt.)</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0E2D883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3D0919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36ED46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2CFE77D" w14:textId="77777777" w:rsidTr="00FA2216">
        <w:trPr>
          <w:trHeight w:val="290"/>
        </w:trPr>
        <w:tc>
          <w:tcPr>
            <w:tcW w:w="568" w:type="dxa"/>
            <w:gridSpan w:val="2"/>
            <w:vMerge/>
            <w:tcBorders>
              <w:left w:val="single" w:sz="4" w:space="0" w:color="auto"/>
              <w:right w:val="single" w:sz="4" w:space="0" w:color="auto"/>
            </w:tcBorders>
            <w:noWrap/>
            <w:vAlign w:val="bottom"/>
            <w:hideMark/>
          </w:tcPr>
          <w:p w14:paraId="4A6D8FAF" w14:textId="582D53F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82E1566" w14:textId="3707B84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AF7C850"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ECC923C" w14:textId="7BE1E2C8"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4" w:tgtFrame="_blank" w:history="1">
              <w:r w:rsidRPr="00ED4DE7">
                <w:rPr>
                  <w:rFonts w:eastAsia="Times New Roman" w:cstheme="minorHAnsi"/>
                  <w:lang w:eastAsia="pl-PL"/>
                </w:rPr>
                <w:t>Tranzystory NPN BC547 (5 szt.)</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2912D43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264730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29E026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7C4667A" w14:textId="77777777" w:rsidTr="00FA2216">
        <w:trPr>
          <w:trHeight w:val="290"/>
        </w:trPr>
        <w:tc>
          <w:tcPr>
            <w:tcW w:w="568" w:type="dxa"/>
            <w:gridSpan w:val="2"/>
            <w:vMerge/>
            <w:tcBorders>
              <w:left w:val="single" w:sz="4" w:space="0" w:color="auto"/>
              <w:right w:val="single" w:sz="4" w:space="0" w:color="auto"/>
            </w:tcBorders>
            <w:noWrap/>
            <w:vAlign w:val="bottom"/>
            <w:hideMark/>
          </w:tcPr>
          <w:p w14:paraId="6CF082CB" w14:textId="22A2C0B8"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1D6A486" w14:textId="6EFE1AFB"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2728F6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FF463BE" w14:textId="7EBD6B76"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5" w:tgtFrame="_blank" w:history="1">
              <w:r w:rsidRPr="00ED4DE7">
                <w:rPr>
                  <w:rFonts w:eastAsia="Times New Roman" w:cstheme="minorHAnsi"/>
                  <w:lang w:eastAsia="pl-PL"/>
                </w:rPr>
                <w:t>Czujnik temperatury analogowy LM35</w:t>
              </w:r>
            </w:hyperlink>
            <w:r w:rsidRPr="00ED4DE7">
              <w:rPr>
                <w:rFonts w:eastAsia="Times New Roman" w:cstheme="minorHAnsi"/>
                <w:lang w:eastAsia="pl-PL"/>
              </w:rPr>
              <w:t>  lub równoważny</w:t>
            </w:r>
          </w:p>
        </w:tc>
        <w:tc>
          <w:tcPr>
            <w:tcW w:w="992" w:type="dxa"/>
            <w:tcBorders>
              <w:top w:val="nil"/>
              <w:left w:val="nil"/>
              <w:bottom w:val="single" w:sz="4" w:space="0" w:color="auto"/>
              <w:right w:val="single" w:sz="4" w:space="0" w:color="auto"/>
            </w:tcBorders>
            <w:noWrap/>
            <w:vAlign w:val="bottom"/>
            <w:hideMark/>
          </w:tcPr>
          <w:p w14:paraId="5DA35D7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F46AA1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4F78C0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8F56D2C" w14:textId="77777777" w:rsidTr="00FA2216">
        <w:trPr>
          <w:trHeight w:val="290"/>
        </w:trPr>
        <w:tc>
          <w:tcPr>
            <w:tcW w:w="568" w:type="dxa"/>
            <w:gridSpan w:val="2"/>
            <w:vMerge/>
            <w:tcBorders>
              <w:left w:val="single" w:sz="4" w:space="0" w:color="auto"/>
              <w:right w:val="single" w:sz="4" w:space="0" w:color="auto"/>
            </w:tcBorders>
            <w:noWrap/>
            <w:vAlign w:val="bottom"/>
            <w:hideMark/>
          </w:tcPr>
          <w:p w14:paraId="649C200C" w14:textId="61B06FCD"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486625F" w14:textId="48F57549"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278B39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B8DD8CF" w14:textId="32883EA1"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6" w:tgtFrame="_blank" w:history="1">
              <w:r w:rsidRPr="00ED4DE7">
                <w:rPr>
                  <w:rFonts w:eastAsia="Times New Roman" w:cstheme="minorHAnsi"/>
                  <w:lang w:eastAsia="pl-PL"/>
                </w:rPr>
                <w:t>Fotorezystor</w:t>
              </w:r>
            </w:hyperlink>
          </w:p>
        </w:tc>
        <w:tc>
          <w:tcPr>
            <w:tcW w:w="992" w:type="dxa"/>
            <w:tcBorders>
              <w:top w:val="nil"/>
              <w:left w:val="nil"/>
              <w:bottom w:val="single" w:sz="4" w:space="0" w:color="auto"/>
              <w:right w:val="single" w:sz="4" w:space="0" w:color="auto"/>
            </w:tcBorders>
            <w:noWrap/>
            <w:vAlign w:val="bottom"/>
            <w:hideMark/>
          </w:tcPr>
          <w:p w14:paraId="7BC33ED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C4E761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914AB1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44362B0" w14:textId="77777777" w:rsidTr="00FA2216">
        <w:trPr>
          <w:trHeight w:val="290"/>
        </w:trPr>
        <w:tc>
          <w:tcPr>
            <w:tcW w:w="568" w:type="dxa"/>
            <w:gridSpan w:val="2"/>
            <w:vMerge/>
            <w:tcBorders>
              <w:left w:val="single" w:sz="4" w:space="0" w:color="auto"/>
              <w:right w:val="single" w:sz="4" w:space="0" w:color="auto"/>
            </w:tcBorders>
            <w:noWrap/>
            <w:vAlign w:val="bottom"/>
            <w:hideMark/>
          </w:tcPr>
          <w:p w14:paraId="2A6A1192" w14:textId="4E85A5F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230C6AF" w14:textId="7C32B735"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4430DB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B717BF8" w14:textId="78CA8F0A"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7" w:tgtFrame="_blank" w:history="1">
              <w:r w:rsidRPr="00ED4DE7">
                <w:rPr>
                  <w:rFonts w:eastAsia="Times New Roman" w:cstheme="minorHAnsi"/>
                  <w:lang w:eastAsia="pl-PL"/>
                </w:rPr>
                <w:t xml:space="preserve">Przyciski typu </w:t>
              </w:r>
              <w:proofErr w:type="spellStart"/>
              <w:r w:rsidRPr="00ED4DE7">
                <w:rPr>
                  <w:rFonts w:eastAsia="Times New Roman" w:cstheme="minorHAnsi"/>
                  <w:lang w:eastAsia="pl-PL"/>
                </w:rPr>
                <w:t>tact-switch</w:t>
              </w:r>
              <w:proofErr w:type="spellEnd"/>
            </w:hyperlink>
          </w:p>
        </w:tc>
        <w:tc>
          <w:tcPr>
            <w:tcW w:w="992" w:type="dxa"/>
            <w:tcBorders>
              <w:top w:val="nil"/>
              <w:left w:val="nil"/>
              <w:bottom w:val="single" w:sz="4" w:space="0" w:color="auto"/>
              <w:right w:val="single" w:sz="4" w:space="0" w:color="auto"/>
            </w:tcBorders>
            <w:noWrap/>
            <w:vAlign w:val="bottom"/>
            <w:hideMark/>
          </w:tcPr>
          <w:p w14:paraId="4BADC12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D873F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1E6F4A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A641F99" w14:textId="77777777" w:rsidTr="00FA2216">
        <w:trPr>
          <w:trHeight w:val="290"/>
        </w:trPr>
        <w:tc>
          <w:tcPr>
            <w:tcW w:w="568" w:type="dxa"/>
            <w:gridSpan w:val="2"/>
            <w:vMerge/>
            <w:tcBorders>
              <w:left w:val="single" w:sz="4" w:space="0" w:color="auto"/>
              <w:right w:val="single" w:sz="4" w:space="0" w:color="auto"/>
            </w:tcBorders>
            <w:noWrap/>
            <w:vAlign w:val="bottom"/>
            <w:hideMark/>
          </w:tcPr>
          <w:p w14:paraId="782DB521" w14:textId="208238FD"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C8AB6DE" w14:textId="2C5CD34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0960A2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70FAFFD" w14:textId="2813C27F"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8" w:tgtFrame="_blank" w:history="1">
              <w:r w:rsidRPr="00ED4DE7">
                <w:rPr>
                  <w:rFonts w:eastAsia="Times New Roman" w:cstheme="minorHAnsi"/>
                  <w:lang w:eastAsia="pl-PL"/>
                </w:rPr>
                <w:t>Potencjometr 10k lub 20k (5 szt.)</w:t>
              </w:r>
            </w:hyperlink>
          </w:p>
        </w:tc>
        <w:tc>
          <w:tcPr>
            <w:tcW w:w="992" w:type="dxa"/>
            <w:tcBorders>
              <w:top w:val="nil"/>
              <w:left w:val="nil"/>
              <w:bottom w:val="single" w:sz="4" w:space="0" w:color="auto"/>
              <w:right w:val="single" w:sz="4" w:space="0" w:color="auto"/>
            </w:tcBorders>
            <w:noWrap/>
            <w:vAlign w:val="bottom"/>
            <w:hideMark/>
          </w:tcPr>
          <w:p w14:paraId="0FDF5D7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71289C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D3CA3C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7179351" w14:textId="77777777" w:rsidTr="000210F1">
        <w:trPr>
          <w:trHeight w:val="236"/>
        </w:trPr>
        <w:tc>
          <w:tcPr>
            <w:tcW w:w="568" w:type="dxa"/>
            <w:gridSpan w:val="2"/>
            <w:vMerge/>
            <w:tcBorders>
              <w:left w:val="single" w:sz="4" w:space="0" w:color="auto"/>
              <w:right w:val="single" w:sz="4" w:space="0" w:color="auto"/>
            </w:tcBorders>
            <w:noWrap/>
            <w:vAlign w:val="bottom"/>
            <w:hideMark/>
          </w:tcPr>
          <w:p w14:paraId="7E1D18CE" w14:textId="0D60818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D4D8A13" w14:textId="376769B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2B6E2D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D28B662" w14:textId="7A0798BA"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9" w:tgtFrame="_blank" w:history="1">
              <w:r w:rsidRPr="00ED4DE7">
                <w:rPr>
                  <w:rFonts w:eastAsia="Times New Roman" w:cstheme="minorHAnsi"/>
                  <w:lang w:eastAsia="pl-PL"/>
                </w:rPr>
                <w:t>Rejestr przesuwny</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3DE99F8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698B96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C0E992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95A8786" w14:textId="77777777" w:rsidTr="000210F1">
        <w:trPr>
          <w:trHeight w:val="254"/>
        </w:trPr>
        <w:tc>
          <w:tcPr>
            <w:tcW w:w="568" w:type="dxa"/>
            <w:gridSpan w:val="2"/>
            <w:vMerge/>
            <w:tcBorders>
              <w:left w:val="single" w:sz="4" w:space="0" w:color="auto"/>
              <w:right w:val="single" w:sz="4" w:space="0" w:color="auto"/>
            </w:tcBorders>
            <w:noWrap/>
            <w:vAlign w:val="bottom"/>
          </w:tcPr>
          <w:p w14:paraId="1068CEB9"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FCF40BD"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6CF3489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C355A1E" w14:textId="107B0844"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0" w:tgtFrame="_blank" w:history="1">
              <w:r w:rsidRPr="00ED4DE7">
                <w:rPr>
                  <w:rFonts w:eastAsia="Times New Roman" w:cstheme="minorHAnsi"/>
                  <w:lang w:eastAsia="pl-PL"/>
                </w:rPr>
                <w:t>Ekspander PCF8574</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tcPr>
          <w:p w14:paraId="35CF1BD2"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56B28D8"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5B0AD357"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6BC8C94D" w14:textId="77777777" w:rsidTr="000210F1">
        <w:trPr>
          <w:trHeight w:val="400"/>
        </w:trPr>
        <w:tc>
          <w:tcPr>
            <w:tcW w:w="568" w:type="dxa"/>
            <w:gridSpan w:val="2"/>
            <w:vMerge/>
            <w:tcBorders>
              <w:left w:val="single" w:sz="4" w:space="0" w:color="auto"/>
              <w:right w:val="single" w:sz="4" w:space="0" w:color="auto"/>
            </w:tcBorders>
            <w:noWrap/>
            <w:vAlign w:val="bottom"/>
          </w:tcPr>
          <w:p w14:paraId="3D8809E5"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6F07008"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106B49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94A6B28" w14:textId="5AF8D35F"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1" w:tgtFrame="_blank" w:history="1">
              <w:proofErr w:type="spellStart"/>
              <w:r w:rsidRPr="00ED4DE7">
                <w:rPr>
                  <w:rFonts w:eastAsia="Times New Roman" w:cstheme="minorHAnsi"/>
                  <w:lang w:eastAsia="pl-PL"/>
                </w:rPr>
                <w:t>Buzzer</w:t>
              </w:r>
              <w:proofErr w:type="spellEnd"/>
              <w:r w:rsidRPr="00ED4DE7">
                <w:rPr>
                  <w:rFonts w:eastAsia="Times New Roman" w:cstheme="minorHAnsi"/>
                  <w:lang w:eastAsia="pl-PL"/>
                </w:rPr>
                <w:t xml:space="preserve"> z generatorem</w:t>
              </w:r>
            </w:hyperlink>
          </w:p>
        </w:tc>
        <w:tc>
          <w:tcPr>
            <w:tcW w:w="992" w:type="dxa"/>
            <w:tcBorders>
              <w:top w:val="nil"/>
              <w:left w:val="nil"/>
              <w:bottom w:val="single" w:sz="4" w:space="0" w:color="auto"/>
              <w:right w:val="single" w:sz="4" w:space="0" w:color="auto"/>
            </w:tcBorders>
            <w:noWrap/>
            <w:vAlign w:val="bottom"/>
          </w:tcPr>
          <w:p w14:paraId="26FDABD5"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CB5DD19"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7EFF64E"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7AF599E3" w14:textId="77777777" w:rsidTr="000210F1">
        <w:trPr>
          <w:trHeight w:val="279"/>
        </w:trPr>
        <w:tc>
          <w:tcPr>
            <w:tcW w:w="568" w:type="dxa"/>
            <w:gridSpan w:val="2"/>
            <w:vMerge/>
            <w:tcBorders>
              <w:left w:val="single" w:sz="4" w:space="0" w:color="auto"/>
              <w:right w:val="single" w:sz="4" w:space="0" w:color="auto"/>
            </w:tcBorders>
            <w:noWrap/>
            <w:vAlign w:val="bottom"/>
          </w:tcPr>
          <w:p w14:paraId="7AB52987"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3071CA7"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12E2E8D8"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60B6676" w14:textId="16D1C5F8"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2" w:tgtFrame="_blank" w:history="1">
              <w:r w:rsidRPr="00ED4DE7">
                <w:rPr>
                  <w:rFonts w:eastAsia="Times New Roman" w:cstheme="minorHAnsi"/>
                  <w:lang w:eastAsia="pl-PL"/>
                </w:rPr>
                <w:t>Przewody połączeniowe 65 szt. męsko - męskie</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tcPr>
          <w:p w14:paraId="1E6674FE"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5BA2E99F"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3E95F31" w14:textId="77777777" w:rsidR="00D8271D" w:rsidRPr="00E13DBF" w:rsidRDefault="00D8271D" w:rsidP="00D8271D">
            <w:pPr>
              <w:spacing w:after="0" w:line="240" w:lineRule="auto"/>
              <w:rPr>
                <w:rFonts w:eastAsia="Times New Roman" w:cstheme="minorHAnsi"/>
                <w:color w:val="000000"/>
                <w:lang w:eastAsia="pl-PL"/>
              </w:rPr>
            </w:pPr>
          </w:p>
        </w:tc>
      </w:tr>
      <w:tr w:rsidR="00236F1F" w:rsidRPr="00E13DBF" w14:paraId="05760392" w14:textId="77777777" w:rsidTr="000210F1">
        <w:trPr>
          <w:trHeight w:val="279"/>
        </w:trPr>
        <w:tc>
          <w:tcPr>
            <w:tcW w:w="568" w:type="dxa"/>
            <w:gridSpan w:val="2"/>
            <w:vMerge/>
            <w:tcBorders>
              <w:left w:val="single" w:sz="4" w:space="0" w:color="auto"/>
              <w:right w:val="single" w:sz="4" w:space="0" w:color="auto"/>
            </w:tcBorders>
            <w:noWrap/>
            <w:vAlign w:val="bottom"/>
          </w:tcPr>
          <w:p w14:paraId="2D9751DB" w14:textId="77777777" w:rsidR="00236F1F" w:rsidRPr="00E13DBF" w:rsidRDefault="00236F1F" w:rsidP="00236F1F">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12C152E" w14:textId="77777777" w:rsidR="00236F1F" w:rsidRPr="00E13DBF" w:rsidRDefault="00236F1F" w:rsidP="00236F1F">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3335384A" w14:textId="77777777" w:rsidR="00236F1F" w:rsidRPr="00E13DBF" w:rsidRDefault="00236F1F" w:rsidP="00236F1F">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BBD39AA" w14:textId="601B02D9" w:rsidR="00236F1F" w:rsidRPr="00ED4DE7" w:rsidRDefault="00236F1F" w:rsidP="00236F1F">
            <w:pPr>
              <w:spacing w:after="0" w:line="240" w:lineRule="auto"/>
              <w:rPr>
                <w:rFonts w:eastAsia="Times New Roman" w:cstheme="minorHAnsi"/>
                <w:lang w:eastAsia="pl-PL"/>
              </w:rPr>
            </w:pPr>
            <w:hyperlink r:id="rId53" w:tgtFrame="_blank" w:history="1">
              <w:r w:rsidRPr="00365E5F">
                <w:rPr>
                  <w:rFonts w:eastAsia="Times New Roman" w:cstheme="minorHAnsi"/>
                  <w:lang w:eastAsia="pl-PL"/>
                </w:rPr>
                <w:t>Przewód USB A-C</w:t>
              </w:r>
            </w:hyperlink>
            <w:r w:rsidRPr="00365E5F">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tcPr>
          <w:p w14:paraId="4559ECE0" w14:textId="77777777" w:rsidR="00236F1F" w:rsidRPr="00E13DBF" w:rsidRDefault="00236F1F" w:rsidP="00236F1F">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25E1171B" w14:textId="77777777" w:rsidR="00236F1F" w:rsidRPr="00E13DBF" w:rsidRDefault="00236F1F" w:rsidP="00236F1F">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47403675" w14:textId="77777777" w:rsidR="00236F1F" w:rsidRPr="00E13DBF" w:rsidRDefault="00236F1F" w:rsidP="00236F1F">
            <w:pPr>
              <w:spacing w:after="0" w:line="240" w:lineRule="auto"/>
              <w:rPr>
                <w:rFonts w:eastAsia="Times New Roman" w:cstheme="minorHAnsi"/>
                <w:color w:val="000000"/>
                <w:lang w:eastAsia="pl-PL"/>
              </w:rPr>
            </w:pPr>
          </w:p>
        </w:tc>
      </w:tr>
      <w:tr w:rsidR="00236F1F" w:rsidRPr="00E13DBF" w14:paraId="2AFACA24" w14:textId="77777777" w:rsidTr="000210F1">
        <w:trPr>
          <w:trHeight w:val="279"/>
        </w:trPr>
        <w:tc>
          <w:tcPr>
            <w:tcW w:w="568" w:type="dxa"/>
            <w:gridSpan w:val="2"/>
            <w:vMerge/>
            <w:tcBorders>
              <w:left w:val="single" w:sz="4" w:space="0" w:color="auto"/>
              <w:right w:val="single" w:sz="4" w:space="0" w:color="auto"/>
            </w:tcBorders>
            <w:noWrap/>
            <w:vAlign w:val="bottom"/>
          </w:tcPr>
          <w:p w14:paraId="4EAF056B" w14:textId="77777777" w:rsidR="00236F1F" w:rsidRPr="00E13DBF" w:rsidRDefault="00236F1F" w:rsidP="00236F1F">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B6FC0C0" w14:textId="77777777" w:rsidR="00236F1F" w:rsidRPr="00E13DBF" w:rsidRDefault="00236F1F" w:rsidP="00236F1F">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9424848" w14:textId="77777777" w:rsidR="00236F1F" w:rsidRPr="00E13DBF" w:rsidRDefault="00236F1F" w:rsidP="00236F1F">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7EDBFDBF" w14:textId="07492B8F" w:rsidR="00236F1F" w:rsidRPr="00ED4DE7" w:rsidRDefault="00236F1F" w:rsidP="00236F1F">
            <w:pPr>
              <w:spacing w:after="0" w:line="240" w:lineRule="auto"/>
              <w:rPr>
                <w:rFonts w:eastAsia="Times New Roman" w:cstheme="minorHAnsi"/>
                <w:lang w:eastAsia="pl-PL"/>
              </w:rPr>
            </w:pPr>
            <w:hyperlink r:id="rId54" w:tgtFrame="_blank" w:history="1">
              <w:r w:rsidRPr="00365E5F">
                <w:rPr>
                  <w:rFonts w:eastAsia="Times New Roman" w:cstheme="minorHAnsi"/>
                  <w:lang w:eastAsia="pl-PL"/>
                </w:rPr>
                <w:t>DHT11</w:t>
              </w:r>
            </w:hyperlink>
            <w:r w:rsidRPr="00365E5F">
              <w:rPr>
                <w:rFonts w:eastAsia="Times New Roman" w:cstheme="minorHAnsi"/>
                <w:lang w:eastAsia="pl-PL"/>
              </w:rPr>
              <w:t xml:space="preserve"> </w:t>
            </w:r>
          </w:p>
        </w:tc>
        <w:tc>
          <w:tcPr>
            <w:tcW w:w="992" w:type="dxa"/>
            <w:tcBorders>
              <w:top w:val="nil"/>
              <w:left w:val="nil"/>
              <w:bottom w:val="single" w:sz="4" w:space="0" w:color="auto"/>
              <w:right w:val="single" w:sz="4" w:space="0" w:color="auto"/>
            </w:tcBorders>
            <w:noWrap/>
            <w:vAlign w:val="bottom"/>
          </w:tcPr>
          <w:p w14:paraId="58A27183" w14:textId="77777777" w:rsidR="00236F1F" w:rsidRPr="00E13DBF" w:rsidRDefault="00236F1F" w:rsidP="00236F1F">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AE9826F" w14:textId="77777777" w:rsidR="00236F1F" w:rsidRPr="00E13DBF" w:rsidRDefault="00236F1F" w:rsidP="00236F1F">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B3DBFFB" w14:textId="77777777" w:rsidR="00236F1F" w:rsidRPr="00E13DBF" w:rsidRDefault="00236F1F" w:rsidP="00236F1F">
            <w:pPr>
              <w:spacing w:after="0" w:line="240" w:lineRule="auto"/>
              <w:rPr>
                <w:rFonts w:eastAsia="Times New Roman" w:cstheme="minorHAnsi"/>
                <w:color w:val="000000"/>
                <w:lang w:eastAsia="pl-PL"/>
              </w:rPr>
            </w:pPr>
          </w:p>
        </w:tc>
      </w:tr>
      <w:tr w:rsidR="00236F1F" w:rsidRPr="00E13DBF" w14:paraId="1BB3C878" w14:textId="77777777" w:rsidTr="000210F1">
        <w:trPr>
          <w:trHeight w:val="279"/>
        </w:trPr>
        <w:tc>
          <w:tcPr>
            <w:tcW w:w="568" w:type="dxa"/>
            <w:gridSpan w:val="2"/>
            <w:vMerge/>
            <w:tcBorders>
              <w:left w:val="single" w:sz="4" w:space="0" w:color="auto"/>
              <w:right w:val="single" w:sz="4" w:space="0" w:color="auto"/>
            </w:tcBorders>
            <w:noWrap/>
            <w:vAlign w:val="bottom"/>
          </w:tcPr>
          <w:p w14:paraId="5D3D06C6" w14:textId="77777777" w:rsidR="00236F1F" w:rsidRPr="00E13DBF" w:rsidRDefault="00236F1F" w:rsidP="00236F1F">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0939C442" w14:textId="77777777" w:rsidR="00236F1F" w:rsidRPr="00E13DBF" w:rsidRDefault="00236F1F" w:rsidP="00236F1F">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082AC1CA" w14:textId="77777777" w:rsidR="00236F1F" w:rsidRPr="00E13DBF" w:rsidRDefault="00236F1F" w:rsidP="00236F1F">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6B59237E" w14:textId="1D18AF92" w:rsidR="00236F1F" w:rsidRPr="00ED4DE7" w:rsidRDefault="00236F1F" w:rsidP="00236F1F">
            <w:pPr>
              <w:spacing w:after="0" w:line="240" w:lineRule="auto"/>
              <w:rPr>
                <w:rFonts w:eastAsia="Times New Roman" w:cstheme="minorHAnsi"/>
                <w:lang w:eastAsia="pl-PL"/>
              </w:rPr>
            </w:pPr>
            <w:hyperlink r:id="rId55" w:tgtFrame="_blank" w:history="1">
              <w:r w:rsidRPr="00365E5F">
                <w:rPr>
                  <w:rFonts w:eastAsia="Times New Roman" w:cstheme="minorHAnsi"/>
                  <w:lang w:eastAsia="pl-PL"/>
                </w:rPr>
                <w:t xml:space="preserve">Wyświetlacz LCD 16x2 z wlutowanymi złączami </w:t>
              </w:r>
              <w:proofErr w:type="spellStart"/>
              <w:r w:rsidRPr="00365E5F">
                <w:rPr>
                  <w:rFonts w:eastAsia="Times New Roman" w:cstheme="minorHAnsi"/>
                  <w:lang w:eastAsia="pl-PL"/>
                </w:rPr>
                <w:t>goldpin</w:t>
              </w:r>
              <w:proofErr w:type="spellEnd"/>
            </w:hyperlink>
          </w:p>
        </w:tc>
        <w:tc>
          <w:tcPr>
            <w:tcW w:w="992" w:type="dxa"/>
            <w:tcBorders>
              <w:top w:val="nil"/>
              <w:left w:val="nil"/>
              <w:bottom w:val="single" w:sz="4" w:space="0" w:color="auto"/>
              <w:right w:val="single" w:sz="4" w:space="0" w:color="auto"/>
            </w:tcBorders>
            <w:noWrap/>
            <w:vAlign w:val="bottom"/>
          </w:tcPr>
          <w:p w14:paraId="55B3930E" w14:textId="77777777" w:rsidR="00236F1F" w:rsidRPr="00E13DBF" w:rsidRDefault="00236F1F" w:rsidP="00236F1F">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51D6AB5" w14:textId="77777777" w:rsidR="00236F1F" w:rsidRPr="00E13DBF" w:rsidRDefault="00236F1F" w:rsidP="00236F1F">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34938DCD" w14:textId="77777777" w:rsidR="00236F1F" w:rsidRPr="00E13DBF" w:rsidRDefault="00236F1F" w:rsidP="00236F1F">
            <w:pPr>
              <w:spacing w:after="0" w:line="240" w:lineRule="auto"/>
              <w:rPr>
                <w:rFonts w:eastAsia="Times New Roman" w:cstheme="minorHAnsi"/>
                <w:color w:val="000000"/>
                <w:lang w:eastAsia="pl-PL"/>
              </w:rPr>
            </w:pPr>
          </w:p>
        </w:tc>
      </w:tr>
      <w:tr w:rsidR="00236F1F" w:rsidRPr="00E13DBF" w14:paraId="4648B13D" w14:textId="77777777" w:rsidTr="000210F1">
        <w:trPr>
          <w:trHeight w:val="279"/>
        </w:trPr>
        <w:tc>
          <w:tcPr>
            <w:tcW w:w="568" w:type="dxa"/>
            <w:gridSpan w:val="2"/>
            <w:vMerge/>
            <w:tcBorders>
              <w:left w:val="single" w:sz="4" w:space="0" w:color="auto"/>
              <w:right w:val="single" w:sz="4" w:space="0" w:color="auto"/>
            </w:tcBorders>
            <w:noWrap/>
            <w:vAlign w:val="bottom"/>
          </w:tcPr>
          <w:p w14:paraId="4DF60974" w14:textId="77777777" w:rsidR="00236F1F" w:rsidRPr="00E13DBF" w:rsidRDefault="00236F1F" w:rsidP="00236F1F">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72D58566" w14:textId="77777777" w:rsidR="00236F1F" w:rsidRPr="00E13DBF" w:rsidRDefault="00236F1F" w:rsidP="00236F1F">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046B873B" w14:textId="77777777" w:rsidR="00236F1F" w:rsidRPr="00E13DBF" w:rsidRDefault="00236F1F" w:rsidP="00236F1F">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C2F8893" w14:textId="5714245E" w:rsidR="00236F1F" w:rsidRPr="00ED4DE7" w:rsidRDefault="00236F1F" w:rsidP="00236F1F">
            <w:pPr>
              <w:spacing w:after="0" w:line="240" w:lineRule="auto"/>
              <w:rPr>
                <w:rFonts w:eastAsia="Times New Roman" w:cstheme="minorHAnsi"/>
                <w:lang w:eastAsia="pl-PL"/>
              </w:rPr>
            </w:pPr>
            <w:hyperlink r:id="rId56" w:tgtFrame="_blank" w:history="1">
              <w:r w:rsidRPr="00365E5F">
                <w:rPr>
                  <w:rFonts w:eastAsia="Times New Roman" w:cstheme="minorHAnsi"/>
                  <w:lang w:eastAsia="pl-PL"/>
                </w:rPr>
                <w:t>Sterownik silników L293D</w:t>
              </w:r>
            </w:hyperlink>
            <w:r w:rsidRPr="00365E5F">
              <w:rPr>
                <w:rFonts w:eastAsia="Times New Roman" w:cstheme="minorHAnsi"/>
                <w:lang w:eastAsia="pl-PL"/>
              </w:rPr>
              <w:t>  lub równoważny</w:t>
            </w:r>
          </w:p>
        </w:tc>
        <w:tc>
          <w:tcPr>
            <w:tcW w:w="992" w:type="dxa"/>
            <w:tcBorders>
              <w:top w:val="nil"/>
              <w:left w:val="nil"/>
              <w:bottom w:val="single" w:sz="4" w:space="0" w:color="auto"/>
              <w:right w:val="single" w:sz="4" w:space="0" w:color="auto"/>
            </w:tcBorders>
            <w:noWrap/>
            <w:vAlign w:val="bottom"/>
          </w:tcPr>
          <w:p w14:paraId="36973456" w14:textId="77777777" w:rsidR="00236F1F" w:rsidRPr="00E13DBF" w:rsidRDefault="00236F1F" w:rsidP="00236F1F">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1BFA547" w14:textId="77777777" w:rsidR="00236F1F" w:rsidRPr="00E13DBF" w:rsidRDefault="00236F1F" w:rsidP="00236F1F">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0346D10" w14:textId="77777777" w:rsidR="00236F1F" w:rsidRPr="00E13DBF" w:rsidRDefault="00236F1F" w:rsidP="00236F1F">
            <w:pPr>
              <w:spacing w:after="0" w:line="240" w:lineRule="auto"/>
              <w:rPr>
                <w:rFonts w:eastAsia="Times New Roman" w:cstheme="minorHAnsi"/>
                <w:color w:val="000000"/>
                <w:lang w:eastAsia="pl-PL"/>
              </w:rPr>
            </w:pPr>
          </w:p>
        </w:tc>
      </w:tr>
      <w:tr w:rsidR="00236F1F" w:rsidRPr="00E13DBF" w14:paraId="57D97A57" w14:textId="77777777" w:rsidTr="000210F1">
        <w:trPr>
          <w:trHeight w:val="279"/>
        </w:trPr>
        <w:tc>
          <w:tcPr>
            <w:tcW w:w="568" w:type="dxa"/>
            <w:gridSpan w:val="2"/>
            <w:vMerge/>
            <w:tcBorders>
              <w:left w:val="single" w:sz="4" w:space="0" w:color="auto"/>
              <w:right w:val="single" w:sz="4" w:space="0" w:color="auto"/>
            </w:tcBorders>
            <w:noWrap/>
            <w:vAlign w:val="bottom"/>
          </w:tcPr>
          <w:p w14:paraId="0F372DF8" w14:textId="77777777" w:rsidR="00236F1F" w:rsidRPr="00E13DBF" w:rsidRDefault="00236F1F" w:rsidP="00236F1F">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52EB3585" w14:textId="77777777" w:rsidR="00236F1F" w:rsidRPr="00E13DBF" w:rsidRDefault="00236F1F" w:rsidP="00236F1F">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24711286" w14:textId="77777777" w:rsidR="00236F1F" w:rsidRPr="00E13DBF" w:rsidRDefault="00236F1F" w:rsidP="00236F1F">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0E0650A" w14:textId="3AC40A0F" w:rsidR="00236F1F" w:rsidRPr="00ED4DE7" w:rsidRDefault="00236F1F" w:rsidP="00236F1F">
            <w:pPr>
              <w:spacing w:after="0" w:line="240" w:lineRule="auto"/>
              <w:rPr>
                <w:rFonts w:eastAsia="Times New Roman" w:cstheme="minorHAnsi"/>
                <w:lang w:eastAsia="pl-PL"/>
              </w:rPr>
            </w:pPr>
            <w:hyperlink r:id="rId57" w:tgtFrame="_blank" w:history="1">
              <w:r w:rsidRPr="00365E5F">
                <w:rPr>
                  <w:rFonts w:eastAsia="Times New Roman" w:cstheme="minorHAnsi"/>
                  <w:lang w:eastAsia="pl-PL"/>
                </w:rPr>
                <w:t>Czujnik PIR</w:t>
              </w:r>
            </w:hyperlink>
            <w:r w:rsidRPr="00365E5F">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tcPr>
          <w:p w14:paraId="5B90F99D" w14:textId="77777777" w:rsidR="00236F1F" w:rsidRPr="00E13DBF" w:rsidRDefault="00236F1F" w:rsidP="00236F1F">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3C4D2BA" w14:textId="77777777" w:rsidR="00236F1F" w:rsidRPr="00E13DBF" w:rsidRDefault="00236F1F" w:rsidP="00236F1F">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0D5097B" w14:textId="77777777" w:rsidR="00236F1F" w:rsidRPr="00E13DBF" w:rsidRDefault="00236F1F" w:rsidP="00236F1F">
            <w:pPr>
              <w:spacing w:after="0" w:line="240" w:lineRule="auto"/>
              <w:rPr>
                <w:rFonts w:eastAsia="Times New Roman" w:cstheme="minorHAnsi"/>
                <w:color w:val="000000"/>
                <w:lang w:eastAsia="pl-PL"/>
              </w:rPr>
            </w:pPr>
          </w:p>
        </w:tc>
      </w:tr>
      <w:tr w:rsidR="00236F1F" w:rsidRPr="00E13DBF" w14:paraId="2A929073" w14:textId="77777777" w:rsidTr="000210F1">
        <w:trPr>
          <w:trHeight w:val="279"/>
        </w:trPr>
        <w:tc>
          <w:tcPr>
            <w:tcW w:w="568" w:type="dxa"/>
            <w:gridSpan w:val="2"/>
            <w:vMerge/>
            <w:tcBorders>
              <w:left w:val="single" w:sz="4" w:space="0" w:color="auto"/>
              <w:right w:val="single" w:sz="4" w:space="0" w:color="auto"/>
            </w:tcBorders>
            <w:noWrap/>
            <w:vAlign w:val="bottom"/>
          </w:tcPr>
          <w:p w14:paraId="16B1E26E" w14:textId="77777777" w:rsidR="00236F1F" w:rsidRPr="00E13DBF" w:rsidRDefault="00236F1F" w:rsidP="00236F1F">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1485726" w14:textId="77777777" w:rsidR="00236F1F" w:rsidRPr="00E13DBF" w:rsidRDefault="00236F1F" w:rsidP="00236F1F">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0F4427B2" w14:textId="77777777" w:rsidR="00236F1F" w:rsidRPr="00E13DBF" w:rsidRDefault="00236F1F" w:rsidP="00236F1F">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4B397CD" w14:textId="0DC2A81C" w:rsidR="00236F1F" w:rsidRPr="00ED4DE7" w:rsidRDefault="00236F1F" w:rsidP="00236F1F">
            <w:pPr>
              <w:spacing w:after="0" w:line="240" w:lineRule="auto"/>
              <w:rPr>
                <w:rFonts w:eastAsia="Times New Roman" w:cstheme="minorHAnsi"/>
                <w:lang w:eastAsia="pl-PL"/>
              </w:rPr>
            </w:pPr>
            <w:hyperlink r:id="rId58" w:tgtFrame="_blank" w:history="1">
              <w:r w:rsidRPr="00365E5F">
                <w:rPr>
                  <w:rFonts w:eastAsia="Times New Roman" w:cstheme="minorHAnsi"/>
                  <w:lang w:eastAsia="pl-PL"/>
                </w:rPr>
                <w:t>Czujnik odległości HC-DR04</w:t>
              </w:r>
            </w:hyperlink>
            <w:r w:rsidRPr="00365E5F">
              <w:rPr>
                <w:rFonts w:eastAsia="Times New Roman" w:cstheme="minorHAnsi"/>
                <w:lang w:eastAsia="pl-PL"/>
              </w:rPr>
              <w:t>  lub równoważny</w:t>
            </w:r>
          </w:p>
        </w:tc>
        <w:tc>
          <w:tcPr>
            <w:tcW w:w="992" w:type="dxa"/>
            <w:tcBorders>
              <w:top w:val="nil"/>
              <w:left w:val="nil"/>
              <w:bottom w:val="single" w:sz="4" w:space="0" w:color="auto"/>
              <w:right w:val="single" w:sz="4" w:space="0" w:color="auto"/>
            </w:tcBorders>
            <w:noWrap/>
            <w:vAlign w:val="bottom"/>
          </w:tcPr>
          <w:p w14:paraId="38D37FE5" w14:textId="77777777" w:rsidR="00236F1F" w:rsidRPr="00E13DBF" w:rsidRDefault="00236F1F" w:rsidP="00236F1F">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24DE47AA" w14:textId="77777777" w:rsidR="00236F1F" w:rsidRPr="00E13DBF" w:rsidRDefault="00236F1F" w:rsidP="00236F1F">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7E700591" w14:textId="77777777" w:rsidR="00236F1F" w:rsidRPr="00E13DBF" w:rsidRDefault="00236F1F" w:rsidP="00236F1F">
            <w:pPr>
              <w:spacing w:after="0" w:line="240" w:lineRule="auto"/>
              <w:rPr>
                <w:rFonts w:eastAsia="Times New Roman" w:cstheme="minorHAnsi"/>
                <w:color w:val="000000"/>
                <w:lang w:eastAsia="pl-PL"/>
              </w:rPr>
            </w:pPr>
          </w:p>
        </w:tc>
      </w:tr>
      <w:tr w:rsidR="00236F1F" w:rsidRPr="00E13DBF" w14:paraId="47763D1B" w14:textId="77777777" w:rsidTr="000210F1">
        <w:trPr>
          <w:trHeight w:val="279"/>
        </w:trPr>
        <w:tc>
          <w:tcPr>
            <w:tcW w:w="568" w:type="dxa"/>
            <w:gridSpan w:val="2"/>
            <w:vMerge/>
            <w:tcBorders>
              <w:left w:val="single" w:sz="4" w:space="0" w:color="auto"/>
              <w:right w:val="single" w:sz="4" w:space="0" w:color="auto"/>
            </w:tcBorders>
            <w:noWrap/>
            <w:vAlign w:val="bottom"/>
          </w:tcPr>
          <w:p w14:paraId="5712E94F" w14:textId="77777777" w:rsidR="00236F1F" w:rsidRPr="00E13DBF" w:rsidRDefault="00236F1F" w:rsidP="00236F1F">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0B8D71DD" w14:textId="77777777" w:rsidR="00236F1F" w:rsidRPr="00E13DBF" w:rsidRDefault="00236F1F" w:rsidP="00236F1F">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4C55EFEB" w14:textId="77777777" w:rsidR="00236F1F" w:rsidRPr="00E13DBF" w:rsidRDefault="00236F1F" w:rsidP="00236F1F">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7E1F2E6" w14:textId="20D557B6" w:rsidR="00236F1F" w:rsidRPr="00365E5F" w:rsidRDefault="00236F1F" w:rsidP="00236F1F">
            <w:pPr>
              <w:spacing w:after="0" w:line="240" w:lineRule="auto"/>
              <w:rPr>
                <w:rFonts w:eastAsia="Times New Roman" w:cstheme="minorHAnsi"/>
                <w:lang w:eastAsia="pl-PL"/>
              </w:rPr>
            </w:pPr>
            <w:hyperlink r:id="rId59" w:tgtFrame="_blank" w:history="1">
              <w:r w:rsidRPr="00A579AE">
                <w:rPr>
                  <w:rFonts w:eastAsia="Times New Roman" w:cstheme="minorHAnsi"/>
                  <w:lang w:eastAsia="pl-PL"/>
                </w:rPr>
                <w:t>Silnik DC</w:t>
              </w:r>
            </w:hyperlink>
            <w:r w:rsidRPr="00A579AE">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tcPr>
          <w:p w14:paraId="523023F1" w14:textId="77777777" w:rsidR="00236F1F" w:rsidRPr="00E13DBF" w:rsidRDefault="00236F1F" w:rsidP="00236F1F">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BDFABD8" w14:textId="77777777" w:rsidR="00236F1F" w:rsidRPr="00E13DBF" w:rsidRDefault="00236F1F" w:rsidP="00236F1F">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6ED04865" w14:textId="77777777" w:rsidR="00236F1F" w:rsidRPr="00E13DBF" w:rsidRDefault="00236F1F" w:rsidP="00236F1F">
            <w:pPr>
              <w:spacing w:after="0" w:line="240" w:lineRule="auto"/>
              <w:rPr>
                <w:rFonts w:eastAsia="Times New Roman" w:cstheme="minorHAnsi"/>
                <w:color w:val="000000"/>
                <w:lang w:eastAsia="pl-PL"/>
              </w:rPr>
            </w:pPr>
          </w:p>
        </w:tc>
      </w:tr>
      <w:tr w:rsidR="00236F1F" w:rsidRPr="00E13DBF" w14:paraId="3C490969" w14:textId="77777777" w:rsidTr="000210F1">
        <w:trPr>
          <w:trHeight w:val="279"/>
        </w:trPr>
        <w:tc>
          <w:tcPr>
            <w:tcW w:w="568" w:type="dxa"/>
            <w:gridSpan w:val="2"/>
            <w:vMerge/>
            <w:tcBorders>
              <w:left w:val="single" w:sz="4" w:space="0" w:color="auto"/>
              <w:right w:val="single" w:sz="4" w:space="0" w:color="auto"/>
            </w:tcBorders>
            <w:noWrap/>
            <w:vAlign w:val="bottom"/>
          </w:tcPr>
          <w:p w14:paraId="61C374B3" w14:textId="77777777" w:rsidR="00236F1F" w:rsidRPr="00E13DBF" w:rsidRDefault="00236F1F" w:rsidP="00236F1F">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260DE21" w14:textId="77777777" w:rsidR="00236F1F" w:rsidRPr="00E13DBF" w:rsidRDefault="00236F1F" w:rsidP="00236F1F">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9366F6D" w14:textId="77777777" w:rsidR="00236F1F" w:rsidRPr="00E13DBF" w:rsidRDefault="00236F1F" w:rsidP="00236F1F">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85DA7D4" w14:textId="3392AFDE" w:rsidR="00236F1F" w:rsidRPr="00365E5F" w:rsidRDefault="00236F1F" w:rsidP="00236F1F">
            <w:pPr>
              <w:spacing w:after="0" w:line="240" w:lineRule="auto"/>
              <w:rPr>
                <w:rFonts w:eastAsia="Times New Roman" w:cstheme="minorHAnsi"/>
                <w:lang w:eastAsia="pl-PL"/>
              </w:rPr>
            </w:pPr>
            <w:proofErr w:type="spellStart"/>
            <w:r w:rsidRPr="00A579AE">
              <w:rPr>
                <w:rFonts w:eastAsia="Times New Roman" w:cstheme="minorHAnsi"/>
                <w:lang w:eastAsia="pl-PL"/>
              </w:rPr>
              <w:t>Organizer</w:t>
            </w:r>
            <w:proofErr w:type="spellEnd"/>
            <w:r w:rsidRPr="00A579AE">
              <w:rPr>
                <w:rFonts w:eastAsia="Times New Roman" w:cstheme="minorHAnsi"/>
                <w:lang w:eastAsia="pl-PL"/>
              </w:rPr>
              <w:t xml:space="preserve"> ułatwiający przenoszenia zestawu</w:t>
            </w:r>
          </w:p>
        </w:tc>
        <w:tc>
          <w:tcPr>
            <w:tcW w:w="992" w:type="dxa"/>
            <w:tcBorders>
              <w:top w:val="nil"/>
              <w:left w:val="nil"/>
              <w:bottom w:val="single" w:sz="4" w:space="0" w:color="auto"/>
              <w:right w:val="single" w:sz="4" w:space="0" w:color="auto"/>
            </w:tcBorders>
            <w:noWrap/>
            <w:vAlign w:val="bottom"/>
          </w:tcPr>
          <w:p w14:paraId="7BFC33F9" w14:textId="77777777" w:rsidR="00236F1F" w:rsidRPr="00E13DBF" w:rsidRDefault="00236F1F" w:rsidP="00236F1F">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562CDFF" w14:textId="77777777" w:rsidR="00236F1F" w:rsidRPr="00E13DBF" w:rsidRDefault="00236F1F" w:rsidP="00236F1F">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A8570E7" w14:textId="77777777" w:rsidR="00236F1F" w:rsidRPr="00E13DBF" w:rsidRDefault="00236F1F" w:rsidP="00236F1F">
            <w:pPr>
              <w:spacing w:after="0" w:line="240" w:lineRule="auto"/>
              <w:rPr>
                <w:rFonts w:eastAsia="Times New Roman" w:cstheme="minorHAnsi"/>
                <w:color w:val="000000"/>
                <w:lang w:eastAsia="pl-PL"/>
              </w:rPr>
            </w:pPr>
          </w:p>
        </w:tc>
      </w:tr>
      <w:tr w:rsidR="00D8271D" w:rsidRPr="00E13DBF" w14:paraId="2E6DE262" w14:textId="6ABA45DD" w:rsidTr="00D20648">
        <w:trPr>
          <w:trHeight w:val="520"/>
        </w:trPr>
        <w:tc>
          <w:tcPr>
            <w:tcW w:w="568" w:type="dxa"/>
            <w:gridSpan w:val="2"/>
            <w:vMerge/>
            <w:tcBorders>
              <w:left w:val="single" w:sz="4" w:space="0" w:color="auto"/>
              <w:right w:val="single" w:sz="4" w:space="0" w:color="auto"/>
            </w:tcBorders>
            <w:noWrap/>
            <w:vAlign w:val="bottom"/>
          </w:tcPr>
          <w:p w14:paraId="6CB8AF90"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043423D9"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5F4FEB1C"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0105A88" w14:textId="0AC961CC" w:rsidR="00D8271D" w:rsidRPr="00842A11" w:rsidRDefault="00D8271D" w:rsidP="00D8271D">
            <w:pPr>
              <w:spacing w:after="0" w:line="240" w:lineRule="auto"/>
              <w:rPr>
                <w:rFonts w:eastAsia="Times New Roman" w:cstheme="minorHAnsi"/>
                <w:b/>
                <w:bCs/>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c>
          <w:tcPr>
            <w:tcW w:w="992" w:type="dxa"/>
            <w:tcBorders>
              <w:top w:val="nil"/>
              <w:left w:val="nil"/>
              <w:bottom w:val="single" w:sz="4" w:space="0" w:color="auto"/>
              <w:right w:val="single" w:sz="4" w:space="0" w:color="auto"/>
            </w:tcBorders>
            <w:shd w:val="clear" w:color="000000" w:fill="FFFFFF"/>
          </w:tcPr>
          <w:p w14:paraId="6CD3787B"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shd w:val="clear" w:color="000000" w:fill="FFFFFF"/>
          </w:tcPr>
          <w:p w14:paraId="315DA653"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shd w:val="clear" w:color="000000" w:fill="FFFFFF"/>
          </w:tcPr>
          <w:p w14:paraId="07173064"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48460CDF" w14:textId="381B46EB" w:rsidTr="00D20648">
        <w:trPr>
          <w:trHeight w:val="520"/>
        </w:trPr>
        <w:tc>
          <w:tcPr>
            <w:tcW w:w="568" w:type="dxa"/>
            <w:gridSpan w:val="2"/>
            <w:vMerge/>
            <w:tcBorders>
              <w:left w:val="single" w:sz="4" w:space="0" w:color="auto"/>
              <w:bottom w:val="single" w:sz="4" w:space="0" w:color="auto"/>
              <w:right w:val="single" w:sz="4" w:space="0" w:color="auto"/>
            </w:tcBorders>
            <w:noWrap/>
            <w:vAlign w:val="bottom"/>
          </w:tcPr>
          <w:p w14:paraId="30A2F85D"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bottom w:val="single" w:sz="4" w:space="0" w:color="auto"/>
              <w:right w:val="single" w:sz="4" w:space="0" w:color="auto"/>
            </w:tcBorders>
            <w:shd w:val="clear" w:color="000000" w:fill="FFFFFF"/>
            <w:vAlign w:val="center"/>
          </w:tcPr>
          <w:p w14:paraId="771EC380"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bottom w:val="single" w:sz="4" w:space="0" w:color="auto"/>
              <w:right w:val="single" w:sz="4" w:space="0" w:color="auto"/>
            </w:tcBorders>
            <w:vAlign w:val="center"/>
          </w:tcPr>
          <w:p w14:paraId="723EFCC8"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B188F81" w14:textId="35A269A2"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c>
          <w:tcPr>
            <w:tcW w:w="992" w:type="dxa"/>
            <w:tcBorders>
              <w:top w:val="nil"/>
              <w:left w:val="nil"/>
              <w:bottom w:val="single" w:sz="4" w:space="0" w:color="auto"/>
              <w:right w:val="single" w:sz="4" w:space="0" w:color="auto"/>
            </w:tcBorders>
            <w:shd w:val="clear" w:color="000000" w:fill="FFFFFF"/>
          </w:tcPr>
          <w:p w14:paraId="20F9F682"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shd w:val="clear" w:color="000000" w:fill="FFFFFF"/>
          </w:tcPr>
          <w:p w14:paraId="4F5C27E8"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shd w:val="clear" w:color="000000" w:fill="FFFFFF"/>
          </w:tcPr>
          <w:p w14:paraId="097C7D0A"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442987E6" w14:textId="77777777" w:rsidTr="00FA2216">
        <w:trPr>
          <w:trHeight w:val="265"/>
        </w:trPr>
        <w:tc>
          <w:tcPr>
            <w:tcW w:w="568" w:type="dxa"/>
            <w:gridSpan w:val="2"/>
            <w:vMerge w:val="restart"/>
            <w:tcBorders>
              <w:top w:val="nil"/>
              <w:left w:val="single" w:sz="4" w:space="0" w:color="auto"/>
              <w:right w:val="single" w:sz="4" w:space="0" w:color="auto"/>
            </w:tcBorders>
            <w:noWrap/>
            <w:vAlign w:val="bottom"/>
            <w:hideMark/>
          </w:tcPr>
          <w:p w14:paraId="0A8A6E64" w14:textId="39B9445B" w:rsidR="00D8271D" w:rsidRPr="00E13DBF" w:rsidRDefault="00D8271D" w:rsidP="00D8271D">
            <w:pPr>
              <w:spacing w:after="0" w:line="240" w:lineRule="auto"/>
              <w:rPr>
                <w:rFonts w:eastAsia="Times New Roman" w:cstheme="minorHAnsi"/>
                <w:color w:val="000000"/>
                <w:lang w:eastAsia="pl-PL"/>
              </w:rPr>
            </w:pPr>
            <w:r>
              <w:rPr>
                <w:rFonts w:eastAsia="Times New Roman" w:cstheme="minorHAnsi"/>
                <w:color w:val="000000"/>
                <w:lang w:eastAsia="pl-PL"/>
              </w:rPr>
              <w:t> </w:t>
            </w:r>
            <w:r w:rsidRPr="00E13DBF">
              <w:rPr>
                <w:rFonts w:eastAsia="Times New Roman" w:cstheme="minorHAnsi"/>
                <w:color w:val="000000"/>
                <w:lang w:eastAsia="pl-PL"/>
              </w:rPr>
              <w:t>4.</w:t>
            </w:r>
          </w:p>
          <w:p w14:paraId="2E7B4BFD" w14:textId="2C3DB67D"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nil"/>
              <w:left w:val="nil"/>
              <w:right w:val="single" w:sz="4" w:space="0" w:color="auto"/>
            </w:tcBorders>
            <w:shd w:val="clear" w:color="000000" w:fill="FFFFFF"/>
            <w:vAlign w:val="center"/>
            <w:hideMark/>
          </w:tcPr>
          <w:p w14:paraId="6774719A"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Smart - Solarny zestaw startowy do nauki</w:t>
            </w:r>
          </w:p>
          <w:p w14:paraId="7936FDD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DAA7A40"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p w14:paraId="7020CB8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(Pozycja budżetowa we wniosku o dofinansowanie 5.4, inf. dla Zamawiającego)</w:t>
            </w:r>
          </w:p>
          <w:p w14:paraId="4B1F0047" w14:textId="54092FD9" w:rsidR="00D8271D" w:rsidRPr="00842A11" w:rsidRDefault="00D8271D" w:rsidP="00D8271D">
            <w:pPr>
              <w:spacing w:after="0" w:line="240" w:lineRule="auto"/>
              <w:rPr>
                <w:rFonts w:eastAsia="Times New Roman" w:cstheme="minorHAnsi"/>
                <w:color w:val="000000"/>
                <w:lang w:eastAsia="pl-PL"/>
              </w:rPr>
            </w:pPr>
            <w:r>
              <w:rPr>
                <w:rFonts w:eastAsia="Times New Roman" w:cstheme="minorHAnsi"/>
                <w:color w:val="000000"/>
                <w:lang w:eastAsia="pl-PL"/>
              </w:rPr>
              <w:t> </w:t>
            </w:r>
          </w:p>
        </w:tc>
        <w:tc>
          <w:tcPr>
            <w:tcW w:w="709" w:type="dxa"/>
            <w:vMerge w:val="restart"/>
            <w:tcBorders>
              <w:top w:val="nil"/>
              <w:left w:val="single" w:sz="4" w:space="0" w:color="auto"/>
              <w:right w:val="single" w:sz="4" w:space="0" w:color="auto"/>
            </w:tcBorders>
            <w:shd w:val="clear" w:color="000000" w:fill="FFFFFF"/>
            <w:vAlign w:val="center"/>
            <w:hideMark/>
          </w:tcPr>
          <w:p w14:paraId="7F5A75B0" w14:textId="66187D67" w:rsidR="00D8271D" w:rsidRPr="00E13DBF" w:rsidRDefault="00D8271D" w:rsidP="00D8271D">
            <w:pPr>
              <w:spacing w:after="0" w:line="240" w:lineRule="auto"/>
              <w:jc w:val="right"/>
              <w:rPr>
                <w:rFonts w:eastAsia="Times New Roman" w:cstheme="minorHAnsi"/>
                <w:color w:val="000000"/>
                <w:lang w:eastAsia="pl-PL"/>
              </w:rPr>
            </w:pPr>
            <w:r w:rsidRPr="00E13DBF">
              <w:rPr>
                <w:rFonts w:eastAsia="Times New Roman" w:cstheme="minorHAnsi"/>
                <w:color w:val="000000"/>
                <w:lang w:eastAsia="pl-PL"/>
              </w:rPr>
              <w:t>2 szt.</w:t>
            </w:r>
          </w:p>
        </w:tc>
        <w:tc>
          <w:tcPr>
            <w:tcW w:w="4839" w:type="dxa"/>
            <w:gridSpan w:val="2"/>
            <w:tcBorders>
              <w:top w:val="nil"/>
              <w:left w:val="nil"/>
              <w:bottom w:val="single" w:sz="4" w:space="0" w:color="auto"/>
              <w:right w:val="single" w:sz="4" w:space="0" w:color="auto"/>
            </w:tcBorders>
            <w:shd w:val="clear" w:color="000000" w:fill="FFFFFF"/>
            <w:hideMark/>
          </w:tcPr>
          <w:p w14:paraId="4C61CF3B" w14:textId="36103AF3" w:rsidR="00D8271D" w:rsidRPr="00E13DBF" w:rsidRDefault="00D8271D" w:rsidP="00D8271D">
            <w:pPr>
              <w:spacing w:after="0" w:line="240" w:lineRule="auto"/>
              <w:rPr>
                <w:rFonts w:eastAsia="Times New Roman" w:cstheme="minorHAnsi"/>
                <w:color w:val="000000"/>
                <w:lang w:eastAsia="pl-PL"/>
              </w:rPr>
            </w:pPr>
            <w:r w:rsidRPr="009718EF">
              <w:t>Solarny zestaw startowy do nauki edukacji + panel</w:t>
            </w:r>
          </w:p>
        </w:tc>
        <w:tc>
          <w:tcPr>
            <w:tcW w:w="992" w:type="dxa"/>
            <w:tcBorders>
              <w:top w:val="nil"/>
              <w:left w:val="nil"/>
              <w:bottom w:val="single" w:sz="4" w:space="0" w:color="auto"/>
              <w:right w:val="single" w:sz="4" w:space="0" w:color="auto"/>
            </w:tcBorders>
            <w:noWrap/>
            <w:vAlign w:val="bottom"/>
            <w:hideMark/>
          </w:tcPr>
          <w:p w14:paraId="5F57F2A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C050A4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867E0D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7FFB0A45" w14:textId="77777777" w:rsidTr="00FA2216">
        <w:trPr>
          <w:trHeight w:val="268"/>
        </w:trPr>
        <w:tc>
          <w:tcPr>
            <w:tcW w:w="568" w:type="dxa"/>
            <w:gridSpan w:val="2"/>
            <w:vMerge/>
            <w:tcBorders>
              <w:left w:val="single" w:sz="4" w:space="0" w:color="auto"/>
              <w:right w:val="single" w:sz="4" w:space="0" w:color="auto"/>
            </w:tcBorders>
            <w:noWrap/>
            <w:vAlign w:val="bottom"/>
            <w:hideMark/>
          </w:tcPr>
          <w:p w14:paraId="084F5CB2" w14:textId="7F242882"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7A3DFD8" w14:textId="4FC0996B"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4CF50BD"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0593262" w14:textId="7DAD44F1" w:rsidR="00D8271D" w:rsidRPr="00E13DBF" w:rsidRDefault="00D8271D" w:rsidP="00D8271D">
            <w:pPr>
              <w:spacing w:after="0" w:line="240" w:lineRule="auto"/>
              <w:rPr>
                <w:rFonts w:eastAsia="Times New Roman" w:cstheme="minorHAnsi"/>
                <w:b/>
                <w:bCs/>
                <w:color w:val="000000"/>
                <w:lang w:eastAsia="pl-PL"/>
              </w:rPr>
            </w:pPr>
            <w:r w:rsidRPr="009718EF">
              <w:t>- Panel solarny do zasilania projektów edukacyjnych</w:t>
            </w:r>
          </w:p>
        </w:tc>
        <w:tc>
          <w:tcPr>
            <w:tcW w:w="992" w:type="dxa"/>
            <w:tcBorders>
              <w:top w:val="nil"/>
              <w:left w:val="nil"/>
              <w:bottom w:val="single" w:sz="4" w:space="0" w:color="auto"/>
              <w:right w:val="single" w:sz="4" w:space="0" w:color="auto"/>
            </w:tcBorders>
            <w:noWrap/>
            <w:vAlign w:val="bottom"/>
            <w:hideMark/>
          </w:tcPr>
          <w:p w14:paraId="28EEBDA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9EDB63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F73FE9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7D8FA1FC" w14:textId="77777777" w:rsidTr="00FA2216">
        <w:trPr>
          <w:trHeight w:val="556"/>
        </w:trPr>
        <w:tc>
          <w:tcPr>
            <w:tcW w:w="568" w:type="dxa"/>
            <w:gridSpan w:val="2"/>
            <w:vMerge/>
            <w:tcBorders>
              <w:left w:val="single" w:sz="4" w:space="0" w:color="auto"/>
              <w:right w:val="single" w:sz="4" w:space="0" w:color="auto"/>
            </w:tcBorders>
            <w:noWrap/>
            <w:vAlign w:val="bottom"/>
            <w:hideMark/>
          </w:tcPr>
          <w:p w14:paraId="5CC5FF56" w14:textId="0A42F05E"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2E17344" w14:textId="52F001D2"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E0FB63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BCD6260" w14:textId="1818271C" w:rsidR="00D8271D" w:rsidRPr="00E13DBF" w:rsidRDefault="00D8271D" w:rsidP="00D8271D">
            <w:pPr>
              <w:spacing w:after="0" w:line="240" w:lineRule="auto"/>
              <w:rPr>
                <w:rFonts w:eastAsia="Times New Roman" w:cstheme="minorHAnsi"/>
                <w:color w:val="000000"/>
                <w:lang w:eastAsia="pl-PL"/>
              </w:rPr>
            </w:pPr>
            <w:r w:rsidRPr="009718EF">
              <w:t>- zestaw startowy do śledzenia i nauki oferuje unikalną możliwość zgłębienia tajników energii odnawialnej</w:t>
            </w:r>
          </w:p>
        </w:tc>
        <w:tc>
          <w:tcPr>
            <w:tcW w:w="992" w:type="dxa"/>
            <w:tcBorders>
              <w:top w:val="nil"/>
              <w:left w:val="nil"/>
              <w:bottom w:val="single" w:sz="4" w:space="0" w:color="auto"/>
              <w:right w:val="single" w:sz="4" w:space="0" w:color="auto"/>
            </w:tcBorders>
            <w:noWrap/>
            <w:vAlign w:val="bottom"/>
            <w:hideMark/>
          </w:tcPr>
          <w:p w14:paraId="6143B7E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DF3914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41A3C8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E35FF4F" w14:textId="77777777" w:rsidTr="00FA2216">
        <w:trPr>
          <w:trHeight w:val="139"/>
        </w:trPr>
        <w:tc>
          <w:tcPr>
            <w:tcW w:w="568" w:type="dxa"/>
            <w:gridSpan w:val="2"/>
            <w:vMerge/>
            <w:tcBorders>
              <w:left w:val="single" w:sz="4" w:space="0" w:color="auto"/>
              <w:right w:val="single" w:sz="4" w:space="0" w:color="auto"/>
            </w:tcBorders>
            <w:noWrap/>
            <w:vAlign w:val="bottom"/>
            <w:hideMark/>
          </w:tcPr>
          <w:p w14:paraId="0A463630" w14:textId="03AFB445"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29989CF" w14:textId="3D1E23C1"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74890C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E7268A" w14:textId="4DFF5FD6" w:rsidR="00D8271D" w:rsidRPr="00E13DBF" w:rsidRDefault="00D8271D" w:rsidP="00D8271D">
            <w:pPr>
              <w:spacing w:after="0" w:line="240" w:lineRule="auto"/>
              <w:rPr>
                <w:rFonts w:eastAsia="Times New Roman" w:cstheme="minorHAnsi"/>
                <w:color w:val="000000"/>
                <w:lang w:eastAsia="pl-PL"/>
              </w:rPr>
            </w:pPr>
            <w:r w:rsidRPr="009718EF">
              <w:t>- Możliwość realizacji co najmniej kilkunastu projektów edukacyjnych z zakresu elektroniki i programowania</w:t>
            </w:r>
          </w:p>
        </w:tc>
        <w:tc>
          <w:tcPr>
            <w:tcW w:w="992" w:type="dxa"/>
            <w:tcBorders>
              <w:top w:val="nil"/>
              <w:left w:val="nil"/>
              <w:bottom w:val="single" w:sz="4" w:space="0" w:color="auto"/>
              <w:right w:val="single" w:sz="4" w:space="0" w:color="auto"/>
            </w:tcBorders>
            <w:noWrap/>
            <w:vAlign w:val="bottom"/>
            <w:hideMark/>
          </w:tcPr>
          <w:p w14:paraId="1FBE6CD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761BBA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B6A0B0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BE9CFA0" w14:textId="77777777" w:rsidTr="00FA2216">
        <w:trPr>
          <w:trHeight w:val="290"/>
        </w:trPr>
        <w:tc>
          <w:tcPr>
            <w:tcW w:w="568" w:type="dxa"/>
            <w:gridSpan w:val="2"/>
            <w:vMerge/>
            <w:tcBorders>
              <w:left w:val="single" w:sz="4" w:space="0" w:color="auto"/>
              <w:right w:val="single" w:sz="4" w:space="0" w:color="auto"/>
            </w:tcBorders>
            <w:noWrap/>
            <w:vAlign w:val="bottom"/>
            <w:hideMark/>
          </w:tcPr>
          <w:p w14:paraId="18904588" w14:textId="7A516A4E"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1C81EFC" w14:textId="4AF89245"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559ACAC"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C421786" w14:textId="4ADEB41D" w:rsidR="00D8271D" w:rsidRPr="00E13DBF" w:rsidRDefault="00D8271D" w:rsidP="00D8271D">
            <w:pPr>
              <w:spacing w:after="0" w:line="240" w:lineRule="auto"/>
              <w:rPr>
                <w:rFonts w:eastAsia="Times New Roman" w:cstheme="minorHAnsi"/>
                <w:color w:val="000000"/>
                <w:lang w:eastAsia="pl-PL"/>
              </w:rPr>
            </w:pPr>
            <w:r w:rsidRPr="009718EF">
              <w:t>- Napięcie robocze: 5V</w:t>
            </w:r>
          </w:p>
        </w:tc>
        <w:tc>
          <w:tcPr>
            <w:tcW w:w="992" w:type="dxa"/>
            <w:tcBorders>
              <w:top w:val="nil"/>
              <w:left w:val="nil"/>
              <w:bottom w:val="single" w:sz="4" w:space="0" w:color="auto"/>
              <w:right w:val="single" w:sz="4" w:space="0" w:color="auto"/>
            </w:tcBorders>
            <w:noWrap/>
            <w:vAlign w:val="bottom"/>
            <w:hideMark/>
          </w:tcPr>
          <w:p w14:paraId="0E8D761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F8983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2F353F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39C745D" w14:textId="77777777" w:rsidTr="00FA2216">
        <w:trPr>
          <w:trHeight w:val="290"/>
        </w:trPr>
        <w:tc>
          <w:tcPr>
            <w:tcW w:w="568" w:type="dxa"/>
            <w:gridSpan w:val="2"/>
            <w:vMerge/>
            <w:tcBorders>
              <w:left w:val="single" w:sz="4" w:space="0" w:color="auto"/>
              <w:right w:val="single" w:sz="4" w:space="0" w:color="auto"/>
            </w:tcBorders>
            <w:noWrap/>
            <w:vAlign w:val="bottom"/>
            <w:hideMark/>
          </w:tcPr>
          <w:p w14:paraId="33CF083D" w14:textId="055BE77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87BE135" w14:textId="3406539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37B67F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04FA9E0" w14:textId="7E93E663" w:rsidR="00D8271D" w:rsidRPr="00E13DBF" w:rsidRDefault="00D8271D" w:rsidP="00D8271D">
            <w:pPr>
              <w:spacing w:after="0" w:line="240" w:lineRule="auto"/>
              <w:rPr>
                <w:rFonts w:eastAsia="Times New Roman" w:cstheme="minorHAnsi"/>
                <w:color w:val="000000"/>
                <w:lang w:eastAsia="pl-PL"/>
              </w:rPr>
            </w:pPr>
            <w:r w:rsidRPr="009718EF">
              <w:t>- Napięcie wejściowe: około 3,7 V</w:t>
            </w:r>
          </w:p>
        </w:tc>
        <w:tc>
          <w:tcPr>
            <w:tcW w:w="992" w:type="dxa"/>
            <w:tcBorders>
              <w:top w:val="nil"/>
              <w:left w:val="nil"/>
              <w:bottom w:val="single" w:sz="4" w:space="0" w:color="auto"/>
              <w:right w:val="single" w:sz="4" w:space="0" w:color="auto"/>
            </w:tcBorders>
            <w:noWrap/>
            <w:vAlign w:val="bottom"/>
            <w:hideMark/>
          </w:tcPr>
          <w:p w14:paraId="2B34ACA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ECF3D1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6728F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0FB55CE" w14:textId="77777777" w:rsidTr="00FA2216">
        <w:trPr>
          <w:trHeight w:val="290"/>
        </w:trPr>
        <w:tc>
          <w:tcPr>
            <w:tcW w:w="568" w:type="dxa"/>
            <w:gridSpan w:val="2"/>
            <w:vMerge/>
            <w:tcBorders>
              <w:left w:val="single" w:sz="4" w:space="0" w:color="auto"/>
              <w:right w:val="single" w:sz="4" w:space="0" w:color="auto"/>
            </w:tcBorders>
            <w:noWrap/>
            <w:vAlign w:val="bottom"/>
            <w:hideMark/>
          </w:tcPr>
          <w:p w14:paraId="2428D054" w14:textId="4B2364BB"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CCCF75D" w14:textId="21506E5C"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E3A843F"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F06071" w14:textId="42409E9C" w:rsidR="00D8271D" w:rsidRPr="00E13DBF" w:rsidRDefault="00D8271D" w:rsidP="00D8271D">
            <w:pPr>
              <w:spacing w:after="0" w:line="240" w:lineRule="auto"/>
              <w:rPr>
                <w:rFonts w:eastAsia="Times New Roman" w:cstheme="minorHAnsi"/>
                <w:color w:val="000000"/>
                <w:lang w:eastAsia="pl-PL"/>
              </w:rPr>
            </w:pPr>
            <w:r w:rsidRPr="009718EF">
              <w:t xml:space="preserve">- Maksymalny prąd wyjściowy: w zakresie +-1,5 A </w:t>
            </w:r>
          </w:p>
        </w:tc>
        <w:tc>
          <w:tcPr>
            <w:tcW w:w="992" w:type="dxa"/>
            <w:tcBorders>
              <w:top w:val="nil"/>
              <w:left w:val="nil"/>
              <w:bottom w:val="single" w:sz="4" w:space="0" w:color="auto"/>
              <w:right w:val="single" w:sz="4" w:space="0" w:color="auto"/>
            </w:tcBorders>
            <w:noWrap/>
            <w:vAlign w:val="bottom"/>
            <w:hideMark/>
          </w:tcPr>
          <w:p w14:paraId="01B0BD2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54219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A992A5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CDE6EA3" w14:textId="77777777" w:rsidTr="00A265B5">
        <w:trPr>
          <w:trHeight w:val="285"/>
        </w:trPr>
        <w:tc>
          <w:tcPr>
            <w:tcW w:w="568" w:type="dxa"/>
            <w:gridSpan w:val="2"/>
            <w:vMerge/>
            <w:tcBorders>
              <w:left w:val="single" w:sz="4" w:space="0" w:color="auto"/>
              <w:right w:val="single" w:sz="4" w:space="0" w:color="auto"/>
            </w:tcBorders>
            <w:noWrap/>
            <w:vAlign w:val="bottom"/>
            <w:hideMark/>
          </w:tcPr>
          <w:p w14:paraId="05178AC5" w14:textId="6725BD21"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3334D41" w14:textId="60DB3950"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2279E78"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4F70BC8" w14:textId="7458A6F9" w:rsidR="00D8271D" w:rsidRPr="00E13DBF" w:rsidRDefault="00D8271D" w:rsidP="00D8271D">
            <w:pPr>
              <w:spacing w:after="0" w:line="240" w:lineRule="auto"/>
              <w:rPr>
                <w:rFonts w:eastAsia="Times New Roman" w:cstheme="minorHAnsi"/>
                <w:color w:val="000000"/>
                <w:lang w:eastAsia="pl-PL"/>
              </w:rPr>
            </w:pPr>
            <w:r w:rsidRPr="009718EF">
              <w:t>- Maksymalna moc strat: w zakresie +-7,5 W.</w:t>
            </w:r>
          </w:p>
        </w:tc>
        <w:tc>
          <w:tcPr>
            <w:tcW w:w="992" w:type="dxa"/>
            <w:tcBorders>
              <w:top w:val="nil"/>
              <w:left w:val="nil"/>
              <w:bottom w:val="single" w:sz="4" w:space="0" w:color="auto"/>
              <w:right w:val="single" w:sz="4" w:space="0" w:color="auto"/>
            </w:tcBorders>
            <w:noWrap/>
            <w:vAlign w:val="bottom"/>
            <w:hideMark/>
          </w:tcPr>
          <w:p w14:paraId="648BB53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EB5179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455DBC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04DAD" w:rsidRPr="00E13DBF" w14:paraId="1ADAD8D8" w14:textId="77777777" w:rsidTr="00A265B5">
        <w:trPr>
          <w:trHeight w:val="285"/>
        </w:trPr>
        <w:tc>
          <w:tcPr>
            <w:tcW w:w="568" w:type="dxa"/>
            <w:gridSpan w:val="2"/>
            <w:vMerge/>
            <w:tcBorders>
              <w:left w:val="single" w:sz="4" w:space="0" w:color="auto"/>
              <w:right w:val="single" w:sz="4" w:space="0" w:color="auto"/>
            </w:tcBorders>
            <w:noWrap/>
            <w:vAlign w:val="bottom"/>
          </w:tcPr>
          <w:p w14:paraId="0B13C0F7" w14:textId="77777777" w:rsidR="00704DAD" w:rsidRPr="00E13DBF" w:rsidRDefault="00704DAD" w:rsidP="00704DA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0FDE84FF" w14:textId="77777777" w:rsidR="00704DAD" w:rsidRPr="00E13DBF" w:rsidRDefault="00704DAD" w:rsidP="00704DA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66A0E621" w14:textId="77777777" w:rsidR="00704DAD" w:rsidRPr="00E13DBF" w:rsidRDefault="00704DAD" w:rsidP="00704DA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5A9625E" w14:textId="4DD50229" w:rsidR="00704DAD" w:rsidRPr="009718EF" w:rsidRDefault="00704DAD" w:rsidP="00704DAD">
            <w:pPr>
              <w:spacing w:after="0" w:line="240" w:lineRule="auto"/>
            </w:pPr>
            <w:r w:rsidRPr="00B26E5C">
              <w:rPr>
                <w:rFonts w:eastAsia="Times New Roman" w:cstheme="minorHAnsi"/>
                <w:b/>
                <w:lang w:eastAsia="pl-PL"/>
              </w:rPr>
              <w:t xml:space="preserve">Wyposażenie: </w:t>
            </w:r>
            <w:r w:rsidRPr="00B26E5C">
              <w:t>„</w:t>
            </w:r>
          </w:p>
        </w:tc>
        <w:tc>
          <w:tcPr>
            <w:tcW w:w="992" w:type="dxa"/>
            <w:tcBorders>
              <w:top w:val="nil"/>
              <w:left w:val="nil"/>
              <w:bottom w:val="single" w:sz="4" w:space="0" w:color="auto"/>
              <w:right w:val="single" w:sz="4" w:space="0" w:color="auto"/>
            </w:tcBorders>
            <w:noWrap/>
            <w:vAlign w:val="bottom"/>
          </w:tcPr>
          <w:p w14:paraId="0E2F9CF3" w14:textId="77777777" w:rsidR="00704DAD" w:rsidRPr="00E13DBF" w:rsidRDefault="00704DAD" w:rsidP="00704DA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53A4BFDD" w14:textId="77777777" w:rsidR="00704DAD" w:rsidRPr="00E13DBF" w:rsidRDefault="00704DAD" w:rsidP="00704DA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726153DA" w14:textId="77777777" w:rsidR="00704DAD" w:rsidRPr="00E13DBF" w:rsidRDefault="00704DAD" w:rsidP="00704DAD">
            <w:pPr>
              <w:spacing w:after="0" w:line="240" w:lineRule="auto"/>
              <w:rPr>
                <w:rFonts w:eastAsia="Times New Roman" w:cstheme="minorHAnsi"/>
                <w:color w:val="000000"/>
                <w:lang w:eastAsia="pl-PL"/>
              </w:rPr>
            </w:pPr>
          </w:p>
        </w:tc>
      </w:tr>
      <w:tr w:rsidR="00704DAD" w:rsidRPr="00E13DBF" w14:paraId="2B3424DB" w14:textId="77777777" w:rsidTr="00A265B5">
        <w:trPr>
          <w:trHeight w:val="285"/>
        </w:trPr>
        <w:tc>
          <w:tcPr>
            <w:tcW w:w="568" w:type="dxa"/>
            <w:gridSpan w:val="2"/>
            <w:vMerge/>
            <w:tcBorders>
              <w:left w:val="single" w:sz="4" w:space="0" w:color="auto"/>
              <w:right w:val="single" w:sz="4" w:space="0" w:color="auto"/>
            </w:tcBorders>
            <w:noWrap/>
            <w:vAlign w:val="bottom"/>
          </w:tcPr>
          <w:p w14:paraId="2292A07E" w14:textId="77777777" w:rsidR="00704DAD" w:rsidRPr="00E13DBF" w:rsidRDefault="00704DAD" w:rsidP="00704DA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6E23CC2D" w14:textId="77777777" w:rsidR="00704DAD" w:rsidRPr="00E13DBF" w:rsidRDefault="00704DAD" w:rsidP="00704DA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6E5CC258" w14:textId="77777777" w:rsidR="00704DAD" w:rsidRPr="00E13DBF" w:rsidRDefault="00704DAD" w:rsidP="00704DA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7798AEAA" w14:textId="7FC0B6EF" w:rsidR="00704DAD" w:rsidRPr="009718EF" w:rsidRDefault="00704DAD" w:rsidP="00704DAD">
            <w:pPr>
              <w:spacing w:after="0" w:line="240" w:lineRule="auto"/>
            </w:pPr>
            <w:r w:rsidRPr="00B26E5C">
              <w:rPr>
                <w:rFonts w:eastAsia="Times New Roman" w:cstheme="minorHAnsi"/>
                <w:lang w:eastAsia="pl-PL"/>
              </w:rPr>
              <w:t xml:space="preserve">4 czujniki oświetlenia otoczenia, 2 DOF, panel słoneczny moduł ładowania </w:t>
            </w:r>
            <w:proofErr w:type="spellStart"/>
            <w:r w:rsidRPr="00B26E5C">
              <w:rPr>
                <w:rFonts w:eastAsia="Times New Roman" w:cstheme="minorHAnsi"/>
                <w:lang w:eastAsia="pl-PL"/>
              </w:rPr>
              <w:t>smartfona</w:t>
            </w:r>
            <w:proofErr w:type="spellEnd"/>
            <w:r w:rsidRPr="00B26E5C">
              <w:rPr>
                <w:rFonts w:eastAsia="Times New Roman" w:cstheme="minorHAnsi"/>
                <w:lang w:eastAsia="pl-PL"/>
              </w:rPr>
              <w:t xml:space="preserve">, czujnik temperatury i wilgotności, czujnik światła BH1750 lub równoważne, </w:t>
            </w:r>
          </w:p>
        </w:tc>
        <w:tc>
          <w:tcPr>
            <w:tcW w:w="992" w:type="dxa"/>
            <w:tcBorders>
              <w:top w:val="nil"/>
              <w:left w:val="nil"/>
              <w:bottom w:val="single" w:sz="4" w:space="0" w:color="auto"/>
              <w:right w:val="single" w:sz="4" w:space="0" w:color="auto"/>
            </w:tcBorders>
            <w:noWrap/>
            <w:vAlign w:val="bottom"/>
          </w:tcPr>
          <w:p w14:paraId="3771A3F9" w14:textId="77777777" w:rsidR="00704DAD" w:rsidRPr="00E13DBF" w:rsidRDefault="00704DAD" w:rsidP="00704DA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DAC56CF" w14:textId="77777777" w:rsidR="00704DAD" w:rsidRPr="00E13DBF" w:rsidRDefault="00704DAD" w:rsidP="00704DA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778B0462" w14:textId="77777777" w:rsidR="00704DAD" w:rsidRPr="00E13DBF" w:rsidRDefault="00704DAD" w:rsidP="00704DAD">
            <w:pPr>
              <w:spacing w:after="0" w:line="240" w:lineRule="auto"/>
              <w:rPr>
                <w:rFonts w:eastAsia="Times New Roman" w:cstheme="minorHAnsi"/>
                <w:color w:val="000000"/>
                <w:lang w:eastAsia="pl-PL"/>
              </w:rPr>
            </w:pPr>
          </w:p>
        </w:tc>
      </w:tr>
      <w:tr w:rsidR="00704DAD" w:rsidRPr="00E13DBF" w14:paraId="1A3269D5" w14:textId="77777777" w:rsidTr="00A265B5">
        <w:trPr>
          <w:trHeight w:val="285"/>
        </w:trPr>
        <w:tc>
          <w:tcPr>
            <w:tcW w:w="568" w:type="dxa"/>
            <w:gridSpan w:val="2"/>
            <w:vMerge/>
            <w:tcBorders>
              <w:left w:val="single" w:sz="4" w:space="0" w:color="auto"/>
              <w:right w:val="single" w:sz="4" w:space="0" w:color="auto"/>
            </w:tcBorders>
            <w:noWrap/>
            <w:vAlign w:val="bottom"/>
          </w:tcPr>
          <w:p w14:paraId="6165DDC3" w14:textId="77777777" w:rsidR="00704DAD" w:rsidRPr="00E13DBF" w:rsidRDefault="00704DAD" w:rsidP="00704DA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BF96246" w14:textId="77777777" w:rsidR="00704DAD" w:rsidRPr="00E13DBF" w:rsidRDefault="00704DAD" w:rsidP="00704DA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493BE880" w14:textId="77777777" w:rsidR="00704DAD" w:rsidRPr="00E13DBF" w:rsidRDefault="00704DAD" w:rsidP="00704DA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A5364DF" w14:textId="1F36D913" w:rsidR="00704DAD" w:rsidRPr="009718EF" w:rsidRDefault="00704DAD" w:rsidP="00704DAD">
            <w:pPr>
              <w:spacing w:after="0" w:line="240" w:lineRule="auto"/>
            </w:pPr>
            <w:r w:rsidRPr="00B26E5C">
              <w:rPr>
                <w:rFonts w:eastAsia="Times New Roman" w:cstheme="minorHAnsi"/>
                <w:lang w:eastAsia="pl-PL"/>
              </w:rPr>
              <w:t>brzęczyk,</w:t>
            </w:r>
          </w:p>
        </w:tc>
        <w:tc>
          <w:tcPr>
            <w:tcW w:w="992" w:type="dxa"/>
            <w:tcBorders>
              <w:top w:val="nil"/>
              <w:left w:val="nil"/>
              <w:bottom w:val="single" w:sz="4" w:space="0" w:color="auto"/>
              <w:right w:val="single" w:sz="4" w:space="0" w:color="auto"/>
            </w:tcBorders>
            <w:noWrap/>
            <w:vAlign w:val="bottom"/>
          </w:tcPr>
          <w:p w14:paraId="0C5187D8" w14:textId="77777777" w:rsidR="00704DAD" w:rsidRPr="00E13DBF" w:rsidRDefault="00704DAD" w:rsidP="00704DA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2ED5323A" w14:textId="77777777" w:rsidR="00704DAD" w:rsidRPr="00E13DBF" w:rsidRDefault="00704DAD" w:rsidP="00704DA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43F49CDC" w14:textId="77777777" w:rsidR="00704DAD" w:rsidRPr="00E13DBF" w:rsidRDefault="00704DAD" w:rsidP="00704DAD">
            <w:pPr>
              <w:spacing w:after="0" w:line="240" w:lineRule="auto"/>
              <w:rPr>
                <w:rFonts w:eastAsia="Times New Roman" w:cstheme="minorHAnsi"/>
                <w:color w:val="000000"/>
                <w:lang w:eastAsia="pl-PL"/>
              </w:rPr>
            </w:pPr>
          </w:p>
        </w:tc>
      </w:tr>
      <w:tr w:rsidR="00704DAD" w:rsidRPr="00E13DBF" w14:paraId="674257F3" w14:textId="77777777" w:rsidTr="00A265B5">
        <w:trPr>
          <w:trHeight w:val="285"/>
        </w:trPr>
        <w:tc>
          <w:tcPr>
            <w:tcW w:w="568" w:type="dxa"/>
            <w:gridSpan w:val="2"/>
            <w:vMerge/>
            <w:tcBorders>
              <w:left w:val="single" w:sz="4" w:space="0" w:color="auto"/>
              <w:right w:val="single" w:sz="4" w:space="0" w:color="auto"/>
            </w:tcBorders>
            <w:noWrap/>
            <w:vAlign w:val="bottom"/>
          </w:tcPr>
          <w:p w14:paraId="523E4106" w14:textId="77777777" w:rsidR="00704DAD" w:rsidRPr="00E13DBF" w:rsidRDefault="00704DAD" w:rsidP="00704DA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395171A0" w14:textId="77777777" w:rsidR="00704DAD" w:rsidRPr="00E13DBF" w:rsidRDefault="00704DAD" w:rsidP="00704DA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0480D6ED" w14:textId="77777777" w:rsidR="00704DAD" w:rsidRPr="00E13DBF" w:rsidRDefault="00704DAD" w:rsidP="00704DA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5DC206BB" w14:textId="16327743" w:rsidR="00704DAD" w:rsidRPr="009718EF" w:rsidRDefault="00704DAD" w:rsidP="00704DAD">
            <w:pPr>
              <w:spacing w:after="0" w:line="240" w:lineRule="auto"/>
            </w:pPr>
            <w:r w:rsidRPr="00B26E5C">
              <w:rPr>
                <w:rFonts w:eastAsia="Times New Roman" w:cstheme="minorHAnsi"/>
                <w:lang w:eastAsia="pl-PL"/>
              </w:rPr>
              <w:t xml:space="preserve"> wyświetlacz LCD 1602 lub równoważny </w:t>
            </w:r>
          </w:p>
        </w:tc>
        <w:tc>
          <w:tcPr>
            <w:tcW w:w="992" w:type="dxa"/>
            <w:tcBorders>
              <w:top w:val="nil"/>
              <w:left w:val="nil"/>
              <w:bottom w:val="single" w:sz="4" w:space="0" w:color="auto"/>
              <w:right w:val="single" w:sz="4" w:space="0" w:color="auto"/>
            </w:tcBorders>
            <w:noWrap/>
            <w:vAlign w:val="bottom"/>
          </w:tcPr>
          <w:p w14:paraId="77891C75" w14:textId="77777777" w:rsidR="00704DAD" w:rsidRPr="00E13DBF" w:rsidRDefault="00704DAD" w:rsidP="00704DA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2159D40" w14:textId="77777777" w:rsidR="00704DAD" w:rsidRPr="00E13DBF" w:rsidRDefault="00704DAD" w:rsidP="00704DA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723E9E0D" w14:textId="77777777" w:rsidR="00704DAD" w:rsidRPr="00E13DBF" w:rsidRDefault="00704DAD" w:rsidP="00704DAD">
            <w:pPr>
              <w:spacing w:after="0" w:line="240" w:lineRule="auto"/>
              <w:rPr>
                <w:rFonts w:eastAsia="Times New Roman" w:cstheme="minorHAnsi"/>
                <w:color w:val="000000"/>
                <w:lang w:eastAsia="pl-PL"/>
              </w:rPr>
            </w:pPr>
          </w:p>
        </w:tc>
      </w:tr>
      <w:tr w:rsidR="00DF701E" w:rsidRPr="00E13DBF" w14:paraId="754E72F1" w14:textId="28A1301A" w:rsidTr="00FA2216">
        <w:trPr>
          <w:trHeight w:val="350"/>
        </w:trPr>
        <w:tc>
          <w:tcPr>
            <w:tcW w:w="568" w:type="dxa"/>
            <w:gridSpan w:val="2"/>
            <w:vMerge/>
            <w:tcBorders>
              <w:left w:val="single" w:sz="4" w:space="0" w:color="auto"/>
              <w:right w:val="single" w:sz="4" w:space="0" w:color="auto"/>
            </w:tcBorders>
            <w:noWrap/>
            <w:vAlign w:val="bottom"/>
          </w:tcPr>
          <w:p w14:paraId="0D82D9F8" w14:textId="77777777"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6FF0AC33"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F0B07B3"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4ABF2F6F" w14:textId="1FC556F1" w:rsidR="00DF701E" w:rsidRPr="00E13DBF" w:rsidRDefault="00DF701E" w:rsidP="00D8271D">
            <w:pPr>
              <w:spacing w:after="0" w:line="240" w:lineRule="auto"/>
              <w:rPr>
                <w:rFonts w:eastAsia="Times New Roman" w:cstheme="minorHAnsi"/>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r>
      <w:tr w:rsidR="00DF701E" w:rsidRPr="00E13DBF" w14:paraId="02D25261" w14:textId="13212517" w:rsidTr="00FA2216">
        <w:trPr>
          <w:trHeight w:val="81"/>
        </w:trPr>
        <w:tc>
          <w:tcPr>
            <w:tcW w:w="568" w:type="dxa"/>
            <w:gridSpan w:val="2"/>
            <w:vMerge/>
            <w:tcBorders>
              <w:left w:val="single" w:sz="4" w:space="0" w:color="auto"/>
              <w:bottom w:val="single" w:sz="4" w:space="0" w:color="auto"/>
              <w:right w:val="single" w:sz="4" w:space="0" w:color="auto"/>
            </w:tcBorders>
            <w:noWrap/>
            <w:vAlign w:val="bottom"/>
          </w:tcPr>
          <w:p w14:paraId="0BB31F3A" w14:textId="77777777" w:rsidR="00DF701E" w:rsidRPr="00E13DBF" w:rsidRDefault="00DF701E" w:rsidP="00D8271D">
            <w:pPr>
              <w:spacing w:after="0" w:line="240" w:lineRule="auto"/>
              <w:rPr>
                <w:rFonts w:eastAsia="Times New Roman" w:cstheme="minorHAnsi"/>
                <w:color w:val="000000"/>
                <w:lang w:eastAsia="pl-PL"/>
              </w:rPr>
            </w:pPr>
          </w:p>
        </w:tc>
        <w:tc>
          <w:tcPr>
            <w:tcW w:w="1559" w:type="dxa"/>
            <w:tcBorders>
              <w:left w:val="nil"/>
              <w:bottom w:val="single" w:sz="4" w:space="0" w:color="auto"/>
              <w:right w:val="single" w:sz="4" w:space="0" w:color="auto"/>
            </w:tcBorders>
            <w:shd w:val="clear" w:color="000000" w:fill="FFFFFF"/>
            <w:vAlign w:val="center"/>
          </w:tcPr>
          <w:p w14:paraId="71C1B242"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bottom w:val="single" w:sz="4" w:space="0" w:color="auto"/>
              <w:right w:val="single" w:sz="4" w:space="0" w:color="auto"/>
            </w:tcBorders>
            <w:vAlign w:val="center"/>
          </w:tcPr>
          <w:p w14:paraId="2EE0850A"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7998A2F7" w14:textId="3E0ABACE" w:rsidR="00DF701E" w:rsidRPr="00E13DBF" w:rsidRDefault="00DF701E"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D8271D" w:rsidRPr="00E13DBF" w14:paraId="0CEEC8EC" w14:textId="77777777" w:rsidTr="00D20648">
        <w:trPr>
          <w:trHeight w:val="265"/>
        </w:trPr>
        <w:tc>
          <w:tcPr>
            <w:tcW w:w="568" w:type="dxa"/>
            <w:gridSpan w:val="2"/>
            <w:vMerge w:val="restart"/>
            <w:tcBorders>
              <w:top w:val="nil"/>
              <w:left w:val="single" w:sz="4" w:space="0" w:color="auto"/>
              <w:right w:val="single" w:sz="4" w:space="0" w:color="auto"/>
            </w:tcBorders>
            <w:noWrap/>
            <w:vAlign w:val="bottom"/>
          </w:tcPr>
          <w:p w14:paraId="43D29C0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B9343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5.</w:t>
            </w:r>
          </w:p>
          <w:p w14:paraId="391573E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70D49A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CF747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8B4E40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E9CF41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0EF5103" w14:textId="664C6FB1"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nil"/>
              <w:left w:val="nil"/>
              <w:right w:val="single" w:sz="4" w:space="0" w:color="auto"/>
            </w:tcBorders>
            <w:shd w:val="clear" w:color="000000" w:fill="FFFFFF"/>
            <w:vAlign w:val="center"/>
          </w:tcPr>
          <w:p w14:paraId="2CA673BB"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p w14:paraId="08B286A2" w14:textId="6161182E"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Zestaw do kursu </w:t>
            </w:r>
            <w:proofErr w:type="spellStart"/>
            <w:r w:rsidRPr="00E13DBF">
              <w:rPr>
                <w:rFonts w:eastAsia="Times New Roman" w:cstheme="minorHAnsi"/>
                <w:b/>
                <w:bCs/>
                <w:color w:val="000000"/>
                <w:lang w:eastAsia="pl-PL"/>
              </w:rPr>
              <w:t>Arduino</w:t>
            </w:r>
            <w:proofErr w:type="spellEnd"/>
          </w:p>
          <w:p w14:paraId="43E3A315" w14:textId="77777777" w:rsidR="00D8271D" w:rsidRPr="00E13DBF" w:rsidRDefault="00D8271D" w:rsidP="00D8271D">
            <w:pPr>
              <w:spacing w:after="0" w:line="240" w:lineRule="auto"/>
              <w:rPr>
                <w:rFonts w:eastAsia="Times New Roman" w:cstheme="minorHAnsi"/>
                <w:color w:val="000000"/>
                <w:lang w:eastAsia="pl-PL"/>
              </w:rPr>
            </w:pPr>
          </w:p>
          <w:p w14:paraId="0EF4393E" w14:textId="77777777" w:rsidR="00D8271D" w:rsidRPr="00E13DBF" w:rsidRDefault="00D8271D" w:rsidP="00D8271D">
            <w:pPr>
              <w:spacing w:after="0" w:line="240" w:lineRule="auto"/>
              <w:rPr>
                <w:rFonts w:eastAsia="Times New Roman" w:cstheme="minorHAnsi"/>
                <w:color w:val="000000"/>
                <w:lang w:eastAsia="pl-PL"/>
              </w:rPr>
            </w:pPr>
          </w:p>
          <w:p w14:paraId="4A44C67B"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(Pozycja budżetowa we wniosku o dofinansowanie 5.4, inf. dla Zamawiającego)</w:t>
            </w:r>
          </w:p>
          <w:p w14:paraId="6803B641" w14:textId="4B7F370C"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single" w:sz="4" w:space="0" w:color="auto"/>
              <w:right w:val="single" w:sz="4" w:space="0" w:color="auto"/>
            </w:tcBorders>
            <w:shd w:val="clear" w:color="000000" w:fill="FFFFFF"/>
            <w:vAlign w:val="center"/>
          </w:tcPr>
          <w:p w14:paraId="7173D778" w14:textId="77777777"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41DFA1A" w14:textId="20E4C508" w:rsidR="00D8271D" w:rsidRPr="00E13DBF" w:rsidRDefault="00D8271D" w:rsidP="00D8271D">
            <w:pPr>
              <w:spacing w:after="0" w:line="240" w:lineRule="auto"/>
              <w:rPr>
                <w:rFonts w:eastAsia="Times New Roman" w:cstheme="minorHAnsi"/>
                <w:color w:val="000000"/>
                <w:lang w:eastAsia="pl-PL"/>
              </w:rPr>
            </w:pPr>
            <w:r w:rsidRPr="00556F53">
              <w:t xml:space="preserve">Zestaw w typie / w </w:t>
            </w:r>
            <w:proofErr w:type="spellStart"/>
            <w:r w:rsidRPr="00556F53">
              <w:t>podobie</w:t>
            </w:r>
            <w:proofErr w:type="spellEnd"/>
            <w:r w:rsidRPr="00556F53">
              <w:t xml:space="preserve"> FORBOT do kursu </w:t>
            </w:r>
            <w:proofErr w:type="spellStart"/>
            <w:r w:rsidRPr="00556F53">
              <w:t>Arduino</w:t>
            </w:r>
            <w:proofErr w:type="spellEnd"/>
            <w:r w:rsidRPr="00556F53">
              <w:t xml:space="preserve"> (m.in. z mikrokontrolerem, płytką stykową) + materiały edukacyjne</w:t>
            </w:r>
          </w:p>
        </w:tc>
        <w:tc>
          <w:tcPr>
            <w:tcW w:w="992" w:type="dxa"/>
            <w:tcBorders>
              <w:top w:val="nil"/>
              <w:left w:val="nil"/>
              <w:bottom w:val="single" w:sz="4" w:space="0" w:color="auto"/>
              <w:right w:val="single" w:sz="4" w:space="0" w:color="auto"/>
            </w:tcBorders>
            <w:noWrap/>
            <w:vAlign w:val="bottom"/>
          </w:tcPr>
          <w:p w14:paraId="0D107351"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4B24A2EC"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578B0FED"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15229EFF" w14:textId="77777777" w:rsidTr="00D20648">
        <w:trPr>
          <w:trHeight w:val="265"/>
        </w:trPr>
        <w:tc>
          <w:tcPr>
            <w:tcW w:w="568" w:type="dxa"/>
            <w:gridSpan w:val="2"/>
            <w:vMerge/>
            <w:tcBorders>
              <w:left w:val="single" w:sz="4" w:space="0" w:color="auto"/>
              <w:right w:val="single" w:sz="4" w:space="0" w:color="auto"/>
            </w:tcBorders>
            <w:noWrap/>
            <w:vAlign w:val="bottom"/>
          </w:tcPr>
          <w:p w14:paraId="3F9EC6B3" w14:textId="24D2BE1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9398703" w14:textId="2AD0F07B" w:rsidR="00D8271D" w:rsidRPr="00E13DBF" w:rsidRDefault="00D8271D" w:rsidP="00D8271D">
            <w:pPr>
              <w:spacing w:after="0" w:line="240" w:lineRule="auto"/>
              <w:rPr>
                <w:rFonts w:eastAsia="Times New Roman" w:cstheme="minorHAnsi"/>
                <w:color w:val="000000"/>
                <w:lang w:eastAsia="pl-PL"/>
              </w:rPr>
            </w:pPr>
          </w:p>
        </w:tc>
        <w:tc>
          <w:tcPr>
            <w:tcW w:w="709" w:type="dxa"/>
            <w:vMerge w:val="restart"/>
            <w:tcBorders>
              <w:top w:val="nil"/>
              <w:left w:val="single" w:sz="4" w:space="0" w:color="auto"/>
              <w:right w:val="single" w:sz="4" w:space="0" w:color="auto"/>
            </w:tcBorders>
            <w:shd w:val="clear" w:color="000000" w:fill="FFFFFF"/>
            <w:vAlign w:val="center"/>
          </w:tcPr>
          <w:p w14:paraId="3EFD4A98" w14:textId="75FCAA6E" w:rsidR="00D8271D" w:rsidRPr="00E13DBF" w:rsidRDefault="00D8271D" w:rsidP="00D8271D">
            <w:pPr>
              <w:spacing w:after="0" w:line="240" w:lineRule="auto"/>
              <w:jc w:val="right"/>
              <w:rPr>
                <w:rFonts w:eastAsia="Times New Roman" w:cstheme="minorHAnsi"/>
                <w:color w:val="000000"/>
                <w:lang w:eastAsia="pl-PL"/>
              </w:rPr>
            </w:pPr>
            <w:r w:rsidRPr="00E13DBF">
              <w:rPr>
                <w:rFonts w:eastAsia="Times New Roman" w:cstheme="minorHAnsi"/>
                <w:color w:val="000000"/>
                <w:lang w:eastAsia="pl-PL"/>
              </w:rPr>
              <w:t>1 szt.</w:t>
            </w:r>
          </w:p>
        </w:tc>
        <w:tc>
          <w:tcPr>
            <w:tcW w:w="4839" w:type="dxa"/>
            <w:gridSpan w:val="2"/>
            <w:tcBorders>
              <w:top w:val="nil"/>
              <w:left w:val="nil"/>
              <w:bottom w:val="single" w:sz="4" w:space="0" w:color="auto"/>
              <w:right w:val="single" w:sz="4" w:space="0" w:color="auto"/>
            </w:tcBorders>
            <w:shd w:val="clear" w:color="000000" w:fill="FFFFFF"/>
          </w:tcPr>
          <w:p w14:paraId="16236E28" w14:textId="33A3990B"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Zestaw zapewnia praktyczną naukę przez doświadczenie, która inspiruje uczniów do przeprowadzania ekscytujących eksperymentów i odszyfrowywania danych. Ułatwia gromadzenie i analizę danych w czasie rzeczywistym</w:t>
            </w:r>
          </w:p>
        </w:tc>
        <w:tc>
          <w:tcPr>
            <w:tcW w:w="992" w:type="dxa"/>
            <w:tcBorders>
              <w:top w:val="nil"/>
              <w:left w:val="nil"/>
              <w:bottom w:val="single" w:sz="4" w:space="0" w:color="auto"/>
              <w:right w:val="single" w:sz="4" w:space="0" w:color="auto"/>
            </w:tcBorders>
            <w:noWrap/>
            <w:vAlign w:val="bottom"/>
          </w:tcPr>
          <w:p w14:paraId="6845AC33"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53EC1F28"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24741A53"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612C714B" w14:textId="77777777" w:rsidTr="00D20648">
        <w:trPr>
          <w:trHeight w:val="265"/>
        </w:trPr>
        <w:tc>
          <w:tcPr>
            <w:tcW w:w="568" w:type="dxa"/>
            <w:gridSpan w:val="2"/>
            <w:vMerge/>
            <w:tcBorders>
              <w:left w:val="single" w:sz="4" w:space="0" w:color="auto"/>
              <w:right w:val="single" w:sz="4" w:space="0" w:color="auto"/>
            </w:tcBorders>
            <w:noWrap/>
            <w:vAlign w:val="bottom"/>
          </w:tcPr>
          <w:p w14:paraId="6C3A62FE" w14:textId="5160ACE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6F4999F" w14:textId="3A0E152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40B6193E" w14:textId="0E6FE6F9"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4F32702" w14:textId="5519D92C" w:rsidR="00D8271D" w:rsidRPr="000210F1" w:rsidRDefault="00D8271D" w:rsidP="00D8271D">
            <w:pPr>
              <w:spacing w:after="0" w:line="240" w:lineRule="auto"/>
              <w:rPr>
                <w:rFonts w:eastAsia="Times New Roman" w:cstheme="minorHAnsi"/>
                <w:color w:val="000000"/>
                <w:lang w:eastAsia="pl-PL"/>
              </w:rPr>
            </w:pPr>
            <w:r w:rsidRPr="000210F1">
              <w:rPr>
                <w:rFonts w:eastAsia="Times New Roman" w:cstheme="minorHAnsi"/>
                <w:bCs/>
                <w:lang w:eastAsia="pl-PL"/>
              </w:rPr>
              <w:t xml:space="preserve">Zestaw </w:t>
            </w:r>
            <w:r>
              <w:rPr>
                <w:rFonts w:eastAsia="Times New Roman" w:cstheme="minorHAnsi"/>
                <w:bCs/>
                <w:lang w:eastAsia="pl-PL"/>
              </w:rPr>
              <w:t>powinien składać się z minimum:</w:t>
            </w:r>
          </w:p>
        </w:tc>
        <w:tc>
          <w:tcPr>
            <w:tcW w:w="992" w:type="dxa"/>
            <w:tcBorders>
              <w:top w:val="nil"/>
              <w:left w:val="nil"/>
              <w:bottom w:val="single" w:sz="4" w:space="0" w:color="auto"/>
              <w:right w:val="single" w:sz="4" w:space="0" w:color="auto"/>
            </w:tcBorders>
            <w:noWrap/>
            <w:vAlign w:val="bottom"/>
          </w:tcPr>
          <w:p w14:paraId="1F2C3625"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7E25E8AD"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F5C40BE"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530202CF" w14:textId="77777777" w:rsidTr="00D20648">
        <w:trPr>
          <w:trHeight w:val="265"/>
        </w:trPr>
        <w:tc>
          <w:tcPr>
            <w:tcW w:w="568" w:type="dxa"/>
            <w:gridSpan w:val="2"/>
            <w:vMerge/>
            <w:tcBorders>
              <w:left w:val="single" w:sz="4" w:space="0" w:color="auto"/>
              <w:right w:val="single" w:sz="4" w:space="0" w:color="auto"/>
            </w:tcBorders>
            <w:noWrap/>
            <w:vAlign w:val="bottom"/>
          </w:tcPr>
          <w:p w14:paraId="010333E6" w14:textId="6100F2F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72EAB660" w14:textId="3EFB2852"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31636714" w14:textId="5D484B65"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D76465A" w14:textId="1869FB65"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xml:space="preserve">- </w:t>
            </w:r>
            <w:proofErr w:type="spellStart"/>
            <w:r w:rsidRPr="00556F53">
              <w:rPr>
                <w:rFonts w:eastAsia="Times New Roman" w:cstheme="minorHAnsi"/>
                <w:lang w:eastAsia="pl-PL"/>
              </w:rPr>
              <w:t>Arduino</w:t>
            </w:r>
            <w:proofErr w:type="spellEnd"/>
            <w:r w:rsidRPr="00556F53">
              <w:rPr>
                <w:rFonts w:eastAsia="Times New Roman" w:cstheme="minorHAnsi"/>
                <w:lang w:eastAsia="pl-PL"/>
              </w:rPr>
              <w:t xml:space="preserve"> Uno - oryginalny, najnowszy moduł z mikrokontrolerem w typie Atmega328 lub </w:t>
            </w:r>
            <w:proofErr w:type="spellStart"/>
            <w:r w:rsidRPr="00556F53">
              <w:rPr>
                <w:rFonts w:eastAsia="Times New Roman" w:cstheme="minorHAnsi"/>
                <w:lang w:eastAsia="pl-PL"/>
              </w:rPr>
              <w:t>rówoważny</w:t>
            </w:r>
            <w:proofErr w:type="spellEnd"/>
            <w:r w:rsidRPr="00556F53">
              <w:rPr>
                <w:rFonts w:eastAsia="Times New Roman" w:cstheme="minorHAnsi"/>
                <w:lang w:eastAsia="pl-PL"/>
              </w:rPr>
              <w:t>.</w:t>
            </w:r>
          </w:p>
        </w:tc>
        <w:tc>
          <w:tcPr>
            <w:tcW w:w="992" w:type="dxa"/>
            <w:tcBorders>
              <w:top w:val="nil"/>
              <w:left w:val="nil"/>
              <w:bottom w:val="single" w:sz="4" w:space="0" w:color="auto"/>
              <w:right w:val="single" w:sz="4" w:space="0" w:color="auto"/>
            </w:tcBorders>
            <w:noWrap/>
            <w:vAlign w:val="bottom"/>
          </w:tcPr>
          <w:p w14:paraId="4D75CD9A"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3B5D5DCB"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7E40E37"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34CC656A" w14:textId="77777777" w:rsidTr="00D20648">
        <w:trPr>
          <w:trHeight w:val="265"/>
        </w:trPr>
        <w:tc>
          <w:tcPr>
            <w:tcW w:w="568" w:type="dxa"/>
            <w:gridSpan w:val="2"/>
            <w:vMerge/>
            <w:tcBorders>
              <w:left w:val="single" w:sz="4" w:space="0" w:color="auto"/>
              <w:right w:val="single" w:sz="4" w:space="0" w:color="auto"/>
            </w:tcBorders>
            <w:noWrap/>
            <w:vAlign w:val="bottom"/>
          </w:tcPr>
          <w:p w14:paraId="0F32AD32" w14:textId="440345A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62B2385" w14:textId="0474D6D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5FFE5C50" w14:textId="3CE77F50"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C284F57" w14:textId="46CEF965"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Bateria 9 V z dedykowanym zatrzaskiem (tzw. klipem).</w:t>
            </w:r>
          </w:p>
        </w:tc>
        <w:tc>
          <w:tcPr>
            <w:tcW w:w="992" w:type="dxa"/>
            <w:tcBorders>
              <w:top w:val="nil"/>
              <w:left w:val="nil"/>
              <w:bottom w:val="single" w:sz="4" w:space="0" w:color="auto"/>
              <w:right w:val="single" w:sz="4" w:space="0" w:color="auto"/>
            </w:tcBorders>
            <w:noWrap/>
            <w:vAlign w:val="bottom"/>
          </w:tcPr>
          <w:p w14:paraId="7178941E"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39D74919"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31C03D9"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4297F2D6" w14:textId="77777777" w:rsidTr="00FA2216">
        <w:trPr>
          <w:trHeight w:val="265"/>
        </w:trPr>
        <w:tc>
          <w:tcPr>
            <w:tcW w:w="568" w:type="dxa"/>
            <w:gridSpan w:val="2"/>
            <w:vMerge/>
            <w:tcBorders>
              <w:left w:val="single" w:sz="4" w:space="0" w:color="auto"/>
              <w:right w:val="single" w:sz="4" w:space="0" w:color="auto"/>
            </w:tcBorders>
            <w:noWrap/>
            <w:vAlign w:val="bottom"/>
          </w:tcPr>
          <w:p w14:paraId="205B5539" w14:textId="0F715D1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6AE12AA5" w14:textId="218718CB"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5B2DEBF5" w14:textId="47E4406B"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BC20520" w14:textId="46FF179E"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xml:space="preserve">- </w:t>
            </w:r>
            <w:proofErr w:type="spellStart"/>
            <w:r w:rsidRPr="00556F53">
              <w:rPr>
                <w:rFonts w:eastAsia="Times New Roman" w:cstheme="minorHAnsi"/>
                <w:lang w:eastAsia="pl-PL"/>
              </w:rPr>
              <w:t>Buzzer</w:t>
            </w:r>
            <w:proofErr w:type="spellEnd"/>
            <w:r w:rsidRPr="00556F53">
              <w:rPr>
                <w:rFonts w:eastAsia="Times New Roman" w:cstheme="minorHAnsi"/>
                <w:lang w:eastAsia="pl-PL"/>
              </w:rPr>
              <w:t xml:space="preserve"> z generatorem - zasilany napięciem 5 V prosty generator sygnałów dźwiękowych.</w:t>
            </w:r>
          </w:p>
        </w:tc>
        <w:tc>
          <w:tcPr>
            <w:tcW w:w="992" w:type="dxa"/>
            <w:tcBorders>
              <w:top w:val="nil"/>
              <w:left w:val="nil"/>
              <w:bottom w:val="single" w:sz="4" w:space="0" w:color="auto"/>
              <w:right w:val="single" w:sz="4" w:space="0" w:color="auto"/>
            </w:tcBorders>
            <w:noWrap/>
            <w:vAlign w:val="bottom"/>
          </w:tcPr>
          <w:p w14:paraId="2D4B5E6A"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3F71CE6B"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C08A468"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47FD70E9" w14:textId="77777777" w:rsidTr="00FA2216">
        <w:trPr>
          <w:trHeight w:val="265"/>
        </w:trPr>
        <w:tc>
          <w:tcPr>
            <w:tcW w:w="568" w:type="dxa"/>
            <w:gridSpan w:val="2"/>
            <w:vMerge/>
            <w:tcBorders>
              <w:left w:val="single" w:sz="4" w:space="0" w:color="auto"/>
              <w:right w:val="single" w:sz="4" w:space="0" w:color="auto"/>
            </w:tcBorders>
            <w:noWrap/>
            <w:vAlign w:val="bottom"/>
          </w:tcPr>
          <w:p w14:paraId="5A4BD967" w14:textId="2D8D259F"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AE02035" w14:textId="2D25F57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73405848" w14:textId="1A5645E4"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687C9DB" w14:textId="1C02AE5B"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Czujnik odległości - ultradźwiękowy w typie HC-SR04 działający w zakresie od 2 cm do 200 cm.</w:t>
            </w:r>
          </w:p>
        </w:tc>
        <w:tc>
          <w:tcPr>
            <w:tcW w:w="992" w:type="dxa"/>
            <w:tcBorders>
              <w:top w:val="nil"/>
              <w:left w:val="nil"/>
              <w:bottom w:val="single" w:sz="4" w:space="0" w:color="auto"/>
              <w:right w:val="single" w:sz="4" w:space="0" w:color="auto"/>
            </w:tcBorders>
            <w:noWrap/>
            <w:vAlign w:val="bottom"/>
          </w:tcPr>
          <w:p w14:paraId="2257883D"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312500C"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4095A591"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583C4209" w14:textId="77777777" w:rsidTr="00FA2216">
        <w:trPr>
          <w:trHeight w:val="265"/>
        </w:trPr>
        <w:tc>
          <w:tcPr>
            <w:tcW w:w="568" w:type="dxa"/>
            <w:gridSpan w:val="2"/>
            <w:vMerge/>
            <w:tcBorders>
              <w:left w:val="single" w:sz="4" w:space="0" w:color="auto"/>
              <w:right w:val="single" w:sz="4" w:space="0" w:color="auto"/>
            </w:tcBorders>
            <w:noWrap/>
            <w:vAlign w:val="bottom"/>
          </w:tcPr>
          <w:p w14:paraId="60E16E30" w14:textId="08F5050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34D1595" w14:textId="1176C44B"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7F41CF6A" w14:textId="3C697EBD"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ABF10FE" w14:textId="28FB5EF1"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Diody LED 5 mm: zielona (5 szt.), czerwona (5 szt.), żółta (5 szt.), niebieska (1 szt.)</w:t>
            </w:r>
          </w:p>
        </w:tc>
        <w:tc>
          <w:tcPr>
            <w:tcW w:w="992" w:type="dxa"/>
            <w:tcBorders>
              <w:top w:val="nil"/>
              <w:left w:val="nil"/>
              <w:bottom w:val="single" w:sz="4" w:space="0" w:color="auto"/>
              <w:right w:val="single" w:sz="4" w:space="0" w:color="auto"/>
            </w:tcBorders>
            <w:noWrap/>
            <w:vAlign w:val="bottom"/>
          </w:tcPr>
          <w:p w14:paraId="2EFBA0F0"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0659E7AA"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42191B61"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384ADE09" w14:textId="77777777" w:rsidTr="00FA2216">
        <w:trPr>
          <w:trHeight w:val="265"/>
        </w:trPr>
        <w:tc>
          <w:tcPr>
            <w:tcW w:w="568" w:type="dxa"/>
            <w:gridSpan w:val="2"/>
            <w:vMerge/>
            <w:tcBorders>
              <w:left w:val="single" w:sz="4" w:space="0" w:color="auto"/>
              <w:right w:val="single" w:sz="4" w:space="0" w:color="auto"/>
            </w:tcBorders>
            <w:noWrap/>
            <w:vAlign w:val="bottom"/>
            <w:hideMark/>
          </w:tcPr>
          <w:p w14:paraId="2BE40B62" w14:textId="31F80FE5"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EF8F9FB" w14:textId="405BB30F" w:rsidR="00D8271D" w:rsidRPr="00E13DBF" w:rsidRDefault="00D8271D" w:rsidP="00D8271D">
            <w:pPr>
              <w:spacing w:after="0" w:line="240" w:lineRule="auto"/>
              <w:rPr>
                <w:rFonts w:eastAsia="Times New Roman" w:cstheme="minorHAnsi"/>
                <w:b/>
                <w:bCs/>
                <w:color w:val="000000"/>
                <w:lang w:eastAsia="pl-PL"/>
              </w:rPr>
            </w:pPr>
          </w:p>
        </w:tc>
        <w:tc>
          <w:tcPr>
            <w:tcW w:w="709" w:type="dxa"/>
            <w:vMerge/>
            <w:tcBorders>
              <w:left w:val="single" w:sz="4" w:space="0" w:color="auto"/>
              <w:right w:val="single" w:sz="4" w:space="0" w:color="auto"/>
            </w:tcBorders>
            <w:shd w:val="clear" w:color="000000" w:fill="FFFFFF"/>
            <w:vAlign w:val="center"/>
            <w:hideMark/>
          </w:tcPr>
          <w:p w14:paraId="609AFD8E" w14:textId="105E7C38"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4FE15AA" w14:textId="2047858F"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Dwa fotorezystory - czujniki umożliwiające pomiar natężenia padającego światła, co pozwoli np. wykryć czy w pomieszczeniu jest ciemno czy jasno.</w:t>
            </w:r>
          </w:p>
        </w:tc>
        <w:tc>
          <w:tcPr>
            <w:tcW w:w="992" w:type="dxa"/>
            <w:tcBorders>
              <w:top w:val="nil"/>
              <w:left w:val="nil"/>
              <w:bottom w:val="single" w:sz="4" w:space="0" w:color="auto"/>
              <w:right w:val="single" w:sz="4" w:space="0" w:color="auto"/>
            </w:tcBorders>
            <w:noWrap/>
            <w:vAlign w:val="bottom"/>
            <w:hideMark/>
          </w:tcPr>
          <w:p w14:paraId="1291F5E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492410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9D6962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2994BC7" w14:textId="77777777" w:rsidTr="00D20648">
        <w:trPr>
          <w:trHeight w:val="268"/>
        </w:trPr>
        <w:tc>
          <w:tcPr>
            <w:tcW w:w="568" w:type="dxa"/>
            <w:gridSpan w:val="2"/>
            <w:vMerge/>
            <w:tcBorders>
              <w:left w:val="single" w:sz="4" w:space="0" w:color="auto"/>
              <w:right w:val="single" w:sz="4" w:space="0" w:color="auto"/>
            </w:tcBorders>
            <w:noWrap/>
            <w:vAlign w:val="bottom"/>
            <w:hideMark/>
          </w:tcPr>
          <w:p w14:paraId="2B34DBF5"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5E713EE"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CF467B4"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73B40DA" w14:textId="6B8D258E" w:rsidR="00D8271D" w:rsidRPr="00E13DBF" w:rsidRDefault="00D8271D" w:rsidP="00D8271D">
            <w:pPr>
              <w:spacing w:after="0" w:line="240" w:lineRule="auto"/>
              <w:rPr>
                <w:rFonts w:eastAsia="Times New Roman" w:cstheme="minorHAnsi"/>
                <w:b/>
                <w:bCs/>
                <w:color w:val="000000"/>
                <w:lang w:eastAsia="pl-PL"/>
              </w:rPr>
            </w:pPr>
            <w:r w:rsidRPr="00556F53">
              <w:rPr>
                <w:rFonts w:eastAsia="Times New Roman" w:cstheme="minorHAnsi"/>
                <w:lang w:eastAsia="pl-PL"/>
              </w:rPr>
              <w:t>- Płytka stykowa 400 otworów - płytka z osobnymi liniami zasilania umożliwiająca tworzenie układów elektronicznych.</w:t>
            </w:r>
          </w:p>
        </w:tc>
        <w:tc>
          <w:tcPr>
            <w:tcW w:w="992" w:type="dxa"/>
            <w:tcBorders>
              <w:top w:val="nil"/>
              <w:left w:val="nil"/>
              <w:bottom w:val="single" w:sz="4" w:space="0" w:color="auto"/>
              <w:right w:val="single" w:sz="4" w:space="0" w:color="auto"/>
            </w:tcBorders>
            <w:noWrap/>
            <w:vAlign w:val="bottom"/>
            <w:hideMark/>
          </w:tcPr>
          <w:p w14:paraId="7733CA9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8EF726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50381D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A2C0A89" w14:textId="77777777" w:rsidTr="00D20648">
        <w:trPr>
          <w:trHeight w:val="303"/>
        </w:trPr>
        <w:tc>
          <w:tcPr>
            <w:tcW w:w="568" w:type="dxa"/>
            <w:gridSpan w:val="2"/>
            <w:vMerge/>
            <w:tcBorders>
              <w:left w:val="single" w:sz="4" w:space="0" w:color="auto"/>
              <w:right w:val="single" w:sz="4" w:space="0" w:color="auto"/>
            </w:tcBorders>
            <w:noWrap/>
            <w:vAlign w:val="bottom"/>
            <w:hideMark/>
          </w:tcPr>
          <w:p w14:paraId="2DFD0B5A"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FA95169"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DA5218D"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3051A74" w14:textId="4C748457"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Potencjometr montażowy - podłączony do wyprowadzeń analogowych może służyć jako element interfejsu użytkownika - proste pokrętło.</w:t>
            </w:r>
          </w:p>
        </w:tc>
        <w:tc>
          <w:tcPr>
            <w:tcW w:w="992" w:type="dxa"/>
            <w:tcBorders>
              <w:top w:val="nil"/>
              <w:left w:val="nil"/>
              <w:bottom w:val="single" w:sz="4" w:space="0" w:color="auto"/>
              <w:right w:val="single" w:sz="4" w:space="0" w:color="auto"/>
            </w:tcBorders>
            <w:noWrap/>
            <w:vAlign w:val="bottom"/>
            <w:hideMark/>
          </w:tcPr>
          <w:p w14:paraId="35D4B44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C14BCF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2A334C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2EEADB7B" w14:textId="77777777" w:rsidTr="00D20648">
        <w:trPr>
          <w:trHeight w:val="139"/>
        </w:trPr>
        <w:tc>
          <w:tcPr>
            <w:tcW w:w="568" w:type="dxa"/>
            <w:gridSpan w:val="2"/>
            <w:vMerge/>
            <w:tcBorders>
              <w:left w:val="single" w:sz="4" w:space="0" w:color="auto"/>
              <w:right w:val="single" w:sz="4" w:space="0" w:color="auto"/>
            </w:tcBorders>
            <w:noWrap/>
            <w:vAlign w:val="bottom"/>
            <w:hideMark/>
          </w:tcPr>
          <w:p w14:paraId="169D009E"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02D6586"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89C7B08"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7628A1F8" w14:textId="52EDB02E"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xml:space="preserve">- Przewody połączeniowe męsko-męskie - 20 </w:t>
            </w:r>
            <w:proofErr w:type="spellStart"/>
            <w:r w:rsidRPr="00556F53">
              <w:rPr>
                <w:rFonts w:eastAsia="Times New Roman" w:cstheme="minorHAnsi"/>
                <w:lang w:eastAsia="pl-PL"/>
              </w:rPr>
              <w:t>szt</w:t>
            </w:r>
            <w:proofErr w:type="spellEnd"/>
            <w:r w:rsidRPr="00556F53">
              <w:rPr>
                <w:rFonts w:eastAsia="Times New Roman" w:cstheme="minorHAnsi"/>
                <w:lang w:eastAsia="pl-PL"/>
              </w:rPr>
              <w:t xml:space="preserve"> - umożliwiają tworzenie połączeń na płytce stykowej oraz pomiędzy płytką i </w:t>
            </w:r>
            <w:proofErr w:type="spellStart"/>
            <w:r w:rsidRPr="00556F53">
              <w:rPr>
                <w:rFonts w:eastAsia="Times New Roman" w:cstheme="minorHAnsi"/>
                <w:lang w:eastAsia="pl-PL"/>
              </w:rPr>
              <w:t>Arduino</w:t>
            </w:r>
            <w:proofErr w:type="spellEnd"/>
            <w:r w:rsidRPr="00556F53">
              <w:rPr>
                <w:rFonts w:eastAsia="Times New Roman" w:cstheme="minorHAnsi"/>
                <w:lang w:eastAsia="pl-PL"/>
              </w:rPr>
              <w:t>.</w:t>
            </w:r>
          </w:p>
        </w:tc>
        <w:tc>
          <w:tcPr>
            <w:tcW w:w="992" w:type="dxa"/>
            <w:tcBorders>
              <w:top w:val="nil"/>
              <w:left w:val="nil"/>
              <w:bottom w:val="single" w:sz="4" w:space="0" w:color="auto"/>
              <w:right w:val="single" w:sz="4" w:space="0" w:color="auto"/>
            </w:tcBorders>
            <w:noWrap/>
            <w:vAlign w:val="bottom"/>
            <w:hideMark/>
          </w:tcPr>
          <w:p w14:paraId="0FDA8C8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E4EAE9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B8D185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530375D" w14:textId="77777777" w:rsidTr="00D20648">
        <w:trPr>
          <w:trHeight w:val="290"/>
        </w:trPr>
        <w:tc>
          <w:tcPr>
            <w:tcW w:w="568" w:type="dxa"/>
            <w:gridSpan w:val="2"/>
            <w:vMerge/>
            <w:tcBorders>
              <w:left w:val="single" w:sz="4" w:space="0" w:color="auto"/>
              <w:right w:val="single" w:sz="4" w:space="0" w:color="auto"/>
            </w:tcBorders>
            <w:noWrap/>
            <w:vAlign w:val="bottom"/>
            <w:hideMark/>
          </w:tcPr>
          <w:p w14:paraId="02F2C16C"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5F30781"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773AD57"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BCDCC68" w14:textId="4B135ABA"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xml:space="preserve">- Przewód USB do połączenia </w:t>
            </w:r>
            <w:proofErr w:type="spellStart"/>
            <w:r w:rsidRPr="00556F53">
              <w:rPr>
                <w:rFonts w:eastAsia="Times New Roman" w:cstheme="minorHAnsi"/>
                <w:lang w:eastAsia="pl-PL"/>
              </w:rPr>
              <w:t>Arduino</w:t>
            </w:r>
            <w:proofErr w:type="spellEnd"/>
            <w:r w:rsidRPr="00556F53">
              <w:rPr>
                <w:rFonts w:eastAsia="Times New Roman" w:cstheme="minorHAnsi"/>
                <w:lang w:eastAsia="pl-PL"/>
              </w:rPr>
              <w:t xml:space="preserve"> z komputerem.</w:t>
            </w:r>
          </w:p>
        </w:tc>
        <w:tc>
          <w:tcPr>
            <w:tcW w:w="992" w:type="dxa"/>
            <w:tcBorders>
              <w:top w:val="nil"/>
              <w:left w:val="nil"/>
              <w:bottom w:val="single" w:sz="4" w:space="0" w:color="auto"/>
              <w:right w:val="single" w:sz="4" w:space="0" w:color="auto"/>
            </w:tcBorders>
            <w:noWrap/>
            <w:vAlign w:val="bottom"/>
            <w:hideMark/>
          </w:tcPr>
          <w:p w14:paraId="6127778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221C71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4DFB50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76EBD4E" w14:textId="77777777" w:rsidTr="00D20648">
        <w:trPr>
          <w:trHeight w:val="290"/>
        </w:trPr>
        <w:tc>
          <w:tcPr>
            <w:tcW w:w="568" w:type="dxa"/>
            <w:gridSpan w:val="2"/>
            <w:vMerge/>
            <w:tcBorders>
              <w:left w:val="single" w:sz="4" w:space="0" w:color="auto"/>
              <w:right w:val="single" w:sz="4" w:space="0" w:color="auto"/>
            </w:tcBorders>
            <w:noWrap/>
            <w:vAlign w:val="bottom"/>
            <w:hideMark/>
          </w:tcPr>
          <w:p w14:paraId="15C8CD9E"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384F047"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E02B161"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85BAB0F" w14:textId="63EDA4BD"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xml:space="preserve">- Przyciski typu </w:t>
            </w:r>
            <w:proofErr w:type="spellStart"/>
            <w:r w:rsidRPr="00556F53">
              <w:rPr>
                <w:rFonts w:eastAsia="Times New Roman" w:cstheme="minorHAnsi"/>
                <w:lang w:eastAsia="pl-PL"/>
              </w:rPr>
              <w:t>tact-switch</w:t>
            </w:r>
            <w:proofErr w:type="spellEnd"/>
            <w:r w:rsidRPr="00556F53">
              <w:rPr>
                <w:rFonts w:eastAsia="Times New Roman" w:cstheme="minorHAnsi"/>
                <w:lang w:eastAsia="pl-PL"/>
              </w:rPr>
              <w:t> - 5 szt.</w:t>
            </w:r>
          </w:p>
        </w:tc>
        <w:tc>
          <w:tcPr>
            <w:tcW w:w="992" w:type="dxa"/>
            <w:tcBorders>
              <w:top w:val="nil"/>
              <w:left w:val="nil"/>
              <w:bottom w:val="single" w:sz="4" w:space="0" w:color="auto"/>
              <w:right w:val="single" w:sz="4" w:space="0" w:color="auto"/>
            </w:tcBorders>
            <w:noWrap/>
            <w:vAlign w:val="bottom"/>
            <w:hideMark/>
          </w:tcPr>
          <w:p w14:paraId="2FBE299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D4ED9E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50A4E6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4B8FBC1" w14:textId="77777777" w:rsidTr="00FA2216">
        <w:trPr>
          <w:trHeight w:val="290"/>
        </w:trPr>
        <w:tc>
          <w:tcPr>
            <w:tcW w:w="568" w:type="dxa"/>
            <w:gridSpan w:val="2"/>
            <w:vMerge/>
            <w:tcBorders>
              <w:left w:val="single" w:sz="4" w:space="0" w:color="auto"/>
              <w:right w:val="single" w:sz="4" w:space="0" w:color="auto"/>
            </w:tcBorders>
            <w:noWrap/>
            <w:vAlign w:val="bottom"/>
            <w:hideMark/>
          </w:tcPr>
          <w:p w14:paraId="2E6124CA"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FCD2FD9"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DB1893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7EE93C8B" w14:textId="5E3A6723" w:rsidR="00D8271D" w:rsidRPr="009A0123" w:rsidRDefault="00D8271D" w:rsidP="00D8271D">
            <w:pPr>
              <w:spacing w:after="0" w:line="240" w:lineRule="auto"/>
              <w:rPr>
                <w:rFonts w:eastAsia="Times New Roman" w:cstheme="minorHAnsi"/>
                <w:lang w:eastAsia="pl-PL"/>
              </w:rPr>
            </w:pPr>
            <w:r w:rsidRPr="00556F53">
              <w:rPr>
                <w:rFonts w:eastAsia="Times New Roman" w:cstheme="minorHAnsi"/>
                <w:lang w:eastAsia="pl-PL"/>
              </w:rPr>
              <w:t xml:space="preserve">- Rezystory przewlekane: 330Ω, 1 </w:t>
            </w:r>
            <w:proofErr w:type="spellStart"/>
            <w:r w:rsidRPr="00556F53">
              <w:rPr>
                <w:rFonts w:eastAsia="Times New Roman" w:cstheme="minorHAnsi"/>
                <w:lang w:eastAsia="pl-PL"/>
              </w:rPr>
              <w:t>kΩ</w:t>
            </w:r>
            <w:proofErr w:type="spellEnd"/>
            <w:r w:rsidRPr="00556F53">
              <w:rPr>
                <w:rFonts w:eastAsia="Times New Roman" w:cstheme="minorHAnsi"/>
                <w:lang w:eastAsia="pl-PL"/>
              </w:rPr>
              <w:t xml:space="preserve"> (po 10 szt.).</w:t>
            </w:r>
          </w:p>
        </w:tc>
        <w:tc>
          <w:tcPr>
            <w:tcW w:w="992" w:type="dxa"/>
            <w:tcBorders>
              <w:top w:val="nil"/>
              <w:left w:val="nil"/>
              <w:bottom w:val="single" w:sz="4" w:space="0" w:color="auto"/>
              <w:right w:val="single" w:sz="4" w:space="0" w:color="auto"/>
            </w:tcBorders>
            <w:noWrap/>
            <w:vAlign w:val="bottom"/>
            <w:hideMark/>
          </w:tcPr>
          <w:p w14:paraId="54C4AA9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7D133B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FB959D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25B06D1C" w14:textId="77777777" w:rsidTr="00A265B5">
        <w:trPr>
          <w:trHeight w:val="292"/>
        </w:trPr>
        <w:tc>
          <w:tcPr>
            <w:tcW w:w="568" w:type="dxa"/>
            <w:gridSpan w:val="2"/>
            <w:vMerge/>
            <w:tcBorders>
              <w:left w:val="single" w:sz="4" w:space="0" w:color="auto"/>
              <w:right w:val="single" w:sz="4" w:space="0" w:color="auto"/>
            </w:tcBorders>
            <w:noWrap/>
            <w:vAlign w:val="bottom"/>
            <w:hideMark/>
          </w:tcPr>
          <w:p w14:paraId="179EE2BF"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56D85BD"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5B08106"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F528318" w14:textId="16B42786"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Serwomechanizm modelarski typu micro.</w:t>
            </w:r>
          </w:p>
        </w:tc>
        <w:tc>
          <w:tcPr>
            <w:tcW w:w="992" w:type="dxa"/>
            <w:tcBorders>
              <w:top w:val="nil"/>
              <w:left w:val="nil"/>
              <w:bottom w:val="single" w:sz="4" w:space="0" w:color="auto"/>
              <w:right w:val="single" w:sz="4" w:space="0" w:color="auto"/>
            </w:tcBorders>
            <w:noWrap/>
            <w:vAlign w:val="bottom"/>
            <w:hideMark/>
          </w:tcPr>
          <w:p w14:paraId="0B7C073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02E68A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F70CE8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4A53B91" w14:textId="77777777" w:rsidTr="00A265B5">
        <w:trPr>
          <w:trHeight w:val="256"/>
        </w:trPr>
        <w:tc>
          <w:tcPr>
            <w:tcW w:w="568" w:type="dxa"/>
            <w:gridSpan w:val="2"/>
            <w:vMerge/>
            <w:tcBorders>
              <w:left w:val="single" w:sz="4" w:space="0" w:color="auto"/>
              <w:right w:val="single" w:sz="4" w:space="0" w:color="auto"/>
            </w:tcBorders>
            <w:noWrap/>
            <w:vAlign w:val="bottom"/>
          </w:tcPr>
          <w:p w14:paraId="507903E5"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D974241"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3ED59E31"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4228AD4" w14:textId="185CF8EE"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Stabilizator napięcia 5 V z kondensatorami.</w:t>
            </w:r>
          </w:p>
        </w:tc>
        <w:tc>
          <w:tcPr>
            <w:tcW w:w="992" w:type="dxa"/>
            <w:tcBorders>
              <w:top w:val="nil"/>
              <w:left w:val="nil"/>
              <w:bottom w:val="single" w:sz="4" w:space="0" w:color="auto"/>
              <w:right w:val="single" w:sz="4" w:space="0" w:color="auto"/>
            </w:tcBorders>
            <w:noWrap/>
            <w:vAlign w:val="bottom"/>
          </w:tcPr>
          <w:p w14:paraId="5C34B65D"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D44F555"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984BF22"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39E7EDFD" w14:textId="77777777" w:rsidTr="00FA2216">
        <w:trPr>
          <w:trHeight w:val="458"/>
        </w:trPr>
        <w:tc>
          <w:tcPr>
            <w:tcW w:w="568" w:type="dxa"/>
            <w:gridSpan w:val="2"/>
            <w:vMerge/>
            <w:tcBorders>
              <w:left w:val="single" w:sz="4" w:space="0" w:color="auto"/>
              <w:right w:val="single" w:sz="4" w:space="0" w:color="auto"/>
            </w:tcBorders>
            <w:noWrap/>
            <w:vAlign w:val="bottom"/>
          </w:tcPr>
          <w:p w14:paraId="43F6DE4D"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70BAF8BA"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4FE4F6B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DD9FA7D" w14:textId="41C678BF"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Sterownik silników L293D - mostek H umożliwiający sterowanie kierunkiem oraz prędkością obrotową dwóch silników prądu stałego.</w:t>
            </w:r>
          </w:p>
        </w:tc>
        <w:tc>
          <w:tcPr>
            <w:tcW w:w="992" w:type="dxa"/>
            <w:tcBorders>
              <w:top w:val="nil"/>
              <w:left w:val="nil"/>
              <w:bottom w:val="single" w:sz="4" w:space="0" w:color="auto"/>
              <w:right w:val="single" w:sz="4" w:space="0" w:color="auto"/>
            </w:tcBorders>
            <w:noWrap/>
            <w:vAlign w:val="bottom"/>
          </w:tcPr>
          <w:p w14:paraId="4E6B5ABC"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0784C986"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C33CA63"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46842503" w14:textId="77777777" w:rsidTr="00A265B5">
        <w:trPr>
          <w:trHeight w:val="246"/>
        </w:trPr>
        <w:tc>
          <w:tcPr>
            <w:tcW w:w="568" w:type="dxa"/>
            <w:gridSpan w:val="2"/>
            <w:vMerge/>
            <w:tcBorders>
              <w:left w:val="single" w:sz="4" w:space="0" w:color="auto"/>
              <w:right w:val="single" w:sz="4" w:space="0" w:color="auto"/>
            </w:tcBorders>
            <w:noWrap/>
            <w:vAlign w:val="bottom"/>
          </w:tcPr>
          <w:p w14:paraId="4BA63C86"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36CC515"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3ED19FC1"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AEA82E3" w14:textId="1AFABCC6" w:rsidR="00D8271D" w:rsidRPr="00556F53" w:rsidRDefault="00D8271D" w:rsidP="00D8271D">
            <w:pPr>
              <w:spacing w:after="0" w:line="240" w:lineRule="auto"/>
              <w:rPr>
                <w:rFonts w:eastAsia="Times New Roman" w:cstheme="minorHAnsi"/>
                <w:lang w:eastAsia="pl-PL"/>
              </w:rPr>
            </w:pPr>
            <w:r w:rsidRPr="00851807">
              <w:t>- Wyświetlacz LCD 16x2 ze złączami.</w:t>
            </w:r>
          </w:p>
        </w:tc>
        <w:tc>
          <w:tcPr>
            <w:tcW w:w="992" w:type="dxa"/>
            <w:tcBorders>
              <w:top w:val="nil"/>
              <w:left w:val="nil"/>
              <w:bottom w:val="single" w:sz="4" w:space="0" w:color="auto"/>
              <w:right w:val="single" w:sz="4" w:space="0" w:color="auto"/>
            </w:tcBorders>
            <w:noWrap/>
            <w:vAlign w:val="bottom"/>
          </w:tcPr>
          <w:p w14:paraId="61ABF4C9"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CDAB750"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DB727F2" w14:textId="77777777" w:rsidR="00D8271D" w:rsidRPr="00E13DBF" w:rsidRDefault="00D8271D" w:rsidP="00D8271D">
            <w:pPr>
              <w:spacing w:after="0" w:line="240" w:lineRule="auto"/>
              <w:rPr>
                <w:rFonts w:eastAsia="Times New Roman" w:cstheme="minorHAnsi"/>
                <w:color w:val="000000"/>
                <w:lang w:eastAsia="pl-PL"/>
              </w:rPr>
            </w:pPr>
          </w:p>
        </w:tc>
      </w:tr>
      <w:tr w:rsidR="00DF701E" w:rsidRPr="00E13DBF" w14:paraId="4B8967AB" w14:textId="09F98826" w:rsidTr="00FA2216">
        <w:trPr>
          <w:trHeight w:val="300"/>
        </w:trPr>
        <w:tc>
          <w:tcPr>
            <w:tcW w:w="568" w:type="dxa"/>
            <w:gridSpan w:val="2"/>
            <w:vMerge/>
            <w:tcBorders>
              <w:left w:val="single" w:sz="4" w:space="0" w:color="auto"/>
              <w:right w:val="single" w:sz="4" w:space="0" w:color="auto"/>
            </w:tcBorders>
            <w:noWrap/>
            <w:vAlign w:val="bottom"/>
          </w:tcPr>
          <w:p w14:paraId="7C569114" w14:textId="77777777"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008982A"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04C24C51"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44E8C989" w14:textId="054830E7" w:rsidR="00DF701E" w:rsidRPr="00E13DBF" w:rsidRDefault="00DF701E" w:rsidP="00D8271D">
            <w:pPr>
              <w:spacing w:after="0" w:line="240" w:lineRule="auto"/>
              <w:rPr>
                <w:rFonts w:eastAsia="Times New Roman" w:cstheme="minorHAnsi"/>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r>
      <w:tr w:rsidR="00DF701E" w:rsidRPr="00E13DBF" w14:paraId="5AC92A37" w14:textId="1619B5F8" w:rsidTr="00FA2216">
        <w:trPr>
          <w:trHeight w:val="81"/>
        </w:trPr>
        <w:tc>
          <w:tcPr>
            <w:tcW w:w="568" w:type="dxa"/>
            <w:gridSpan w:val="2"/>
            <w:vMerge/>
            <w:tcBorders>
              <w:left w:val="single" w:sz="4" w:space="0" w:color="auto"/>
              <w:bottom w:val="single" w:sz="4" w:space="0" w:color="auto"/>
              <w:right w:val="single" w:sz="4" w:space="0" w:color="auto"/>
            </w:tcBorders>
            <w:noWrap/>
            <w:vAlign w:val="bottom"/>
          </w:tcPr>
          <w:p w14:paraId="715AEC73" w14:textId="77777777" w:rsidR="00DF701E" w:rsidRPr="00E13DBF" w:rsidRDefault="00DF701E" w:rsidP="00D8271D">
            <w:pPr>
              <w:spacing w:after="0" w:line="240" w:lineRule="auto"/>
              <w:rPr>
                <w:rFonts w:eastAsia="Times New Roman" w:cstheme="minorHAnsi"/>
                <w:color w:val="000000"/>
                <w:lang w:eastAsia="pl-PL"/>
              </w:rPr>
            </w:pPr>
          </w:p>
        </w:tc>
        <w:tc>
          <w:tcPr>
            <w:tcW w:w="1559" w:type="dxa"/>
            <w:tcBorders>
              <w:left w:val="nil"/>
              <w:bottom w:val="single" w:sz="4" w:space="0" w:color="auto"/>
              <w:right w:val="single" w:sz="4" w:space="0" w:color="auto"/>
            </w:tcBorders>
            <w:shd w:val="clear" w:color="000000" w:fill="FFFFFF"/>
            <w:vAlign w:val="center"/>
          </w:tcPr>
          <w:p w14:paraId="482DF61B"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bottom w:val="single" w:sz="4" w:space="0" w:color="auto"/>
              <w:right w:val="single" w:sz="4" w:space="0" w:color="auto"/>
            </w:tcBorders>
            <w:vAlign w:val="center"/>
          </w:tcPr>
          <w:p w14:paraId="26474D3E"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7366B50C" w14:textId="7F70B004" w:rsidR="00DF701E" w:rsidRPr="00E13DBF" w:rsidRDefault="00DF701E"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D8271D" w:rsidRPr="00E13DBF" w14:paraId="368BA25B" w14:textId="77777777" w:rsidTr="00D20648">
        <w:trPr>
          <w:gridBefore w:val="1"/>
          <w:gridAfter w:val="1"/>
          <w:wBefore w:w="210" w:type="dxa"/>
          <w:wAfter w:w="500" w:type="dxa"/>
          <w:trHeight w:val="1433"/>
        </w:trPr>
        <w:tc>
          <w:tcPr>
            <w:tcW w:w="5901" w:type="dxa"/>
            <w:gridSpan w:val="4"/>
            <w:hideMark/>
          </w:tcPr>
          <w:p w14:paraId="2915F226" w14:textId="77777777" w:rsidR="00704DAD" w:rsidRDefault="00704DAD" w:rsidP="00D8271D">
            <w:pPr>
              <w:widowControl w:val="0"/>
              <w:suppressAutoHyphens/>
              <w:snapToGrid w:val="0"/>
              <w:spacing w:after="0" w:line="240" w:lineRule="auto"/>
              <w:jc w:val="both"/>
              <w:rPr>
                <w:rFonts w:cstheme="minorHAnsi"/>
              </w:rPr>
            </w:pPr>
          </w:p>
          <w:p w14:paraId="7D7F9199" w14:textId="77777777" w:rsidR="00D8271D" w:rsidRPr="00E13DBF" w:rsidRDefault="00D8271D" w:rsidP="00D8271D">
            <w:pPr>
              <w:widowControl w:val="0"/>
              <w:suppressAutoHyphens/>
              <w:snapToGrid w:val="0"/>
              <w:spacing w:after="0" w:line="240" w:lineRule="auto"/>
              <w:jc w:val="both"/>
              <w:rPr>
                <w:rFonts w:cstheme="minorHAnsi"/>
              </w:rPr>
            </w:pPr>
            <w:r w:rsidRPr="00E13DBF">
              <w:rPr>
                <w:rFonts w:cstheme="minorHAnsi"/>
              </w:rPr>
              <w:t>………………………………………………….</w:t>
            </w:r>
          </w:p>
          <w:p w14:paraId="2201A1AE" w14:textId="77777777" w:rsidR="00D8271D" w:rsidRPr="00E13DBF" w:rsidRDefault="00D8271D" w:rsidP="00D8271D">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3757" w:type="dxa"/>
            <w:gridSpan w:val="4"/>
            <w:hideMark/>
          </w:tcPr>
          <w:p w14:paraId="03A441F3" w14:textId="2629B3DC" w:rsidR="00D8271D" w:rsidRPr="00E13DBF" w:rsidRDefault="00D8271D" w:rsidP="00D8271D">
            <w:pPr>
              <w:widowControl w:val="0"/>
              <w:suppressAutoHyphens/>
              <w:spacing w:after="0" w:line="240" w:lineRule="auto"/>
              <w:jc w:val="both"/>
              <w:rPr>
                <w:rFonts w:cstheme="minorHAnsi"/>
              </w:rPr>
            </w:pPr>
            <w:r w:rsidRPr="00E13DBF">
              <w:rPr>
                <w:rFonts w:cstheme="minorHAnsi"/>
              </w:rPr>
              <w:t xml:space="preserve">            </w:t>
            </w:r>
            <w:r w:rsidR="00704DAD">
              <w:rPr>
                <w:rFonts w:cstheme="minorHAnsi"/>
              </w:rPr>
              <w:t>……………………………………………………………</w:t>
            </w:r>
            <w:r w:rsidRPr="00E13DBF">
              <w:rPr>
                <w:rFonts w:cstheme="minorHAnsi"/>
              </w:rPr>
              <w:t xml:space="preserve"> (Imię, nazwisko, podpis, pieczątka)*</w:t>
            </w:r>
          </w:p>
          <w:p w14:paraId="2D0CCBFA" w14:textId="77777777" w:rsidR="00D8271D" w:rsidRPr="00E13DBF" w:rsidRDefault="00D8271D" w:rsidP="00D8271D">
            <w:pPr>
              <w:widowControl w:val="0"/>
              <w:suppressAutoHyphens/>
              <w:spacing w:after="0" w:line="240" w:lineRule="auto"/>
              <w:jc w:val="both"/>
              <w:rPr>
                <w:rFonts w:cstheme="minorHAnsi"/>
              </w:rPr>
            </w:pPr>
          </w:p>
          <w:p w14:paraId="5EF9F728" w14:textId="77777777" w:rsidR="00D8271D" w:rsidRPr="00E13DBF" w:rsidRDefault="00D8271D" w:rsidP="00D8271D">
            <w:pPr>
              <w:widowControl w:val="0"/>
              <w:suppressAutoHyphens/>
              <w:spacing w:after="0" w:line="240" w:lineRule="auto"/>
              <w:jc w:val="both"/>
              <w:rPr>
                <w:rFonts w:cstheme="minorHAnsi"/>
              </w:rPr>
            </w:pPr>
          </w:p>
        </w:tc>
      </w:tr>
    </w:tbl>
    <w:p w14:paraId="146AD478" w14:textId="77777777" w:rsidR="0002656F" w:rsidRPr="00E13DBF" w:rsidRDefault="0002656F" w:rsidP="0083501A">
      <w:pPr>
        <w:tabs>
          <w:tab w:val="left" w:pos="0"/>
          <w:tab w:val="left" w:pos="7200"/>
        </w:tabs>
        <w:spacing w:after="0" w:line="240" w:lineRule="auto"/>
        <w:jc w:val="both"/>
        <w:rPr>
          <w:rFonts w:eastAsia="Times New Roman" w:cstheme="minorHAnsi"/>
          <w:b/>
          <w:i/>
        </w:rPr>
      </w:pPr>
    </w:p>
    <w:p w14:paraId="53E253B9" w14:textId="41176DEE" w:rsidR="00FE7402" w:rsidRPr="00E13DBF" w:rsidRDefault="0083501A" w:rsidP="002F3056">
      <w:pPr>
        <w:tabs>
          <w:tab w:val="left" w:pos="0"/>
          <w:tab w:val="left" w:pos="7200"/>
        </w:tabs>
        <w:spacing w:after="0" w:line="240" w:lineRule="auto"/>
        <w:jc w:val="both"/>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sectPr w:rsidR="00FE7402" w:rsidRPr="00E13DBF" w:rsidSect="00BF232D">
      <w:pgSz w:w="11906" w:h="16838"/>
      <w:pgMar w:top="1247" w:right="1134" w:bottom="851" w:left="1418" w:header="425"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6223A" w14:textId="77777777" w:rsidR="00B266A7" w:rsidRDefault="00B266A7" w:rsidP="00AA1F65">
      <w:pPr>
        <w:spacing w:after="0" w:line="240" w:lineRule="auto"/>
      </w:pPr>
      <w:r>
        <w:separator/>
      </w:r>
    </w:p>
  </w:endnote>
  <w:endnote w:type="continuationSeparator" w:id="0">
    <w:p w14:paraId="55774387" w14:textId="77777777" w:rsidR="00B266A7" w:rsidRDefault="00B266A7"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font188">
    <w:altName w:val="Times New Roman"/>
    <w:charset w:val="EE"/>
    <w:family w:val="auto"/>
    <w:pitch w:val="variable"/>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AABD" w14:textId="77777777" w:rsidR="006D62B9" w:rsidRDefault="006D62B9">
    <w:pPr>
      <w:pStyle w:val="Stopka"/>
    </w:pPr>
  </w:p>
  <w:p w14:paraId="4CF0E236" w14:textId="77777777" w:rsidR="006D62B9" w:rsidRDefault="006D62B9" w:rsidP="00062C76">
    <w:pPr>
      <w:ind w:left="-709" w:right="-426"/>
      <w:jc w:val="center"/>
    </w:pPr>
  </w:p>
  <w:p w14:paraId="13083A7B" w14:textId="77777777" w:rsidR="006D62B9" w:rsidRPr="001D698F" w:rsidRDefault="006D62B9" w:rsidP="00062C76">
    <w:pPr>
      <w:ind w:left="-709" w:right="-42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0D438" w14:textId="77777777" w:rsidR="00B266A7" w:rsidRDefault="00B266A7" w:rsidP="00AA1F65">
      <w:pPr>
        <w:spacing w:after="0" w:line="240" w:lineRule="auto"/>
      </w:pPr>
      <w:r>
        <w:separator/>
      </w:r>
    </w:p>
  </w:footnote>
  <w:footnote w:type="continuationSeparator" w:id="0">
    <w:p w14:paraId="2DA6D5C5" w14:textId="77777777" w:rsidR="00B266A7" w:rsidRDefault="00B266A7" w:rsidP="00AA1F65">
      <w:pPr>
        <w:spacing w:after="0" w:line="240" w:lineRule="auto"/>
      </w:pPr>
      <w:r>
        <w:continuationSeparator/>
      </w:r>
    </w:p>
  </w:footnote>
  <w:footnote w:id="1">
    <w:p w14:paraId="410BE4D9" w14:textId="77777777" w:rsidR="006D62B9" w:rsidRPr="00811D5C" w:rsidRDefault="006D62B9" w:rsidP="004240A3">
      <w:pPr>
        <w:pStyle w:val="Tekstprzypisudolnego"/>
        <w:spacing w:after="0"/>
        <w:jc w:val="both"/>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0057396B" w14:textId="1DA67319" w:rsidR="006D62B9" w:rsidRPr="007F07D6" w:rsidRDefault="006D62B9" w:rsidP="00F12ECD">
      <w:pPr>
        <w:pStyle w:val="Tekstprzypisudolnego"/>
        <w:spacing w:after="0"/>
        <w:rPr>
          <w:sz w:val="16"/>
          <w:szCs w:val="16"/>
        </w:rPr>
      </w:pPr>
      <w:r>
        <w:rPr>
          <w:rStyle w:val="Odwoanieprzypisudolnego"/>
        </w:rPr>
        <w:footnoteRef/>
      </w:r>
      <w:r>
        <w:t xml:space="preserve"> </w:t>
      </w:r>
      <w:r w:rsidRPr="007F07D6">
        <w:rPr>
          <w:sz w:val="16"/>
          <w:szCs w:val="16"/>
        </w:rPr>
        <w:t>Za podpis uznaje się podpis złożony w sposób umożliwiający identyfikację osoby.</w:t>
      </w:r>
    </w:p>
  </w:footnote>
  <w:footnote w:id="3">
    <w:p w14:paraId="2D427685" w14:textId="77777777" w:rsidR="006D62B9" w:rsidRDefault="006D62B9" w:rsidP="00671A1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652D7" w14:textId="34BAED92" w:rsidR="006D62B9" w:rsidRPr="00283AD0" w:rsidRDefault="006D62B9" w:rsidP="00CA2A6D">
    <w:pPr>
      <w:pStyle w:val="Nagwek"/>
      <w:jc w:val="center"/>
    </w:pPr>
    <w:r>
      <w:rPr>
        <w:noProof/>
        <w:lang w:eastAsia="pl-PL"/>
      </w:rPr>
      <w:drawing>
        <wp:anchor distT="0" distB="0" distL="114300" distR="114300" simplePos="0" relativeHeight="251658240" behindDoc="1" locked="0" layoutInCell="1" allowOverlap="1" wp14:anchorId="0238D382" wp14:editId="47111BDE">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1653800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1" w15:restartNumberingAfterBreak="0">
    <w:nsid w:val="00000003"/>
    <w:multiLevelType w:val="singleLevel"/>
    <w:tmpl w:val="00000003"/>
    <w:name w:val="WW8Num5"/>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2" w15:restartNumberingAfterBreak="0">
    <w:nsid w:val="00000004"/>
    <w:multiLevelType w:val="singleLevel"/>
    <w:tmpl w:val="00000004"/>
    <w:name w:val="WW8Num10"/>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3" w15:restartNumberingAfterBreak="0">
    <w:nsid w:val="00000005"/>
    <w:multiLevelType w:val="singleLevel"/>
    <w:tmpl w:val="00000005"/>
    <w:name w:val="WW8Num8"/>
    <w:lvl w:ilvl="0">
      <w:start w:val="1"/>
      <w:numFmt w:val="bullet"/>
      <w:lvlText w:val=""/>
      <w:lvlJc w:val="left"/>
      <w:pPr>
        <w:tabs>
          <w:tab w:val="num" w:pos="0"/>
        </w:tabs>
        <w:ind w:left="720" w:hanging="360"/>
      </w:pPr>
      <w:rPr>
        <w:rFonts w:ascii="Symbol" w:hAnsi="Symbol" w:cs="Symbol" w:hint="default"/>
        <w:color w:val="FF3333"/>
        <w:sz w:val="20"/>
        <w:szCs w:val="20"/>
        <w:lang w:val="en-US"/>
      </w:rPr>
    </w:lvl>
  </w:abstractNum>
  <w:abstractNum w:abstractNumId="4" w15:restartNumberingAfterBreak="0">
    <w:nsid w:val="00000006"/>
    <w:multiLevelType w:val="singleLevel"/>
    <w:tmpl w:val="00000006"/>
    <w:name w:val="WW8Num11"/>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5"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8"/>
    <w:multiLevelType w:val="singleLevel"/>
    <w:tmpl w:val="00000008"/>
    <w:name w:val="WW8Num6"/>
    <w:lvl w:ilvl="0">
      <w:start w:val="1"/>
      <w:numFmt w:val="bullet"/>
      <w:lvlText w:val="o"/>
      <w:lvlJc w:val="left"/>
      <w:pPr>
        <w:tabs>
          <w:tab w:val="num" w:pos="0"/>
        </w:tabs>
        <w:ind w:left="720" w:hanging="360"/>
      </w:pPr>
      <w:rPr>
        <w:rFonts w:ascii="Courier New" w:hAnsi="Courier New" w:cs="Courier New" w:hint="default"/>
        <w:color w:val="FF3333"/>
        <w:sz w:val="20"/>
        <w:szCs w:val="20"/>
      </w:rPr>
    </w:lvl>
  </w:abstractNum>
  <w:abstractNum w:abstractNumId="7" w15:restartNumberingAfterBreak="0">
    <w:nsid w:val="004C0D41"/>
    <w:multiLevelType w:val="hybridMultilevel"/>
    <w:tmpl w:val="2B6296F8"/>
    <w:lvl w:ilvl="0" w:tplc="04150001">
      <w:start w:val="1"/>
      <w:numFmt w:val="bullet"/>
      <w:lvlText w:val=""/>
      <w:lvlJc w:val="left"/>
      <w:pPr>
        <w:ind w:left="949" w:hanging="360"/>
      </w:pPr>
      <w:rPr>
        <w:rFonts w:ascii="Symbol" w:hAnsi="Symbol" w:hint="default"/>
      </w:rPr>
    </w:lvl>
    <w:lvl w:ilvl="1" w:tplc="04150003" w:tentative="1">
      <w:start w:val="1"/>
      <w:numFmt w:val="bullet"/>
      <w:lvlText w:val="o"/>
      <w:lvlJc w:val="left"/>
      <w:pPr>
        <w:ind w:left="1669" w:hanging="360"/>
      </w:pPr>
      <w:rPr>
        <w:rFonts w:ascii="Courier New" w:hAnsi="Courier New" w:cs="Courier New" w:hint="default"/>
      </w:rPr>
    </w:lvl>
    <w:lvl w:ilvl="2" w:tplc="04150005" w:tentative="1">
      <w:start w:val="1"/>
      <w:numFmt w:val="bullet"/>
      <w:lvlText w:val=""/>
      <w:lvlJc w:val="left"/>
      <w:pPr>
        <w:ind w:left="2389" w:hanging="360"/>
      </w:pPr>
      <w:rPr>
        <w:rFonts w:ascii="Wingdings" w:hAnsi="Wingdings" w:hint="default"/>
      </w:rPr>
    </w:lvl>
    <w:lvl w:ilvl="3" w:tplc="04150001" w:tentative="1">
      <w:start w:val="1"/>
      <w:numFmt w:val="bullet"/>
      <w:lvlText w:val=""/>
      <w:lvlJc w:val="left"/>
      <w:pPr>
        <w:ind w:left="3109" w:hanging="360"/>
      </w:pPr>
      <w:rPr>
        <w:rFonts w:ascii="Symbol" w:hAnsi="Symbol" w:hint="default"/>
      </w:rPr>
    </w:lvl>
    <w:lvl w:ilvl="4" w:tplc="04150003" w:tentative="1">
      <w:start w:val="1"/>
      <w:numFmt w:val="bullet"/>
      <w:lvlText w:val="o"/>
      <w:lvlJc w:val="left"/>
      <w:pPr>
        <w:ind w:left="3829" w:hanging="360"/>
      </w:pPr>
      <w:rPr>
        <w:rFonts w:ascii="Courier New" w:hAnsi="Courier New" w:cs="Courier New" w:hint="default"/>
      </w:rPr>
    </w:lvl>
    <w:lvl w:ilvl="5" w:tplc="04150005" w:tentative="1">
      <w:start w:val="1"/>
      <w:numFmt w:val="bullet"/>
      <w:lvlText w:val=""/>
      <w:lvlJc w:val="left"/>
      <w:pPr>
        <w:ind w:left="4549" w:hanging="360"/>
      </w:pPr>
      <w:rPr>
        <w:rFonts w:ascii="Wingdings" w:hAnsi="Wingdings" w:hint="default"/>
      </w:rPr>
    </w:lvl>
    <w:lvl w:ilvl="6" w:tplc="04150001" w:tentative="1">
      <w:start w:val="1"/>
      <w:numFmt w:val="bullet"/>
      <w:lvlText w:val=""/>
      <w:lvlJc w:val="left"/>
      <w:pPr>
        <w:ind w:left="5269" w:hanging="360"/>
      </w:pPr>
      <w:rPr>
        <w:rFonts w:ascii="Symbol" w:hAnsi="Symbol" w:hint="default"/>
      </w:rPr>
    </w:lvl>
    <w:lvl w:ilvl="7" w:tplc="04150003" w:tentative="1">
      <w:start w:val="1"/>
      <w:numFmt w:val="bullet"/>
      <w:lvlText w:val="o"/>
      <w:lvlJc w:val="left"/>
      <w:pPr>
        <w:ind w:left="5989" w:hanging="360"/>
      </w:pPr>
      <w:rPr>
        <w:rFonts w:ascii="Courier New" w:hAnsi="Courier New" w:cs="Courier New" w:hint="default"/>
      </w:rPr>
    </w:lvl>
    <w:lvl w:ilvl="8" w:tplc="04150005" w:tentative="1">
      <w:start w:val="1"/>
      <w:numFmt w:val="bullet"/>
      <w:lvlText w:val=""/>
      <w:lvlJc w:val="left"/>
      <w:pPr>
        <w:ind w:left="6709" w:hanging="360"/>
      </w:pPr>
      <w:rPr>
        <w:rFonts w:ascii="Wingdings" w:hAnsi="Wingdings" w:hint="default"/>
      </w:rPr>
    </w:lvl>
  </w:abstractNum>
  <w:abstractNum w:abstractNumId="8" w15:restartNumberingAfterBreak="0">
    <w:nsid w:val="02C27517"/>
    <w:multiLevelType w:val="hybridMultilevel"/>
    <w:tmpl w:val="355670CE"/>
    <w:lvl w:ilvl="0" w:tplc="6B8400E2">
      <w:start w:val="1"/>
      <w:numFmt w:val="decimal"/>
      <w:lvlText w:val="%1."/>
      <w:lvlJc w:val="left"/>
      <w:pPr>
        <w:ind w:left="69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9" w15:restartNumberingAfterBreak="0">
    <w:nsid w:val="0F124732"/>
    <w:multiLevelType w:val="hybridMultilevel"/>
    <w:tmpl w:val="265CD9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466CD6"/>
    <w:multiLevelType w:val="hybridMultilevel"/>
    <w:tmpl w:val="60C86F10"/>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D42C24"/>
    <w:multiLevelType w:val="multilevel"/>
    <w:tmpl w:val="260A9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89B1A81"/>
    <w:multiLevelType w:val="hybridMultilevel"/>
    <w:tmpl w:val="95D6B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1E2239E1"/>
    <w:multiLevelType w:val="multilevel"/>
    <w:tmpl w:val="428AF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7372ADB"/>
    <w:multiLevelType w:val="multilevel"/>
    <w:tmpl w:val="0EF0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3E461F"/>
    <w:multiLevelType w:val="multilevel"/>
    <w:tmpl w:val="CD9E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462485"/>
    <w:multiLevelType w:val="multilevel"/>
    <w:tmpl w:val="9AF2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227089"/>
    <w:multiLevelType w:val="hybridMultilevel"/>
    <w:tmpl w:val="F5C2AD2A"/>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2"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4" w15:restartNumberingAfterBreak="0">
    <w:nsid w:val="32C6032D"/>
    <w:multiLevelType w:val="hybridMultilevel"/>
    <w:tmpl w:val="16563B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791740A"/>
    <w:multiLevelType w:val="hybridMultilevel"/>
    <w:tmpl w:val="0F5232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27"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6531AB3"/>
    <w:multiLevelType w:val="multilevel"/>
    <w:tmpl w:val="1BA28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2"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B92637D"/>
    <w:multiLevelType w:val="hybridMultilevel"/>
    <w:tmpl w:val="7408FC72"/>
    <w:lvl w:ilvl="0" w:tplc="275A1502">
      <w:start w:val="1"/>
      <w:numFmt w:val="decimal"/>
      <w:lvlText w:val="%1."/>
      <w:lvlJc w:val="left"/>
      <w:pPr>
        <w:ind w:left="502" w:hanging="360"/>
      </w:pPr>
      <w:rPr>
        <w:rFonts w:asciiTheme="minorHAnsi" w:eastAsia="Times New Roman" w:hAnsiTheme="minorHAnsi" w:cstheme="minorHAnsi"/>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033E40"/>
    <w:multiLevelType w:val="hybridMultilevel"/>
    <w:tmpl w:val="8B16478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2F4D33"/>
    <w:multiLevelType w:val="hybridMultilevel"/>
    <w:tmpl w:val="C3D4264C"/>
    <w:lvl w:ilvl="0" w:tplc="F77A9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387A3F"/>
    <w:multiLevelType w:val="hybridMultilevel"/>
    <w:tmpl w:val="6D04D41E"/>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1" w15:restartNumberingAfterBreak="0">
    <w:nsid w:val="565F3633"/>
    <w:multiLevelType w:val="hybridMultilevel"/>
    <w:tmpl w:val="0136E206"/>
    <w:lvl w:ilvl="0" w:tplc="86C2544E">
      <w:start w:val="1"/>
      <w:numFmt w:val="decimal"/>
      <w:lvlText w:val="%1."/>
      <w:lvlJc w:val="left"/>
      <w:pPr>
        <w:ind w:left="360" w:hanging="360"/>
      </w:pPr>
      <w:rPr>
        <w:rFonts w:ascii="Cambria" w:eastAsia="Times New Roman" w:hAnsi="Cambri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452D16"/>
    <w:multiLevelType w:val="hybridMultilevel"/>
    <w:tmpl w:val="7DC0BC24"/>
    <w:lvl w:ilvl="0" w:tplc="2A648B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44"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5"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BB4DA3"/>
    <w:multiLevelType w:val="multilevel"/>
    <w:tmpl w:val="0EF0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6EA15C8C"/>
    <w:multiLevelType w:val="multilevel"/>
    <w:tmpl w:val="3D484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1BC7DB1"/>
    <w:multiLevelType w:val="hybridMultilevel"/>
    <w:tmpl w:val="93FE1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28C29F5"/>
    <w:multiLevelType w:val="multilevel"/>
    <w:tmpl w:val="8C18F3B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8005759"/>
    <w:multiLevelType w:val="hybridMultilevel"/>
    <w:tmpl w:val="7F36C5E0"/>
    <w:lvl w:ilvl="0" w:tplc="04150001">
      <w:start w:val="1"/>
      <w:numFmt w:val="bullet"/>
      <w:lvlText w:val=""/>
      <w:lvlJc w:val="left"/>
      <w:pPr>
        <w:ind w:left="436" w:hanging="360"/>
      </w:pPr>
      <w:rPr>
        <w:rFonts w:ascii="Symbol" w:hAnsi="Symbo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54"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55" w15:restartNumberingAfterBreak="0">
    <w:nsid w:val="7BDB53BB"/>
    <w:multiLevelType w:val="hybridMultilevel"/>
    <w:tmpl w:val="2936793A"/>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7" w15:restartNumberingAfterBreak="0">
    <w:nsid w:val="7CDF497F"/>
    <w:multiLevelType w:val="hybridMultilevel"/>
    <w:tmpl w:val="B6986E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6"/>
  </w:num>
  <w:num w:numId="2">
    <w:abstractNumId w:val="44"/>
  </w:num>
  <w:num w:numId="3">
    <w:abstractNumId w:val="55"/>
  </w:num>
  <w:num w:numId="4">
    <w:abstractNumId w:val="35"/>
  </w:num>
  <w:num w:numId="5">
    <w:abstractNumId w:val="15"/>
  </w:num>
  <w:num w:numId="6">
    <w:abstractNumId w:val="21"/>
  </w:num>
  <w:num w:numId="7">
    <w:abstractNumId w:val="34"/>
  </w:num>
  <w:num w:numId="8">
    <w:abstractNumId w:val="13"/>
  </w:num>
  <w:num w:numId="9">
    <w:abstractNumId w:val="40"/>
  </w:num>
  <w:num w:numId="10">
    <w:abstractNumId w:val="53"/>
  </w:num>
  <w:num w:numId="11">
    <w:abstractNumId w:val="47"/>
  </w:num>
  <w:num w:numId="12">
    <w:abstractNumId w:val="45"/>
  </w:num>
  <w:num w:numId="13">
    <w:abstractNumId w:val="56"/>
  </w:num>
  <w:num w:numId="14">
    <w:abstractNumId w:val="27"/>
  </w:num>
  <w:num w:numId="15">
    <w:abstractNumId w:val="33"/>
  </w:num>
  <w:num w:numId="16">
    <w:abstractNumId w:val="43"/>
  </w:num>
  <w:num w:numId="17">
    <w:abstractNumId w:val="54"/>
  </w:num>
  <w:num w:numId="18">
    <w:abstractNumId w:val="39"/>
  </w:num>
  <w:num w:numId="19">
    <w:abstractNumId w:val="17"/>
  </w:num>
  <w:num w:numId="20">
    <w:abstractNumId w:val="12"/>
  </w:num>
  <w:num w:numId="21">
    <w:abstractNumId w:val="49"/>
  </w:num>
  <w:num w:numId="22">
    <w:abstractNumId w:val="29"/>
  </w:num>
  <w:num w:numId="23">
    <w:abstractNumId w:val="22"/>
  </w:num>
  <w:num w:numId="24">
    <w:abstractNumId w:val="38"/>
  </w:num>
  <w:num w:numId="25">
    <w:abstractNumId w:val="23"/>
  </w:num>
  <w:num w:numId="26">
    <w:abstractNumId w:val="7"/>
  </w:num>
  <w:num w:numId="27">
    <w:abstractNumId w:val="31"/>
  </w:num>
  <w:num w:numId="28">
    <w:abstractNumId w:val="26"/>
  </w:num>
  <w:num w:numId="29">
    <w:abstractNumId w:val="9"/>
  </w:num>
  <w:num w:numId="30">
    <w:abstractNumId w:val="8"/>
  </w:num>
  <w:num w:numId="31">
    <w:abstractNumId w:val="52"/>
  </w:num>
  <w:num w:numId="32">
    <w:abstractNumId w:val="32"/>
  </w:num>
  <w:num w:numId="33">
    <w:abstractNumId w:val="28"/>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25"/>
  </w:num>
  <w:num w:numId="37">
    <w:abstractNumId w:val="14"/>
  </w:num>
  <w:num w:numId="38">
    <w:abstractNumId w:val="51"/>
  </w:num>
  <w:num w:numId="39">
    <w:abstractNumId w:val="48"/>
  </w:num>
  <w:num w:numId="40">
    <w:abstractNumId w:val="18"/>
  </w:num>
  <w:num w:numId="41">
    <w:abstractNumId w:val="46"/>
  </w:num>
  <w:num w:numId="42">
    <w:abstractNumId w:val="11"/>
  </w:num>
  <w:num w:numId="43">
    <w:abstractNumId w:val="30"/>
  </w:num>
  <w:num w:numId="44">
    <w:abstractNumId w:val="20"/>
  </w:num>
  <w:num w:numId="45">
    <w:abstractNumId w:val="24"/>
  </w:num>
  <w:num w:numId="46">
    <w:abstractNumId w:val="10"/>
  </w:num>
  <w:num w:numId="47">
    <w:abstractNumId w:val="57"/>
  </w:num>
  <w:num w:numId="48">
    <w:abstractNumId w:val="19"/>
  </w:num>
  <w:num w:numId="49">
    <w:abstractNumId w:val="50"/>
  </w:num>
  <w:num w:numId="50">
    <w:abstractNumId w:val="16"/>
  </w:num>
  <w:num w:numId="51">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567"/>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F65"/>
    <w:rsid w:val="000008BB"/>
    <w:rsid w:val="00000FBA"/>
    <w:rsid w:val="00001994"/>
    <w:rsid w:val="00002290"/>
    <w:rsid w:val="000029CD"/>
    <w:rsid w:val="000032D0"/>
    <w:rsid w:val="00004662"/>
    <w:rsid w:val="000058CB"/>
    <w:rsid w:val="00005A86"/>
    <w:rsid w:val="00006CBC"/>
    <w:rsid w:val="00006E56"/>
    <w:rsid w:val="000072B0"/>
    <w:rsid w:val="000073D4"/>
    <w:rsid w:val="000077AF"/>
    <w:rsid w:val="00007A09"/>
    <w:rsid w:val="00007B55"/>
    <w:rsid w:val="000100F7"/>
    <w:rsid w:val="000104AC"/>
    <w:rsid w:val="00010980"/>
    <w:rsid w:val="00010A1D"/>
    <w:rsid w:val="00010B7C"/>
    <w:rsid w:val="000112B8"/>
    <w:rsid w:val="0001171E"/>
    <w:rsid w:val="000117DA"/>
    <w:rsid w:val="00011BCA"/>
    <w:rsid w:val="000122A8"/>
    <w:rsid w:val="0001255F"/>
    <w:rsid w:val="00012DA7"/>
    <w:rsid w:val="00013380"/>
    <w:rsid w:val="00013DE4"/>
    <w:rsid w:val="00015E44"/>
    <w:rsid w:val="00016694"/>
    <w:rsid w:val="000167E3"/>
    <w:rsid w:val="0001750D"/>
    <w:rsid w:val="00017A4B"/>
    <w:rsid w:val="000202E2"/>
    <w:rsid w:val="0002032E"/>
    <w:rsid w:val="000210F1"/>
    <w:rsid w:val="00021A34"/>
    <w:rsid w:val="00022540"/>
    <w:rsid w:val="00023051"/>
    <w:rsid w:val="00023077"/>
    <w:rsid w:val="00023FDF"/>
    <w:rsid w:val="00024234"/>
    <w:rsid w:val="00024C61"/>
    <w:rsid w:val="00025257"/>
    <w:rsid w:val="0002656F"/>
    <w:rsid w:val="00026AEE"/>
    <w:rsid w:val="00026C00"/>
    <w:rsid w:val="00027761"/>
    <w:rsid w:val="0002781A"/>
    <w:rsid w:val="00027C75"/>
    <w:rsid w:val="0003027D"/>
    <w:rsid w:val="00031DB2"/>
    <w:rsid w:val="00031FF4"/>
    <w:rsid w:val="00032900"/>
    <w:rsid w:val="00032E55"/>
    <w:rsid w:val="00034660"/>
    <w:rsid w:val="00034C9E"/>
    <w:rsid w:val="0003539C"/>
    <w:rsid w:val="00035618"/>
    <w:rsid w:val="00036D1F"/>
    <w:rsid w:val="00036D22"/>
    <w:rsid w:val="000400F9"/>
    <w:rsid w:val="0004013B"/>
    <w:rsid w:val="00040209"/>
    <w:rsid w:val="0004094D"/>
    <w:rsid w:val="00040ABF"/>
    <w:rsid w:val="00040D1F"/>
    <w:rsid w:val="00041252"/>
    <w:rsid w:val="0004155E"/>
    <w:rsid w:val="00041624"/>
    <w:rsid w:val="0004175B"/>
    <w:rsid w:val="00041777"/>
    <w:rsid w:val="00042689"/>
    <w:rsid w:val="00042707"/>
    <w:rsid w:val="00042B1E"/>
    <w:rsid w:val="00042CF6"/>
    <w:rsid w:val="00044287"/>
    <w:rsid w:val="00044A14"/>
    <w:rsid w:val="00045395"/>
    <w:rsid w:val="00045D03"/>
    <w:rsid w:val="0004692D"/>
    <w:rsid w:val="00046B15"/>
    <w:rsid w:val="00047100"/>
    <w:rsid w:val="000476EF"/>
    <w:rsid w:val="00047F95"/>
    <w:rsid w:val="00051020"/>
    <w:rsid w:val="00051533"/>
    <w:rsid w:val="00051598"/>
    <w:rsid w:val="000518D9"/>
    <w:rsid w:val="00051CB4"/>
    <w:rsid w:val="00051DFC"/>
    <w:rsid w:val="00052CD8"/>
    <w:rsid w:val="000534D8"/>
    <w:rsid w:val="000539BA"/>
    <w:rsid w:val="00054231"/>
    <w:rsid w:val="00054E29"/>
    <w:rsid w:val="000554CA"/>
    <w:rsid w:val="000555DF"/>
    <w:rsid w:val="00055619"/>
    <w:rsid w:val="00055641"/>
    <w:rsid w:val="00055B2F"/>
    <w:rsid w:val="000561F1"/>
    <w:rsid w:val="00056620"/>
    <w:rsid w:val="00056D8F"/>
    <w:rsid w:val="00056E06"/>
    <w:rsid w:val="0005725A"/>
    <w:rsid w:val="00057946"/>
    <w:rsid w:val="000605FD"/>
    <w:rsid w:val="00061192"/>
    <w:rsid w:val="0006134A"/>
    <w:rsid w:val="00061383"/>
    <w:rsid w:val="00061956"/>
    <w:rsid w:val="00062A59"/>
    <w:rsid w:val="00062C76"/>
    <w:rsid w:val="00063417"/>
    <w:rsid w:val="00063D67"/>
    <w:rsid w:val="0006468A"/>
    <w:rsid w:val="00064B6B"/>
    <w:rsid w:val="0006542A"/>
    <w:rsid w:val="000660D6"/>
    <w:rsid w:val="00066BC3"/>
    <w:rsid w:val="00066EDB"/>
    <w:rsid w:val="00067690"/>
    <w:rsid w:val="000700E2"/>
    <w:rsid w:val="000709FF"/>
    <w:rsid w:val="0007139F"/>
    <w:rsid w:val="0007155C"/>
    <w:rsid w:val="00071961"/>
    <w:rsid w:val="000729F4"/>
    <w:rsid w:val="000745FA"/>
    <w:rsid w:val="00075704"/>
    <w:rsid w:val="00075B1A"/>
    <w:rsid w:val="00075BF9"/>
    <w:rsid w:val="00075CDF"/>
    <w:rsid w:val="00076D26"/>
    <w:rsid w:val="00076D81"/>
    <w:rsid w:val="00077DB6"/>
    <w:rsid w:val="00077EA1"/>
    <w:rsid w:val="00081227"/>
    <w:rsid w:val="00081E2C"/>
    <w:rsid w:val="00082879"/>
    <w:rsid w:val="00082884"/>
    <w:rsid w:val="000852A1"/>
    <w:rsid w:val="00085A37"/>
    <w:rsid w:val="00086144"/>
    <w:rsid w:val="000864C3"/>
    <w:rsid w:val="0008656B"/>
    <w:rsid w:val="00086DAF"/>
    <w:rsid w:val="00087906"/>
    <w:rsid w:val="00087920"/>
    <w:rsid w:val="0009021A"/>
    <w:rsid w:val="00090FAD"/>
    <w:rsid w:val="000927E1"/>
    <w:rsid w:val="000927F5"/>
    <w:rsid w:val="00092E19"/>
    <w:rsid w:val="0009328E"/>
    <w:rsid w:val="000932CE"/>
    <w:rsid w:val="00093C6B"/>
    <w:rsid w:val="00094332"/>
    <w:rsid w:val="000945AA"/>
    <w:rsid w:val="0009460A"/>
    <w:rsid w:val="00094992"/>
    <w:rsid w:val="000950F4"/>
    <w:rsid w:val="000954C0"/>
    <w:rsid w:val="0009632F"/>
    <w:rsid w:val="00096A63"/>
    <w:rsid w:val="00096C93"/>
    <w:rsid w:val="00097520"/>
    <w:rsid w:val="00097A63"/>
    <w:rsid w:val="00097FF3"/>
    <w:rsid w:val="000A004E"/>
    <w:rsid w:val="000A08A4"/>
    <w:rsid w:val="000A0C7E"/>
    <w:rsid w:val="000A2945"/>
    <w:rsid w:val="000A3237"/>
    <w:rsid w:val="000A3B27"/>
    <w:rsid w:val="000A3BB9"/>
    <w:rsid w:val="000A60E1"/>
    <w:rsid w:val="000A759F"/>
    <w:rsid w:val="000A7B10"/>
    <w:rsid w:val="000B148C"/>
    <w:rsid w:val="000B267F"/>
    <w:rsid w:val="000B2A66"/>
    <w:rsid w:val="000B2F58"/>
    <w:rsid w:val="000B3366"/>
    <w:rsid w:val="000B33E4"/>
    <w:rsid w:val="000B4641"/>
    <w:rsid w:val="000B4AF6"/>
    <w:rsid w:val="000B5338"/>
    <w:rsid w:val="000B582D"/>
    <w:rsid w:val="000B59F8"/>
    <w:rsid w:val="000B5C34"/>
    <w:rsid w:val="000B6027"/>
    <w:rsid w:val="000B7834"/>
    <w:rsid w:val="000B7BDF"/>
    <w:rsid w:val="000B7C99"/>
    <w:rsid w:val="000C01FB"/>
    <w:rsid w:val="000C0377"/>
    <w:rsid w:val="000C07A7"/>
    <w:rsid w:val="000C0B90"/>
    <w:rsid w:val="000C10CE"/>
    <w:rsid w:val="000C1DD7"/>
    <w:rsid w:val="000C2593"/>
    <w:rsid w:val="000C2769"/>
    <w:rsid w:val="000C27AE"/>
    <w:rsid w:val="000C5B55"/>
    <w:rsid w:val="000C5B8F"/>
    <w:rsid w:val="000C6FA5"/>
    <w:rsid w:val="000D00FE"/>
    <w:rsid w:val="000D034A"/>
    <w:rsid w:val="000D0B6C"/>
    <w:rsid w:val="000D248F"/>
    <w:rsid w:val="000D2A18"/>
    <w:rsid w:val="000D39B4"/>
    <w:rsid w:val="000D4222"/>
    <w:rsid w:val="000D42BE"/>
    <w:rsid w:val="000D50A5"/>
    <w:rsid w:val="000D530E"/>
    <w:rsid w:val="000D5B79"/>
    <w:rsid w:val="000D5F37"/>
    <w:rsid w:val="000D6A31"/>
    <w:rsid w:val="000D7014"/>
    <w:rsid w:val="000D714B"/>
    <w:rsid w:val="000D7450"/>
    <w:rsid w:val="000D7709"/>
    <w:rsid w:val="000D79A2"/>
    <w:rsid w:val="000E085A"/>
    <w:rsid w:val="000E0902"/>
    <w:rsid w:val="000E0CF7"/>
    <w:rsid w:val="000E1431"/>
    <w:rsid w:val="000E1438"/>
    <w:rsid w:val="000E1CB3"/>
    <w:rsid w:val="000E21F1"/>
    <w:rsid w:val="000E2E33"/>
    <w:rsid w:val="000E3174"/>
    <w:rsid w:val="000E3E25"/>
    <w:rsid w:val="000E4351"/>
    <w:rsid w:val="000E47D0"/>
    <w:rsid w:val="000E645D"/>
    <w:rsid w:val="000E64DD"/>
    <w:rsid w:val="000E66FB"/>
    <w:rsid w:val="000E6792"/>
    <w:rsid w:val="000E7786"/>
    <w:rsid w:val="000E7CD8"/>
    <w:rsid w:val="000F097A"/>
    <w:rsid w:val="000F146D"/>
    <w:rsid w:val="000F24C2"/>
    <w:rsid w:val="000F2A88"/>
    <w:rsid w:val="000F333A"/>
    <w:rsid w:val="000F3697"/>
    <w:rsid w:val="000F3A9B"/>
    <w:rsid w:val="000F3E98"/>
    <w:rsid w:val="000F5853"/>
    <w:rsid w:val="000F5973"/>
    <w:rsid w:val="000F6185"/>
    <w:rsid w:val="000F66E9"/>
    <w:rsid w:val="000F76D5"/>
    <w:rsid w:val="000F7B27"/>
    <w:rsid w:val="000F7E00"/>
    <w:rsid w:val="000F7E78"/>
    <w:rsid w:val="00100587"/>
    <w:rsid w:val="001005B9"/>
    <w:rsid w:val="00100E34"/>
    <w:rsid w:val="00101382"/>
    <w:rsid w:val="00101EF8"/>
    <w:rsid w:val="00102143"/>
    <w:rsid w:val="0010221B"/>
    <w:rsid w:val="001029C7"/>
    <w:rsid w:val="00103066"/>
    <w:rsid w:val="00103901"/>
    <w:rsid w:val="00104B0A"/>
    <w:rsid w:val="001065D7"/>
    <w:rsid w:val="001074D9"/>
    <w:rsid w:val="00111293"/>
    <w:rsid w:val="0011269A"/>
    <w:rsid w:val="001126E4"/>
    <w:rsid w:val="00112DD3"/>
    <w:rsid w:val="001158AB"/>
    <w:rsid w:val="00115A21"/>
    <w:rsid w:val="001160F1"/>
    <w:rsid w:val="0011644E"/>
    <w:rsid w:val="00116518"/>
    <w:rsid w:val="00117919"/>
    <w:rsid w:val="00117A8D"/>
    <w:rsid w:val="00117B15"/>
    <w:rsid w:val="00117E0C"/>
    <w:rsid w:val="0012040F"/>
    <w:rsid w:val="00120FF3"/>
    <w:rsid w:val="00121766"/>
    <w:rsid w:val="001223A5"/>
    <w:rsid w:val="00122A44"/>
    <w:rsid w:val="0012398F"/>
    <w:rsid w:val="00124580"/>
    <w:rsid w:val="00125402"/>
    <w:rsid w:val="00126903"/>
    <w:rsid w:val="00126B7C"/>
    <w:rsid w:val="00127F5F"/>
    <w:rsid w:val="00130679"/>
    <w:rsid w:val="001314A1"/>
    <w:rsid w:val="00131DE9"/>
    <w:rsid w:val="00131ECB"/>
    <w:rsid w:val="001323EF"/>
    <w:rsid w:val="001330AE"/>
    <w:rsid w:val="001332AA"/>
    <w:rsid w:val="00133921"/>
    <w:rsid w:val="00133924"/>
    <w:rsid w:val="00135102"/>
    <w:rsid w:val="00135BD9"/>
    <w:rsid w:val="00136366"/>
    <w:rsid w:val="00136D20"/>
    <w:rsid w:val="00136D8B"/>
    <w:rsid w:val="001370E8"/>
    <w:rsid w:val="00141B63"/>
    <w:rsid w:val="00141DEF"/>
    <w:rsid w:val="001421D5"/>
    <w:rsid w:val="00142228"/>
    <w:rsid w:val="00142B00"/>
    <w:rsid w:val="00143C5E"/>
    <w:rsid w:val="00143FEE"/>
    <w:rsid w:val="001453DB"/>
    <w:rsid w:val="00145629"/>
    <w:rsid w:val="00146DDD"/>
    <w:rsid w:val="00146FE1"/>
    <w:rsid w:val="00147871"/>
    <w:rsid w:val="00147ABD"/>
    <w:rsid w:val="00151268"/>
    <w:rsid w:val="00152330"/>
    <w:rsid w:val="0015238B"/>
    <w:rsid w:val="00152E6D"/>
    <w:rsid w:val="0015339A"/>
    <w:rsid w:val="00153B7F"/>
    <w:rsid w:val="00153DD3"/>
    <w:rsid w:val="00154746"/>
    <w:rsid w:val="00154CE6"/>
    <w:rsid w:val="001554EB"/>
    <w:rsid w:val="0015556C"/>
    <w:rsid w:val="001555BA"/>
    <w:rsid w:val="00155A0C"/>
    <w:rsid w:val="00156246"/>
    <w:rsid w:val="00156360"/>
    <w:rsid w:val="00156898"/>
    <w:rsid w:val="0015735E"/>
    <w:rsid w:val="001577C7"/>
    <w:rsid w:val="00157963"/>
    <w:rsid w:val="00157E52"/>
    <w:rsid w:val="00161A8E"/>
    <w:rsid w:val="00162744"/>
    <w:rsid w:val="00163109"/>
    <w:rsid w:val="0016557A"/>
    <w:rsid w:val="00165D10"/>
    <w:rsid w:val="001662EA"/>
    <w:rsid w:val="00167288"/>
    <w:rsid w:val="001672FF"/>
    <w:rsid w:val="001701A2"/>
    <w:rsid w:val="00170B11"/>
    <w:rsid w:val="00170D6F"/>
    <w:rsid w:val="00170E1A"/>
    <w:rsid w:val="00170ED7"/>
    <w:rsid w:val="00172E2D"/>
    <w:rsid w:val="001745F3"/>
    <w:rsid w:val="00174A5B"/>
    <w:rsid w:val="00175099"/>
    <w:rsid w:val="001761C0"/>
    <w:rsid w:val="0017638F"/>
    <w:rsid w:val="001767C7"/>
    <w:rsid w:val="00176C6B"/>
    <w:rsid w:val="0017733C"/>
    <w:rsid w:val="001776A7"/>
    <w:rsid w:val="00177775"/>
    <w:rsid w:val="00177D90"/>
    <w:rsid w:val="00180753"/>
    <w:rsid w:val="00180999"/>
    <w:rsid w:val="00180DF2"/>
    <w:rsid w:val="00181012"/>
    <w:rsid w:val="0018476E"/>
    <w:rsid w:val="00184A0D"/>
    <w:rsid w:val="00185665"/>
    <w:rsid w:val="001859C4"/>
    <w:rsid w:val="00185CBC"/>
    <w:rsid w:val="001869B3"/>
    <w:rsid w:val="00187362"/>
    <w:rsid w:val="00187E09"/>
    <w:rsid w:val="001904AB"/>
    <w:rsid w:val="00191819"/>
    <w:rsid w:val="00191BAB"/>
    <w:rsid w:val="001922F0"/>
    <w:rsid w:val="00192442"/>
    <w:rsid w:val="00192641"/>
    <w:rsid w:val="001926E4"/>
    <w:rsid w:val="00192F54"/>
    <w:rsid w:val="00193EAE"/>
    <w:rsid w:val="0019456F"/>
    <w:rsid w:val="00196880"/>
    <w:rsid w:val="00196C90"/>
    <w:rsid w:val="00196FDC"/>
    <w:rsid w:val="001978D6"/>
    <w:rsid w:val="00197F30"/>
    <w:rsid w:val="001A03A7"/>
    <w:rsid w:val="001A099B"/>
    <w:rsid w:val="001A273F"/>
    <w:rsid w:val="001A2A36"/>
    <w:rsid w:val="001A34D3"/>
    <w:rsid w:val="001A3AC8"/>
    <w:rsid w:val="001A3D26"/>
    <w:rsid w:val="001A3D55"/>
    <w:rsid w:val="001A462C"/>
    <w:rsid w:val="001A4B04"/>
    <w:rsid w:val="001A585E"/>
    <w:rsid w:val="001A58B8"/>
    <w:rsid w:val="001A67EA"/>
    <w:rsid w:val="001A79D3"/>
    <w:rsid w:val="001B0C8B"/>
    <w:rsid w:val="001B128F"/>
    <w:rsid w:val="001B17B0"/>
    <w:rsid w:val="001B3073"/>
    <w:rsid w:val="001B337B"/>
    <w:rsid w:val="001B364A"/>
    <w:rsid w:val="001B3939"/>
    <w:rsid w:val="001B59AC"/>
    <w:rsid w:val="001B6107"/>
    <w:rsid w:val="001B6346"/>
    <w:rsid w:val="001B7061"/>
    <w:rsid w:val="001B7E65"/>
    <w:rsid w:val="001C0B93"/>
    <w:rsid w:val="001C0C12"/>
    <w:rsid w:val="001C21DE"/>
    <w:rsid w:val="001C2FE7"/>
    <w:rsid w:val="001C3062"/>
    <w:rsid w:val="001C3643"/>
    <w:rsid w:val="001C3E59"/>
    <w:rsid w:val="001C452F"/>
    <w:rsid w:val="001C4BA3"/>
    <w:rsid w:val="001C4FD9"/>
    <w:rsid w:val="001C50E1"/>
    <w:rsid w:val="001C5674"/>
    <w:rsid w:val="001C5BEA"/>
    <w:rsid w:val="001C5CAA"/>
    <w:rsid w:val="001C5E37"/>
    <w:rsid w:val="001C6FDD"/>
    <w:rsid w:val="001D054F"/>
    <w:rsid w:val="001D0552"/>
    <w:rsid w:val="001D164A"/>
    <w:rsid w:val="001D1E28"/>
    <w:rsid w:val="001D2024"/>
    <w:rsid w:val="001D2351"/>
    <w:rsid w:val="001D27F1"/>
    <w:rsid w:val="001D3084"/>
    <w:rsid w:val="001D3C14"/>
    <w:rsid w:val="001D5EF3"/>
    <w:rsid w:val="001D6250"/>
    <w:rsid w:val="001D683A"/>
    <w:rsid w:val="001D6D34"/>
    <w:rsid w:val="001D74C4"/>
    <w:rsid w:val="001D7596"/>
    <w:rsid w:val="001E0049"/>
    <w:rsid w:val="001E0EF7"/>
    <w:rsid w:val="001E144B"/>
    <w:rsid w:val="001E1E90"/>
    <w:rsid w:val="001E20E8"/>
    <w:rsid w:val="001E299F"/>
    <w:rsid w:val="001E3408"/>
    <w:rsid w:val="001E3524"/>
    <w:rsid w:val="001E3620"/>
    <w:rsid w:val="001E36DC"/>
    <w:rsid w:val="001E3845"/>
    <w:rsid w:val="001E39E1"/>
    <w:rsid w:val="001E3C68"/>
    <w:rsid w:val="001E3D01"/>
    <w:rsid w:val="001E3DC4"/>
    <w:rsid w:val="001E5140"/>
    <w:rsid w:val="001E6987"/>
    <w:rsid w:val="001E6C6E"/>
    <w:rsid w:val="001E75FA"/>
    <w:rsid w:val="001F0686"/>
    <w:rsid w:val="001F08C7"/>
    <w:rsid w:val="001F0C91"/>
    <w:rsid w:val="001F0F72"/>
    <w:rsid w:val="001F1021"/>
    <w:rsid w:val="001F1516"/>
    <w:rsid w:val="001F158D"/>
    <w:rsid w:val="001F1B66"/>
    <w:rsid w:val="001F1EB2"/>
    <w:rsid w:val="001F256F"/>
    <w:rsid w:val="001F2595"/>
    <w:rsid w:val="001F2E08"/>
    <w:rsid w:val="001F3681"/>
    <w:rsid w:val="001F3C1B"/>
    <w:rsid w:val="001F40E6"/>
    <w:rsid w:val="001F419E"/>
    <w:rsid w:val="001F4728"/>
    <w:rsid w:val="001F5740"/>
    <w:rsid w:val="001F5B25"/>
    <w:rsid w:val="001F6561"/>
    <w:rsid w:val="001F68F7"/>
    <w:rsid w:val="00200E07"/>
    <w:rsid w:val="002014CA"/>
    <w:rsid w:val="002023B6"/>
    <w:rsid w:val="00202F4E"/>
    <w:rsid w:val="00203125"/>
    <w:rsid w:val="00203813"/>
    <w:rsid w:val="0020387C"/>
    <w:rsid w:val="002038BC"/>
    <w:rsid w:val="00204897"/>
    <w:rsid w:val="00204E68"/>
    <w:rsid w:val="002053A7"/>
    <w:rsid w:val="00205C10"/>
    <w:rsid w:val="00205D3C"/>
    <w:rsid w:val="00206671"/>
    <w:rsid w:val="00206DB2"/>
    <w:rsid w:val="002077E3"/>
    <w:rsid w:val="00207B48"/>
    <w:rsid w:val="002101CF"/>
    <w:rsid w:val="0021038B"/>
    <w:rsid w:val="00210CCB"/>
    <w:rsid w:val="00210F61"/>
    <w:rsid w:val="00211995"/>
    <w:rsid w:val="00212914"/>
    <w:rsid w:val="00212A71"/>
    <w:rsid w:val="00212CC7"/>
    <w:rsid w:val="00215165"/>
    <w:rsid w:val="0021579B"/>
    <w:rsid w:val="00216869"/>
    <w:rsid w:val="00216E16"/>
    <w:rsid w:val="00217DBC"/>
    <w:rsid w:val="0022022C"/>
    <w:rsid w:val="002204D2"/>
    <w:rsid w:val="00220F83"/>
    <w:rsid w:val="0022185B"/>
    <w:rsid w:val="00221DCD"/>
    <w:rsid w:val="00222118"/>
    <w:rsid w:val="00222648"/>
    <w:rsid w:val="002228B8"/>
    <w:rsid w:val="00223FDA"/>
    <w:rsid w:val="002243CA"/>
    <w:rsid w:val="00225382"/>
    <w:rsid w:val="00225610"/>
    <w:rsid w:val="00225640"/>
    <w:rsid w:val="0022610A"/>
    <w:rsid w:val="00227192"/>
    <w:rsid w:val="002271BB"/>
    <w:rsid w:val="00227C80"/>
    <w:rsid w:val="00230C59"/>
    <w:rsid w:val="00231E6F"/>
    <w:rsid w:val="0023241B"/>
    <w:rsid w:val="002332C3"/>
    <w:rsid w:val="002348B8"/>
    <w:rsid w:val="00234CF2"/>
    <w:rsid w:val="00236030"/>
    <w:rsid w:val="00236A06"/>
    <w:rsid w:val="00236E06"/>
    <w:rsid w:val="00236F1F"/>
    <w:rsid w:val="002373B2"/>
    <w:rsid w:val="002376EE"/>
    <w:rsid w:val="00237862"/>
    <w:rsid w:val="00237AD1"/>
    <w:rsid w:val="0024075D"/>
    <w:rsid w:val="002409A8"/>
    <w:rsid w:val="0024144D"/>
    <w:rsid w:val="002419EF"/>
    <w:rsid w:val="00241A4A"/>
    <w:rsid w:val="00243B89"/>
    <w:rsid w:val="002442DF"/>
    <w:rsid w:val="002455DC"/>
    <w:rsid w:val="0024643C"/>
    <w:rsid w:val="002464AD"/>
    <w:rsid w:val="00246B40"/>
    <w:rsid w:val="0024744B"/>
    <w:rsid w:val="002477E6"/>
    <w:rsid w:val="00251CAD"/>
    <w:rsid w:val="00252B56"/>
    <w:rsid w:val="00252CF1"/>
    <w:rsid w:val="00253339"/>
    <w:rsid w:val="00253C19"/>
    <w:rsid w:val="00253E65"/>
    <w:rsid w:val="00254958"/>
    <w:rsid w:val="00255777"/>
    <w:rsid w:val="00260580"/>
    <w:rsid w:val="00260B6E"/>
    <w:rsid w:val="0026189F"/>
    <w:rsid w:val="00262416"/>
    <w:rsid w:val="00262ECD"/>
    <w:rsid w:val="00264893"/>
    <w:rsid w:val="002653CF"/>
    <w:rsid w:val="0026636B"/>
    <w:rsid w:val="00266451"/>
    <w:rsid w:val="002671CC"/>
    <w:rsid w:val="00267261"/>
    <w:rsid w:val="002678F4"/>
    <w:rsid w:val="00267E8C"/>
    <w:rsid w:val="00267ED8"/>
    <w:rsid w:val="00267FC5"/>
    <w:rsid w:val="002703E9"/>
    <w:rsid w:val="00271745"/>
    <w:rsid w:val="00271A04"/>
    <w:rsid w:val="00273DC9"/>
    <w:rsid w:val="00274058"/>
    <w:rsid w:val="0027624A"/>
    <w:rsid w:val="00276A63"/>
    <w:rsid w:val="002771D1"/>
    <w:rsid w:val="0027761B"/>
    <w:rsid w:val="002777C0"/>
    <w:rsid w:val="0028181C"/>
    <w:rsid w:val="00281D1E"/>
    <w:rsid w:val="00283AB2"/>
    <w:rsid w:val="00283AD0"/>
    <w:rsid w:val="00286CBC"/>
    <w:rsid w:val="002870E7"/>
    <w:rsid w:val="00291175"/>
    <w:rsid w:val="00291614"/>
    <w:rsid w:val="0029207D"/>
    <w:rsid w:val="00292352"/>
    <w:rsid w:val="0029331D"/>
    <w:rsid w:val="00293571"/>
    <w:rsid w:val="00293B1D"/>
    <w:rsid w:val="00294137"/>
    <w:rsid w:val="0029489D"/>
    <w:rsid w:val="00295134"/>
    <w:rsid w:val="0029576C"/>
    <w:rsid w:val="00295962"/>
    <w:rsid w:val="00295E97"/>
    <w:rsid w:val="00296355"/>
    <w:rsid w:val="002965B9"/>
    <w:rsid w:val="00296706"/>
    <w:rsid w:val="00297E7B"/>
    <w:rsid w:val="00297F07"/>
    <w:rsid w:val="002A07F3"/>
    <w:rsid w:val="002A152B"/>
    <w:rsid w:val="002A1F93"/>
    <w:rsid w:val="002A20EF"/>
    <w:rsid w:val="002A2A1A"/>
    <w:rsid w:val="002A2F1B"/>
    <w:rsid w:val="002A41F5"/>
    <w:rsid w:val="002A635B"/>
    <w:rsid w:val="002A7D76"/>
    <w:rsid w:val="002B0593"/>
    <w:rsid w:val="002B1C65"/>
    <w:rsid w:val="002B2551"/>
    <w:rsid w:val="002B2AFF"/>
    <w:rsid w:val="002B3691"/>
    <w:rsid w:val="002B396D"/>
    <w:rsid w:val="002B46E8"/>
    <w:rsid w:val="002B4924"/>
    <w:rsid w:val="002B5D3D"/>
    <w:rsid w:val="002B613D"/>
    <w:rsid w:val="002B7094"/>
    <w:rsid w:val="002C095E"/>
    <w:rsid w:val="002C15F8"/>
    <w:rsid w:val="002C2DA5"/>
    <w:rsid w:val="002C4F67"/>
    <w:rsid w:val="002C660D"/>
    <w:rsid w:val="002C68D8"/>
    <w:rsid w:val="002C6EE6"/>
    <w:rsid w:val="002C7799"/>
    <w:rsid w:val="002C7CD1"/>
    <w:rsid w:val="002D1661"/>
    <w:rsid w:val="002D2182"/>
    <w:rsid w:val="002D21C3"/>
    <w:rsid w:val="002D270B"/>
    <w:rsid w:val="002D2A6E"/>
    <w:rsid w:val="002D37CA"/>
    <w:rsid w:val="002D4C93"/>
    <w:rsid w:val="002D534D"/>
    <w:rsid w:val="002D5520"/>
    <w:rsid w:val="002D5541"/>
    <w:rsid w:val="002E0C30"/>
    <w:rsid w:val="002E11BA"/>
    <w:rsid w:val="002E124F"/>
    <w:rsid w:val="002E2D63"/>
    <w:rsid w:val="002E317C"/>
    <w:rsid w:val="002E33B0"/>
    <w:rsid w:val="002E35F0"/>
    <w:rsid w:val="002E4AAF"/>
    <w:rsid w:val="002E5B84"/>
    <w:rsid w:val="002E6FE9"/>
    <w:rsid w:val="002E7080"/>
    <w:rsid w:val="002E7492"/>
    <w:rsid w:val="002E7835"/>
    <w:rsid w:val="002E7C82"/>
    <w:rsid w:val="002F0413"/>
    <w:rsid w:val="002F2E94"/>
    <w:rsid w:val="002F2FEE"/>
    <w:rsid w:val="002F3056"/>
    <w:rsid w:val="002F310F"/>
    <w:rsid w:val="002F32D1"/>
    <w:rsid w:val="002F3857"/>
    <w:rsid w:val="002F3C77"/>
    <w:rsid w:val="002F52D0"/>
    <w:rsid w:val="002F70E6"/>
    <w:rsid w:val="002F71D1"/>
    <w:rsid w:val="002F7BF0"/>
    <w:rsid w:val="0030009A"/>
    <w:rsid w:val="00300402"/>
    <w:rsid w:val="003005D2"/>
    <w:rsid w:val="00300986"/>
    <w:rsid w:val="00300F35"/>
    <w:rsid w:val="003011C4"/>
    <w:rsid w:val="0030183F"/>
    <w:rsid w:val="0030197E"/>
    <w:rsid w:val="00301B32"/>
    <w:rsid w:val="00301E72"/>
    <w:rsid w:val="00302EF2"/>
    <w:rsid w:val="00304EF1"/>
    <w:rsid w:val="00306A1B"/>
    <w:rsid w:val="00306D18"/>
    <w:rsid w:val="0030703F"/>
    <w:rsid w:val="0030713B"/>
    <w:rsid w:val="0030788E"/>
    <w:rsid w:val="003078F5"/>
    <w:rsid w:val="003106C5"/>
    <w:rsid w:val="00311972"/>
    <w:rsid w:val="0031219E"/>
    <w:rsid w:val="0031272B"/>
    <w:rsid w:val="00312E2A"/>
    <w:rsid w:val="00312ED2"/>
    <w:rsid w:val="00315B1F"/>
    <w:rsid w:val="00315BE5"/>
    <w:rsid w:val="00315E95"/>
    <w:rsid w:val="00316092"/>
    <w:rsid w:val="0031734C"/>
    <w:rsid w:val="00317A9C"/>
    <w:rsid w:val="00317C0F"/>
    <w:rsid w:val="00320010"/>
    <w:rsid w:val="00320100"/>
    <w:rsid w:val="0032016A"/>
    <w:rsid w:val="0032021C"/>
    <w:rsid w:val="00320D48"/>
    <w:rsid w:val="0032199C"/>
    <w:rsid w:val="00322394"/>
    <w:rsid w:val="00322C44"/>
    <w:rsid w:val="00322E64"/>
    <w:rsid w:val="00323DB3"/>
    <w:rsid w:val="003257BF"/>
    <w:rsid w:val="00325B5F"/>
    <w:rsid w:val="00325E12"/>
    <w:rsid w:val="003260E9"/>
    <w:rsid w:val="00326159"/>
    <w:rsid w:val="00326333"/>
    <w:rsid w:val="003273D8"/>
    <w:rsid w:val="00330561"/>
    <w:rsid w:val="003322B1"/>
    <w:rsid w:val="00332D85"/>
    <w:rsid w:val="00332E54"/>
    <w:rsid w:val="00334381"/>
    <w:rsid w:val="0033486A"/>
    <w:rsid w:val="00334BD4"/>
    <w:rsid w:val="00334BD5"/>
    <w:rsid w:val="00334D0A"/>
    <w:rsid w:val="003358B1"/>
    <w:rsid w:val="00335FAD"/>
    <w:rsid w:val="003366E1"/>
    <w:rsid w:val="0033731F"/>
    <w:rsid w:val="00337540"/>
    <w:rsid w:val="00337B8A"/>
    <w:rsid w:val="003405BB"/>
    <w:rsid w:val="00340623"/>
    <w:rsid w:val="00340A62"/>
    <w:rsid w:val="00340E89"/>
    <w:rsid w:val="00341345"/>
    <w:rsid w:val="00341746"/>
    <w:rsid w:val="003419D3"/>
    <w:rsid w:val="00343442"/>
    <w:rsid w:val="003439C0"/>
    <w:rsid w:val="00343F21"/>
    <w:rsid w:val="00346807"/>
    <w:rsid w:val="0034698D"/>
    <w:rsid w:val="00346AC6"/>
    <w:rsid w:val="00346B03"/>
    <w:rsid w:val="00347501"/>
    <w:rsid w:val="003477ED"/>
    <w:rsid w:val="003478D2"/>
    <w:rsid w:val="00350060"/>
    <w:rsid w:val="003514BF"/>
    <w:rsid w:val="00351C02"/>
    <w:rsid w:val="00351DE1"/>
    <w:rsid w:val="003521E2"/>
    <w:rsid w:val="00352358"/>
    <w:rsid w:val="0035288A"/>
    <w:rsid w:val="00354B7D"/>
    <w:rsid w:val="00354EC7"/>
    <w:rsid w:val="00354F39"/>
    <w:rsid w:val="0035634C"/>
    <w:rsid w:val="003563B4"/>
    <w:rsid w:val="00357075"/>
    <w:rsid w:val="00357AA7"/>
    <w:rsid w:val="00361091"/>
    <w:rsid w:val="0036193E"/>
    <w:rsid w:val="00362708"/>
    <w:rsid w:val="00363B2A"/>
    <w:rsid w:val="003645B5"/>
    <w:rsid w:val="00364759"/>
    <w:rsid w:val="00365723"/>
    <w:rsid w:val="00365D30"/>
    <w:rsid w:val="003675B0"/>
    <w:rsid w:val="0037059C"/>
    <w:rsid w:val="00372228"/>
    <w:rsid w:val="0037318D"/>
    <w:rsid w:val="00374223"/>
    <w:rsid w:val="003746F9"/>
    <w:rsid w:val="00374A3D"/>
    <w:rsid w:val="00374CA3"/>
    <w:rsid w:val="00374F07"/>
    <w:rsid w:val="0037583D"/>
    <w:rsid w:val="003759DE"/>
    <w:rsid w:val="00376C1D"/>
    <w:rsid w:val="00380515"/>
    <w:rsid w:val="00380B0A"/>
    <w:rsid w:val="00382AA2"/>
    <w:rsid w:val="00382AB3"/>
    <w:rsid w:val="00382F6E"/>
    <w:rsid w:val="0038327A"/>
    <w:rsid w:val="0038392E"/>
    <w:rsid w:val="003839FD"/>
    <w:rsid w:val="00384218"/>
    <w:rsid w:val="0038441C"/>
    <w:rsid w:val="003847F9"/>
    <w:rsid w:val="00384B2E"/>
    <w:rsid w:val="00387704"/>
    <w:rsid w:val="00387EC2"/>
    <w:rsid w:val="00387FC0"/>
    <w:rsid w:val="00390956"/>
    <w:rsid w:val="00390FAD"/>
    <w:rsid w:val="003910F5"/>
    <w:rsid w:val="0039121F"/>
    <w:rsid w:val="00391357"/>
    <w:rsid w:val="003913A3"/>
    <w:rsid w:val="003914B2"/>
    <w:rsid w:val="00391890"/>
    <w:rsid w:val="00391C7E"/>
    <w:rsid w:val="00391F85"/>
    <w:rsid w:val="003931E9"/>
    <w:rsid w:val="00394185"/>
    <w:rsid w:val="0039447B"/>
    <w:rsid w:val="00394902"/>
    <w:rsid w:val="00395F30"/>
    <w:rsid w:val="00396652"/>
    <w:rsid w:val="003966CC"/>
    <w:rsid w:val="003A0C14"/>
    <w:rsid w:val="003A0DA9"/>
    <w:rsid w:val="003A1480"/>
    <w:rsid w:val="003A232F"/>
    <w:rsid w:val="003A2890"/>
    <w:rsid w:val="003A30B6"/>
    <w:rsid w:val="003A3494"/>
    <w:rsid w:val="003A3A9C"/>
    <w:rsid w:val="003A4D0A"/>
    <w:rsid w:val="003A57C4"/>
    <w:rsid w:val="003A6FCF"/>
    <w:rsid w:val="003A7594"/>
    <w:rsid w:val="003A79A0"/>
    <w:rsid w:val="003A7EA5"/>
    <w:rsid w:val="003B00A2"/>
    <w:rsid w:val="003B08B0"/>
    <w:rsid w:val="003B1A3F"/>
    <w:rsid w:val="003B2248"/>
    <w:rsid w:val="003B30BA"/>
    <w:rsid w:val="003B31E8"/>
    <w:rsid w:val="003B32B9"/>
    <w:rsid w:val="003B3565"/>
    <w:rsid w:val="003B3958"/>
    <w:rsid w:val="003B3CBB"/>
    <w:rsid w:val="003B4AF4"/>
    <w:rsid w:val="003B5441"/>
    <w:rsid w:val="003B54AC"/>
    <w:rsid w:val="003B61A5"/>
    <w:rsid w:val="003B6911"/>
    <w:rsid w:val="003B6A8C"/>
    <w:rsid w:val="003C0355"/>
    <w:rsid w:val="003C0EAF"/>
    <w:rsid w:val="003C2D0F"/>
    <w:rsid w:val="003C4092"/>
    <w:rsid w:val="003C4201"/>
    <w:rsid w:val="003C4C51"/>
    <w:rsid w:val="003C54F7"/>
    <w:rsid w:val="003C7443"/>
    <w:rsid w:val="003C779A"/>
    <w:rsid w:val="003C7C2C"/>
    <w:rsid w:val="003D0719"/>
    <w:rsid w:val="003D08F8"/>
    <w:rsid w:val="003D22D1"/>
    <w:rsid w:val="003D28F2"/>
    <w:rsid w:val="003D2A23"/>
    <w:rsid w:val="003D2E56"/>
    <w:rsid w:val="003D3107"/>
    <w:rsid w:val="003D31BF"/>
    <w:rsid w:val="003D34E2"/>
    <w:rsid w:val="003D399E"/>
    <w:rsid w:val="003D3A03"/>
    <w:rsid w:val="003D533E"/>
    <w:rsid w:val="003D5638"/>
    <w:rsid w:val="003D5AE3"/>
    <w:rsid w:val="003D5C52"/>
    <w:rsid w:val="003D6D55"/>
    <w:rsid w:val="003E0207"/>
    <w:rsid w:val="003E063C"/>
    <w:rsid w:val="003E1759"/>
    <w:rsid w:val="003E43EB"/>
    <w:rsid w:val="003E44D2"/>
    <w:rsid w:val="003E49E3"/>
    <w:rsid w:val="003E4EEC"/>
    <w:rsid w:val="003E530D"/>
    <w:rsid w:val="003E54E7"/>
    <w:rsid w:val="003E58F6"/>
    <w:rsid w:val="003E5997"/>
    <w:rsid w:val="003E5F64"/>
    <w:rsid w:val="003E6A5E"/>
    <w:rsid w:val="003F0D9E"/>
    <w:rsid w:val="003F17E9"/>
    <w:rsid w:val="003F1CA7"/>
    <w:rsid w:val="003F21EF"/>
    <w:rsid w:val="003F250C"/>
    <w:rsid w:val="003F26CC"/>
    <w:rsid w:val="003F2B2D"/>
    <w:rsid w:val="003F5651"/>
    <w:rsid w:val="003F60E1"/>
    <w:rsid w:val="003F651D"/>
    <w:rsid w:val="003F6EF2"/>
    <w:rsid w:val="003F7ACA"/>
    <w:rsid w:val="003F7EC7"/>
    <w:rsid w:val="0040007A"/>
    <w:rsid w:val="004007C9"/>
    <w:rsid w:val="0040118A"/>
    <w:rsid w:val="00401265"/>
    <w:rsid w:val="00401D5E"/>
    <w:rsid w:val="00401FD3"/>
    <w:rsid w:val="00402701"/>
    <w:rsid w:val="00404F2D"/>
    <w:rsid w:val="004059FC"/>
    <w:rsid w:val="00405E44"/>
    <w:rsid w:val="0040606E"/>
    <w:rsid w:val="0040715A"/>
    <w:rsid w:val="0040716F"/>
    <w:rsid w:val="00411191"/>
    <w:rsid w:val="00411211"/>
    <w:rsid w:val="0041137A"/>
    <w:rsid w:val="0041187A"/>
    <w:rsid w:val="0041198F"/>
    <w:rsid w:val="0041199B"/>
    <w:rsid w:val="004124DA"/>
    <w:rsid w:val="00414E42"/>
    <w:rsid w:val="00415447"/>
    <w:rsid w:val="00416401"/>
    <w:rsid w:val="00416DC1"/>
    <w:rsid w:val="00417063"/>
    <w:rsid w:val="00417091"/>
    <w:rsid w:val="004172B9"/>
    <w:rsid w:val="004200A0"/>
    <w:rsid w:val="00420E4A"/>
    <w:rsid w:val="00421592"/>
    <w:rsid w:val="00422664"/>
    <w:rsid w:val="0042397C"/>
    <w:rsid w:val="004240A3"/>
    <w:rsid w:val="00424434"/>
    <w:rsid w:val="0042478D"/>
    <w:rsid w:val="00424A7E"/>
    <w:rsid w:val="004251E3"/>
    <w:rsid w:val="004266C9"/>
    <w:rsid w:val="00426B8D"/>
    <w:rsid w:val="004271E3"/>
    <w:rsid w:val="0042720A"/>
    <w:rsid w:val="00430460"/>
    <w:rsid w:val="004308FA"/>
    <w:rsid w:val="00430AB5"/>
    <w:rsid w:val="00430ACE"/>
    <w:rsid w:val="00430F94"/>
    <w:rsid w:val="00431050"/>
    <w:rsid w:val="00431C8B"/>
    <w:rsid w:val="00431EE9"/>
    <w:rsid w:val="0043327E"/>
    <w:rsid w:val="004337EF"/>
    <w:rsid w:val="00434298"/>
    <w:rsid w:val="00434E1E"/>
    <w:rsid w:val="00436161"/>
    <w:rsid w:val="00436C7A"/>
    <w:rsid w:val="00437799"/>
    <w:rsid w:val="00437934"/>
    <w:rsid w:val="004403BB"/>
    <w:rsid w:val="00440B4E"/>
    <w:rsid w:val="00440E3E"/>
    <w:rsid w:val="00441071"/>
    <w:rsid w:val="00441316"/>
    <w:rsid w:val="0044162B"/>
    <w:rsid w:val="004416B7"/>
    <w:rsid w:val="00441EF6"/>
    <w:rsid w:val="00442694"/>
    <w:rsid w:val="0044298B"/>
    <w:rsid w:val="00442E23"/>
    <w:rsid w:val="00442F60"/>
    <w:rsid w:val="00442FBE"/>
    <w:rsid w:val="0044369A"/>
    <w:rsid w:val="00443A30"/>
    <w:rsid w:val="00444224"/>
    <w:rsid w:val="0044510A"/>
    <w:rsid w:val="00445546"/>
    <w:rsid w:val="0044629F"/>
    <w:rsid w:val="00446CB6"/>
    <w:rsid w:val="00447E3B"/>
    <w:rsid w:val="00447EC2"/>
    <w:rsid w:val="004501A6"/>
    <w:rsid w:val="0045038F"/>
    <w:rsid w:val="00450F51"/>
    <w:rsid w:val="00451901"/>
    <w:rsid w:val="0045352A"/>
    <w:rsid w:val="0045388A"/>
    <w:rsid w:val="004549A9"/>
    <w:rsid w:val="00454C3F"/>
    <w:rsid w:val="004551FD"/>
    <w:rsid w:val="00455312"/>
    <w:rsid w:val="00455902"/>
    <w:rsid w:val="0045607E"/>
    <w:rsid w:val="00456B79"/>
    <w:rsid w:val="00457571"/>
    <w:rsid w:val="00457606"/>
    <w:rsid w:val="00457AA6"/>
    <w:rsid w:val="00457EC1"/>
    <w:rsid w:val="00460410"/>
    <w:rsid w:val="00460704"/>
    <w:rsid w:val="004618B3"/>
    <w:rsid w:val="00461FE8"/>
    <w:rsid w:val="00462339"/>
    <w:rsid w:val="00462727"/>
    <w:rsid w:val="00462764"/>
    <w:rsid w:val="00462888"/>
    <w:rsid w:val="004633C1"/>
    <w:rsid w:val="00463455"/>
    <w:rsid w:val="004641F8"/>
    <w:rsid w:val="00465A39"/>
    <w:rsid w:val="00465A97"/>
    <w:rsid w:val="00466199"/>
    <w:rsid w:val="0046636B"/>
    <w:rsid w:val="00467723"/>
    <w:rsid w:val="004678B4"/>
    <w:rsid w:val="00467F1C"/>
    <w:rsid w:val="004700E3"/>
    <w:rsid w:val="004706D4"/>
    <w:rsid w:val="004708EC"/>
    <w:rsid w:val="004709EB"/>
    <w:rsid w:val="00470ABA"/>
    <w:rsid w:val="00470B00"/>
    <w:rsid w:val="00470E3B"/>
    <w:rsid w:val="00470E43"/>
    <w:rsid w:val="00471528"/>
    <w:rsid w:val="00471F26"/>
    <w:rsid w:val="00474810"/>
    <w:rsid w:val="00475D79"/>
    <w:rsid w:val="0047629F"/>
    <w:rsid w:val="00476D33"/>
    <w:rsid w:val="00477342"/>
    <w:rsid w:val="004774DC"/>
    <w:rsid w:val="0047769A"/>
    <w:rsid w:val="004805F5"/>
    <w:rsid w:val="00480E94"/>
    <w:rsid w:val="00480EB2"/>
    <w:rsid w:val="0048144E"/>
    <w:rsid w:val="00482BDE"/>
    <w:rsid w:val="00482DD6"/>
    <w:rsid w:val="0048458F"/>
    <w:rsid w:val="00484830"/>
    <w:rsid w:val="004851CA"/>
    <w:rsid w:val="0048522A"/>
    <w:rsid w:val="00485E64"/>
    <w:rsid w:val="00486836"/>
    <w:rsid w:val="00487C42"/>
    <w:rsid w:val="00487CA9"/>
    <w:rsid w:val="00487ECD"/>
    <w:rsid w:val="00490FD2"/>
    <w:rsid w:val="00492204"/>
    <w:rsid w:val="00492E70"/>
    <w:rsid w:val="00493132"/>
    <w:rsid w:val="00493C61"/>
    <w:rsid w:val="00494D3E"/>
    <w:rsid w:val="00495FBC"/>
    <w:rsid w:val="00497008"/>
    <w:rsid w:val="004977AC"/>
    <w:rsid w:val="004977AE"/>
    <w:rsid w:val="004A0F2E"/>
    <w:rsid w:val="004A1D0A"/>
    <w:rsid w:val="004A2968"/>
    <w:rsid w:val="004A2D14"/>
    <w:rsid w:val="004A3A33"/>
    <w:rsid w:val="004A6175"/>
    <w:rsid w:val="004A6A4E"/>
    <w:rsid w:val="004A7231"/>
    <w:rsid w:val="004A741A"/>
    <w:rsid w:val="004A763A"/>
    <w:rsid w:val="004B02D6"/>
    <w:rsid w:val="004B3215"/>
    <w:rsid w:val="004B4FA1"/>
    <w:rsid w:val="004B543B"/>
    <w:rsid w:val="004B5AE6"/>
    <w:rsid w:val="004B6B89"/>
    <w:rsid w:val="004B7D18"/>
    <w:rsid w:val="004C00EE"/>
    <w:rsid w:val="004C0AF1"/>
    <w:rsid w:val="004C0E3C"/>
    <w:rsid w:val="004C1E47"/>
    <w:rsid w:val="004C340C"/>
    <w:rsid w:val="004C3A4D"/>
    <w:rsid w:val="004C3CD5"/>
    <w:rsid w:val="004C46EF"/>
    <w:rsid w:val="004C471C"/>
    <w:rsid w:val="004C4CE3"/>
    <w:rsid w:val="004C5330"/>
    <w:rsid w:val="004C55ED"/>
    <w:rsid w:val="004C5E22"/>
    <w:rsid w:val="004C6023"/>
    <w:rsid w:val="004C62C5"/>
    <w:rsid w:val="004C7E5B"/>
    <w:rsid w:val="004D0BD9"/>
    <w:rsid w:val="004D0EB8"/>
    <w:rsid w:val="004D13C4"/>
    <w:rsid w:val="004D1488"/>
    <w:rsid w:val="004D175B"/>
    <w:rsid w:val="004D17DE"/>
    <w:rsid w:val="004D1BFA"/>
    <w:rsid w:val="004D214A"/>
    <w:rsid w:val="004D26A6"/>
    <w:rsid w:val="004D2CA4"/>
    <w:rsid w:val="004D2D03"/>
    <w:rsid w:val="004D3E4F"/>
    <w:rsid w:val="004D3FCB"/>
    <w:rsid w:val="004D4083"/>
    <w:rsid w:val="004D4425"/>
    <w:rsid w:val="004D4D8D"/>
    <w:rsid w:val="004D5121"/>
    <w:rsid w:val="004D536D"/>
    <w:rsid w:val="004D54F2"/>
    <w:rsid w:val="004D5518"/>
    <w:rsid w:val="004D5E70"/>
    <w:rsid w:val="004D6FFD"/>
    <w:rsid w:val="004D7738"/>
    <w:rsid w:val="004E050F"/>
    <w:rsid w:val="004E0A71"/>
    <w:rsid w:val="004E0EDC"/>
    <w:rsid w:val="004E0FE3"/>
    <w:rsid w:val="004E14EF"/>
    <w:rsid w:val="004E1623"/>
    <w:rsid w:val="004E1749"/>
    <w:rsid w:val="004E1956"/>
    <w:rsid w:val="004E1C51"/>
    <w:rsid w:val="004E1DA9"/>
    <w:rsid w:val="004E232C"/>
    <w:rsid w:val="004E34FA"/>
    <w:rsid w:val="004E37FF"/>
    <w:rsid w:val="004E38E2"/>
    <w:rsid w:val="004E3FFA"/>
    <w:rsid w:val="004E5341"/>
    <w:rsid w:val="004E6048"/>
    <w:rsid w:val="004E69C5"/>
    <w:rsid w:val="004E69DB"/>
    <w:rsid w:val="004E710A"/>
    <w:rsid w:val="004E72A7"/>
    <w:rsid w:val="004E7E17"/>
    <w:rsid w:val="004F0761"/>
    <w:rsid w:val="004F11EF"/>
    <w:rsid w:val="004F2954"/>
    <w:rsid w:val="004F3597"/>
    <w:rsid w:val="004F3AF3"/>
    <w:rsid w:val="004F3DA3"/>
    <w:rsid w:val="004F4107"/>
    <w:rsid w:val="004F414B"/>
    <w:rsid w:val="004F4AD4"/>
    <w:rsid w:val="004F4F71"/>
    <w:rsid w:val="004F5708"/>
    <w:rsid w:val="004F737F"/>
    <w:rsid w:val="004F7735"/>
    <w:rsid w:val="004F797D"/>
    <w:rsid w:val="004F7AD0"/>
    <w:rsid w:val="00501175"/>
    <w:rsid w:val="00501224"/>
    <w:rsid w:val="00501802"/>
    <w:rsid w:val="00502080"/>
    <w:rsid w:val="005039D2"/>
    <w:rsid w:val="00503E58"/>
    <w:rsid w:val="005046C6"/>
    <w:rsid w:val="00504FC5"/>
    <w:rsid w:val="0050650A"/>
    <w:rsid w:val="00506617"/>
    <w:rsid w:val="00506742"/>
    <w:rsid w:val="005069EB"/>
    <w:rsid w:val="00507D2A"/>
    <w:rsid w:val="00510240"/>
    <w:rsid w:val="005110DC"/>
    <w:rsid w:val="005113F1"/>
    <w:rsid w:val="005123F4"/>
    <w:rsid w:val="00512CBA"/>
    <w:rsid w:val="005149D1"/>
    <w:rsid w:val="005149D7"/>
    <w:rsid w:val="00514B3C"/>
    <w:rsid w:val="00516977"/>
    <w:rsid w:val="0051761F"/>
    <w:rsid w:val="005177C5"/>
    <w:rsid w:val="00517A48"/>
    <w:rsid w:val="00517B6C"/>
    <w:rsid w:val="00517E37"/>
    <w:rsid w:val="00520C89"/>
    <w:rsid w:val="00520D24"/>
    <w:rsid w:val="00521780"/>
    <w:rsid w:val="005226E9"/>
    <w:rsid w:val="005228A1"/>
    <w:rsid w:val="005228CE"/>
    <w:rsid w:val="0052384B"/>
    <w:rsid w:val="00524DCF"/>
    <w:rsid w:val="00524E7A"/>
    <w:rsid w:val="00524FD9"/>
    <w:rsid w:val="005250A2"/>
    <w:rsid w:val="005262E2"/>
    <w:rsid w:val="005269C4"/>
    <w:rsid w:val="00526FB1"/>
    <w:rsid w:val="00526FE7"/>
    <w:rsid w:val="00527B16"/>
    <w:rsid w:val="00530DCD"/>
    <w:rsid w:val="00531065"/>
    <w:rsid w:val="005314FF"/>
    <w:rsid w:val="005318CA"/>
    <w:rsid w:val="00532059"/>
    <w:rsid w:val="005335F1"/>
    <w:rsid w:val="00534312"/>
    <w:rsid w:val="00534743"/>
    <w:rsid w:val="00534F43"/>
    <w:rsid w:val="00536150"/>
    <w:rsid w:val="005362A1"/>
    <w:rsid w:val="0053642D"/>
    <w:rsid w:val="005367C9"/>
    <w:rsid w:val="005369C4"/>
    <w:rsid w:val="00536ECD"/>
    <w:rsid w:val="00537C04"/>
    <w:rsid w:val="00537CB7"/>
    <w:rsid w:val="00541401"/>
    <w:rsid w:val="0054142F"/>
    <w:rsid w:val="00541C4A"/>
    <w:rsid w:val="00542223"/>
    <w:rsid w:val="0054290D"/>
    <w:rsid w:val="00542E84"/>
    <w:rsid w:val="005449BA"/>
    <w:rsid w:val="00545CB9"/>
    <w:rsid w:val="00545DD4"/>
    <w:rsid w:val="0054629C"/>
    <w:rsid w:val="00546AFD"/>
    <w:rsid w:val="005475E2"/>
    <w:rsid w:val="005478AE"/>
    <w:rsid w:val="005479C9"/>
    <w:rsid w:val="005502C6"/>
    <w:rsid w:val="00551345"/>
    <w:rsid w:val="005524D5"/>
    <w:rsid w:val="00552998"/>
    <w:rsid w:val="00553076"/>
    <w:rsid w:val="00553342"/>
    <w:rsid w:val="00553D32"/>
    <w:rsid w:val="00554A29"/>
    <w:rsid w:val="00554A39"/>
    <w:rsid w:val="00555E57"/>
    <w:rsid w:val="00555F5D"/>
    <w:rsid w:val="00556747"/>
    <w:rsid w:val="00556E84"/>
    <w:rsid w:val="00556F29"/>
    <w:rsid w:val="00557E40"/>
    <w:rsid w:val="0056083B"/>
    <w:rsid w:val="00561161"/>
    <w:rsid w:val="00561189"/>
    <w:rsid w:val="005613BC"/>
    <w:rsid w:val="00562190"/>
    <w:rsid w:val="00563196"/>
    <w:rsid w:val="00563452"/>
    <w:rsid w:val="0056359D"/>
    <w:rsid w:val="005641A0"/>
    <w:rsid w:val="00564DC9"/>
    <w:rsid w:val="00565856"/>
    <w:rsid w:val="00566843"/>
    <w:rsid w:val="005674BD"/>
    <w:rsid w:val="0057051D"/>
    <w:rsid w:val="005705EA"/>
    <w:rsid w:val="00570CC9"/>
    <w:rsid w:val="00570EF1"/>
    <w:rsid w:val="005711E4"/>
    <w:rsid w:val="00571411"/>
    <w:rsid w:val="0057198C"/>
    <w:rsid w:val="00571BCC"/>
    <w:rsid w:val="005733C4"/>
    <w:rsid w:val="00573879"/>
    <w:rsid w:val="00573D0D"/>
    <w:rsid w:val="00573ED4"/>
    <w:rsid w:val="0057401D"/>
    <w:rsid w:val="0057473E"/>
    <w:rsid w:val="00574A47"/>
    <w:rsid w:val="0057513C"/>
    <w:rsid w:val="0057515C"/>
    <w:rsid w:val="00575263"/>
    <w:rsid w:val="00575785"/>
    <w:rsid w:val="00575850"/>
    <w:rsid w:val="00575A75"/>
    <w:rsid w:val="00575B90"/>
    <w:rsid w:val="00575E52"/>
    <w:rsid w:val="005765B5"/>
    <w:rsid w:val="00577071"/>
    <w:rsid w:val="00580411"/>
    <w:rsid w:val="005809CD"/>
    <w:rsid w:val="00580FB6"/>
    <w:rsid w:val="00581037"/>
    <w:rsid w:val="00581DB2"/>
    <w:rsid w:val="005827BD"/>
    <w:rsid w:val="00582A08"/>
    <w:rsid w:val="00583174"/>
    <w:rsid w:val="0058466C"/>
    <w:rsid w:val="0058519D"/>
    <w:rsid w:val="00585321"/>
    <w:rsid w:val="0058626F"/>
    <w:rsid w:val="005902C5"/>
    <w:rsid w:val="005902F4"/>
    <w:rsid w:val="005913F4"/>
    <w:rsid w:val="005915DF"/>
    <w:rsid w:val="005915F6"/>
    <w:rsid w:val="00591751"/>
    <w:rsid w:val="00591E48"/>
    <w:rsid w:val="00591ED6"/>
    <w:rsid w:val="00592A31"/>
    <w:rsid w:val="00592F37"/>
    <w:rsid w:val="005935A8"/>
    <w:rsid w:val="00593B80"/>
    <w:rsid w:val="00593D2F"/>
    <w:rsid w:val="00593DCC"/>
    <w:rsid w:val="00593F75"/>
    <w:rsid w:val="005944E8"/>
    <w:rsid w:val="00594E4D"/>
    <w:rsid w:val="005952FF"/>
    <w:rsid w:val="005956EC"/>
    <w:rsid w:val="00595A16"/>
    <w:rsid w:val="00595F58"/>
    <w:rsid w:val="005A0A8D"/>
    <w:rsid w:val="005A0CEE"/>
    <w:rsid w:val="005A1553"/>
    <w:rsid w:val="005A155A"/>
    <w:rsid w:val="005A159F"/>
    <w:rsid w:val="005A173E"/>
    <w:rsid w:val="005A22E6"/>
    <w:rsid w:val="005A2832"/>
    <w:rsid w:val="005A28E4"/>
    <w:rsid w:val="005A2979"/>
    <w:rsid w:val="005A2C9C"/>
    <w:rsid w:val="005A2CB8"/>
    <w:rsid w:val="005A2E90"/>
    <w:rsid w:val="005A4BCB"/>
    <w:rsid w:val="005A5544"/>
    <w:rsid w:val="005A6BDF"/>
    <w:rsid w:val="005A6C87"/>
    <w:rsid w:val="005A6CF5"/>
    <w:rsid w:val="005A7127"/>
    <w:rsid w:val="005B051F"/>
    <w:rsid w:val="005B1564"/>
    <w:rsid w:val="005B15AC"/>
    <w:rsid w:val="005B1DC7"/>
    <w:rsid w:val="005B27A8"/>
    <w:rsid w:val="005B296D"/>
    <w:rsid w:val="005B33EA"/>
    <w:rsid w:val="005B342E"/>
    <w:rsid w:val="005B3FFC"/>
    <w:rsid w:val="005B41F1"/>
    <w:rsid w:val="005B56C5"/>
    <w:rsid w:val="005B599F"/>
    <w:rsid w:val="005B5E4C"/>
    <w:rsid w:val="005B5F84"/>
    <w:rsid w:val="005B63BD"/>
    <w:rsid w:val="005B641C"/>
    <w:rsid w:val="005B666D"/>
    <w:rsid w:val="005B75C2"/>
    <w:rsid w:val="005C0042"/>
    <w:rsid w:val="005C0929"/>
    <w:rsid w:val="005C09BA"/>
    <w:rsid w:val="005C1124"/>
    <w:rsid w:val="005C19FF"/>
    <w:rsid w:val="005C1BF6"/>
    <w:rsid w:val="005C1F3B"/>
    <w:rsid w:val="005C2D8D"/>
    <w:rsid w:val="005C4F00"/>
    <w:rsid w:val="005C5004"/>
    <w:rsid w:val="005C75F4"/>
    <w:rsid w:val="005C7835"/>
    <w:rsid w:val="005C7B1F"/>
    <w:rsid w:val="005D05EC"/>
    <w:rsid w:val="005D2874"/>
    <w:rsid w:val="005D2B63"/>
    <w:rsid w:val="005D2DA1"/>
    <w:rsid w:val="005D3BD4"/>
    <w:rsid w:val="005D4062"/>
    <w:rsid w:val="005D469B"/>
    <w:rsid w:val="005D496F"/>
    <w:rsid w:val="005D54CA"/>
    <w:rsid w:val="005D6D71"/>
    <w:rsid w:val="005D727D"/>
    <w:rsid w:val="005E0764"/>
    <w:rsid w:val="005E0BCE"/>
    <w:rsid w:val="005E1298"/>
    <w:rsid w:val="005E1380"/>
    <w:rsid w:val="005E2428"/>
    <w:rsid w:val="005E39D4"/>
    <w:rsid w:val="005E3D9B"/>
    <w:rsid w:val="005E44A2"/>
    <w:rsid w:val="005E457C"/>
    <w:rsid w:val="005E56C1"/>
    <w:rsid w:val="005E6307"/>
    <w:rsid w:val="005E7CC6"/>
    <w:rsid w:val="005E7E46"/>
    <w:rsid w:val="005E7E47"/>
    <w:rsid w:val="005F00C7"/>
    <w:rsid w:val="005F08E8"/>
    <w:rsid w:val="005F1325"/>
    <w:rsid w:val="005F21E2"/>
    <w:rsid w:val="005F28DF"/>
    <w:rsid w:val="005F45AC"/>
    <w:rsid w:val="005F48B4"/>
    <w:rsid w:val="005F4E3C"/>
    <w:rsid w:val="005F5C37"/>
    <w:rsid w:val="005F5D41"/>
    <w:rsid w:val="005F61F3"/>
    <w:rsid w:val="005F6417"/>
    <w:rsid w:val="005F69B2"/>
    <w:rsid w:val="005F7B72"/>
    <w:rsid w:val="006007D6"/>
    <w:rsid w:val="00601D85"/>
    <w:rsid w:val="006022E5"/>
    <w:rsid w:val="006023D4"/>
    <w:rsid w:val="006025E3"/>
    <w:rsid w:val="006034B3"/>
    <w:rsid w:val="0060422F"/>
    <w:rsid w:val="00604ECA"/>
    <w:rsid w:val="00604F6A"/>
    <w:rsid w:val="0060628E"/>
    <w:rsid w:val="00607452"/>
    <w:rsid w:val="0060785F"/>
    <w:rsid w:val="006078F9"/>
    <w:rsid w:val="00607996"/>
    <w:rsid w:val="00607A81"/>
    <w:rsid w:val="00607D47"/>
    <w:rsid w:val="00607E06"/>
    <w:rsid w:val="006100C8"/>
    <w:rsid w:val="00610B5D"/>
    <w:rsid w:val="00610D95"/>
    <w:rsid w:val="0061165E"/>
    <w:rsid w:val="00611DDE"/>
    <w:rsid w:val="00611F3E"/>
    <w:rsid w:val="006122A9"/>
    <w:rsid w:val="00612BFC"/>
    <w:rsid w:val="00612E4A"/>
    <w:rsid w:val="00614141"/>
    <w:rsid w:val="006144B4"/>
    <w:rsid w:val="00614764"/>
    <w:rsid w:val="00614F43"/>
    <w:rsid w:val="006153BA"/>
    <w:rsid w:val="0061542F"/>
    <w:rsid w:val="006167A9"/>
    <w:rsid w:val="00616AEF"/>
    <w:rsid w:val="0061754D"/>
    <w:rsid w:val="0061755C"/>
    <w:rsid w:val="006176BD"/>
    <w:rsid w:val="00617F48"/>
    <w:rsid w:val="00617F72"/>
    <w:rsid w:val="006208A4"/>
    <w:rsid w:val="00620BF9"/>
    <w:rsid w:val="00620FE9"/>
    <w:rsid w:val="00621709"/>
    <w:rsid w:val="006219D4"/>
    <w:rsid w:val="00622A5B"/>
    <w:rsid w:val="00622A89"/>
    <w:rsid w:val="00624CDB"/>
    <w:rsid w:val="0062524B"/>
    <w:rsid w:val="006253D1"/>
    <w:rsid w:val="00625A29"/>
    <w:rsid w:val="00626111"/>
    <w:rsid w:val="00627016"/>
    <w:rsid w:val="00627084"/>
    <w:rsid w:val="00627504"/>
    <w:rsid w:val="006275C8"/>
    <w:rsid w:val="00630380"/>
    <w:rsid w:val="00630C56"/>
    <w:rsid w:val="00631B7A"/>
    <w:rsid w:val="00632341"/>
    <w:rsid w:val="006323B5"/>
    <w:rsid w:val="00632522"/>
    <w:rsid w:val="00632671"/>
    <w:rsid w:val="006331B5"/>
    <w:rsid w:val="0063332A"/>
    <w:rsid w:val="00634EC3"/>
    <w:rsid w:val="00635778"/>
    <w:rsid w:val="006367D3"/>
    <w:rsid w:val="006376FF"/>
    <w:rsid w:val="00637BF3"/>
    <w:rsid w:val="00640CC9"/>
    <w:rsid w:val="00641578"/>
    <w:rsid w:val="006415B9"/>
    <w:rsid w:val="00641EBD"/>
    <w:rsid w:val="00641EFB"/>
    <w:rsid w:val="0064209F"/>
    <w:rsid w:val="00642495"/>
    <w:rsid w:val="00642BAF"/>
    <w:rsid w:val="0064330D"/>
    <w:rsid w:val="006437BB"/>
    <w:rsid w:val="00643CAE"/>
    <w:rsid w:val="00643CF3"/>
    <w:rsid w:val="00644BBA"/>
    <w:rsid w:val="006451AB"/>
    <w:rsid w:val="00647523"/>
    <w:rsid w:val="0065102A"/>
    <w:rsid w:val="00651442"/>
    <w:rsid w:val="00651E2B"/>
    <w:rsid w:val="00652412"/>
    <w:rsid w:val="00653917"/>
    <w:rsid w:val="00654502"/>
    <w:rsid w:val="0065489B"/>
    <w:rsid w:val="00655024"/>
    <w:rsid w:val="00655B2A"/>
    <w:rsid w:val="0065622D"/>
    <w:rsid w:val="00657391"/>
    <w:rsid w:val="006577CE"/>
    <w:rsid w:val="006579E2"/>
    <w:rsid w:val="00657D79"/>
    <w:rsid w:val="0066086B"/>
    <w:rsid w:val="006620DD"/>
    <w:rsid w:val="006623FB"/>
    <w:rsid w:val="00662765"/>
    <w:rsid w:val="00662B17"/>
    <w:rsid w:val="00662B60"/>
    <w:rsid w:val="00662FEB"/>
    <w:rsid w:val="006637DD"/>
    <w:rsid w:val="00663989"/>
    <w:rsid w:val="00664A45"/>
    <w:rsid w:val="00664C7F"/>
    <w:rsid w:val="00664E15"/>
    <w:rsid w:val="00665D95"/>
    <w:rsid w:val="00665E34"/>
    <w:rsid w:val="00666EDD"/>
    <w:rsid w:val="00667892"/>
    <w:rsid w:val="00667B1C"/>
    <w:rsid w:val="00667B5B"/>
    <w:rsid w:val="00671A1F"/>
    <w:rsid w:val="00671B78"/>
    <w:rsid w:val="00671E9B"/>
    <w:rsid w:val="0067247A"/>
    <w:rsid w:val="00672FFF"/>
    <w:rsid w:val="00673464"/>
    <w:rsid w:val="00674341"/>
    <w:rsid w:val="00674C2C"/>
    <w:rsid w:val="006759EF"/>
    <w:rsid w:val="00675A10"/>
    <w:rsid w:val="0067689F"/>
    <w:rsid w:val="006769F0"/>
    <w:rsid w:val="00676AD7"/>
    <w:rsid w:val="00677793"/>
    <w:rsid w:val="00677903"/>
    <w:rsid w:val="00677F5E"/>
    <w:rsid w:val="006811DB"/>
    <w:rsid w:val="006819AB"/>
    <w:rsid w:val="00681C14"/>
    <w:rsid w:val="006821DD"/>
    <w:rsid w:val="00682392"/>
    <w:rsid w:val="00682A43"/>
    <w:rsid w:val="00682F47"/>
    <w:rsid w:val="00683771"/>
    <w:rsid w:val="00684454"/>
    <w:rsid w:val="0068551C"/>
    <w:rsid w:val="00685561"/>
    <w:rsid w:val="0068580C"/>
    <w:rsid w:val="00686189"/>
    <w:rsid w:val="006876DE"/>
    <w:rsid w:val="00691216"/>
    <w:rsid w:val="00691782"/>
    <w:rsid w:val="0069203C"/>
    <w:rsid w:val="00692723"/>
    <w:rsid w:val="006931E6"/>
    <w:rsid w:val="006934EF"/>
    <w:rsid w:val="0069350B"/>
    <w:rsid w:val="00693C94"/>
    <w:rsid w:val="00693FB0"/>
    <w:rsid w:val="006951AB"/>
    <w:rsid w:val="00695AFF"/>
    <w:rsid w:val="006968F7"/>
    <w:rsid w:val="00697320"/>
    <w:rsid w:val="00697C02"/>
    <w:rsid w:val="00697FF1"/>
    <w:rsid w:val="006A04E5"/>
    <w:rsid w:val="006A086C"/>
    <w:rsid w:val="006A103B"/>
    <w:rsid w:val="006A1108"/>
    <w:rsid w:val="006A22F1"/>
    <w:rsid w:val="006A2B9D"/>
    <w:rsid w:val="006A2FAD"/>
    <w:rsid w:val="006A3163"/>
    <w:rsid w:val="006A3D59"/>
    <w:rsid w:val="006A5012"/>
    <w:rsid w:val="006A5154"/>
    <w:rsid w:val="006A522F"/>
    <w:rsid w:val="006A56F5"/>
    <w:rsid w:val="006A5843"/>
    <w:rsid w:val="006A6273"/>
    <w:rsid w:val="006A655E"/>
    <w:rsid w:val="006A6619"/>
    <w:rsid w:val="006A6663"/>
    <w:rsid w:val="006B041C"/>
    <w:rsid w:val="006B233F"/>
    <w:rsid w:val="006B23A9"/>
    <w:rsid w:val="006B30C7"/>
    <w:rsid w:val="006B3F92"/>
    <w:rsid w:val="006B43CA"/>
    <w:rsid w:val="006B4748"/>
    <w:rsid w:val="006B4A68"/>
    <w:rsid w:val="006B635C"/>
    <w:rsid w:val="006B7329"/>
    <w:rsid w:val="006B750D"/>
    <w:rsid w:val="006C02E6"/>
    <w:rsid w:val="006C0994"/>
    <w:rsid w:val="006C0C81"/>
    <w:rsid w:val="006C0EE9"/>
    <w:rsid w:val="006C3AA0"/>
    <w:rsid w:val="006C5775"/>
    <w:rsid w:val="006C5792"/>
    <w:rsid w:val="006C5862"/>
    <w:rsid w:val="006C5997"/>
    <w:rsid w:val="006C7283"/>
    <w:rsid w:val="006C72EF"/>
    <w:rsid w:val="006C7545"/>
    <w:rsid w:val="006C78E4"/>
    <w:rsid w:val="006D015C"/>
    <w:rsid w:val="006D02F7"/>
    <w:rsid w:val="006D1211"/>
    <w:rsid w:val="006D1F83"/>
    <w:rsid w:val="006D1FA0"/>
    <w:rsid w:val="006D3A37"/>
    <w:rsid w:val="006D3A9F"/>
    <w:rsid w:val="006D4EC6"/>
    <w:rsid w:val="006D56B7"/>
    <w:rsid w:val="006D5A2A"/>
    <w:rsid w:val="006D5F13"/>
    <w:rsid w:val="006D6030"/>
    <w:rsid w:val="006D62B9"/>
    <w:rsid w:val="006D7D2C"/>
    <w:rsid w:val="006D7E8B"/>
    <w:rsid w:val="006E004C"/>
    <w:rsid w:val="006E02FF"/>
    <w:rsid w:val="006E0AC8"/>
    <w:rsid w:val="006E2589"/>
    <w:rsid w:val="006E3D11"/>
    <w:rsid w:val="006E40AE"/>
    <w:rsid w:val="006E438C"/>
    <w:rsid w:val="006E4EDE"/>
    <w:rsid w:val="006E5CFD"/>
    <w:rsid w:val="006E6745"/>
    <w:rsid w:val="006E6A27"/>
    <w:rsid w:val="006E78AC"/>
    <w:rsid w:val="006E7B0E"/>
    <w:rsid w:val="006F0F00"/>
    <w:rsid w:val="006F18AB"/>
    <w:rsid w:val="006F2DA3"/>
    <w:rsid w:val="006F3851"/>
    <w:rsid w:val="006F4D29"/>
    <w:rsid w:val="006F4D54"/>
    <w:rsid w:val="006F5FD2"/>
    <w:rsid w:val="006F6671"/>
    <w:rsid w:val="006F67BF"/>
    <w:rsid w:val="006F695D"/>
    <w:rsid w:val="006F7F1E"/>
    <w:rsid w:val="00700C66"/>
    <w:rsid w:val="00700FF8"/>
    <w:rsid w:val="0070103E"/>
    <w:rsid w:val="00701C32"/>
    <w:rsid w:val="00702592"/>
    <w:rsid w:val="00702780"/>
    <w:rsid w:val="00704978"/>
    <w:rsid w:val="00704DAD"/>
    <w:rsid w:val="00705055"/>
    <w:rsid w:val="00705433"/>
    <w:rsid w:val="007059E5"/>
    <w:rsid w:val="00706AB9"/>
    <w:rsid w:val="00707791"/>
    <w:rsid w:val="007079B6"/>
    <w:rsid w:val="00710389"/>
    <w:rsid w:val="007103B1"/>
    <w:rsid w:val="00710CBA"/>
    <w:rsid w:val="0071150F"/>
    <w:rsid w:val="007115C9"/>
    <w:rsid w:val="00711A4B"/>
    <w:rsid w:val="0071264C"/>
    <w:rsid w:val="00713717"/>
    <w:rsid w:val="00714057"/>
    <w:rsid w:val="00714D91"/>
    <w:rsid w:val="00715720"/>
    <w:rsid w:val="00715EE6"/>
    <w:rsid w:val="00715F67"/>
    <w:rsid w:val="00715FC0"/>
    <w:rsid w:val="0071737B"/>
    <w:rsid w:val="00720B3F"/>
    <w:rsid w:val="00720DB0"/>
    <w:rsid w:val="00720DD6"/>
    <w:rsid w:val="00723B2F"/>
    <w:rsid w:val="00723D38"/>
    <w:rsid w:val="007245E0"/>
    <w:rsid w:val="0072461C"/>
    <w:rsid w:val="00724AF6"/>
    <w:rsid w:val="00725EB5"/>
    <w:rsid w:val="00726A26"/>
    <w:rsid w:val="00726AA0"/>
    <w:rsid w:val="007277AD"/>
    <w:rsid w:val="007301BB"/>
    <w:rsid w:val="0073021D"/>
    <w:rsid w:val="00730AF3"/>
    <w:rsid w:val="00730B1E"/>
    <w:rsid w:val="00730C67"/>
    <w:rsid w:val="00730D32"/>
    <w:rsid w:val="007310E2"/>
    <w:rsid w:val="007328A8"/>
    <w:rsid w:val="00732FE2"/>
    <w:rsid w:val="00734020"/>
    <w:rsid w:val="007349B2"/>
    <w:rsid w:val="00736204"/>
    <w:rsid w:val="007368D7"/>
    <w:rsid w:val="00736FAB"/>
    <w:rsid w:val="0073728D"/>
    <w:rsid w:val="0073733B"/>
    <w:rsid w:val="00737B49"/>
    <w:rsid w:val="0074201F"/>
    <w:rsid w:val="00742226"/>
    <w:rsid w:val="0074319A"/>
    <w:rsid w:val="0074335F"/>
    <w:rsid w:val="00743A56"/>
    <w:rsid w:val="00743C07"/>
    <w:rsid w:val="00743D7E"/>
    <w:rsid w:val="00744F4C"/>
    <w:rsid w:val="007452DD"/>
    <w:rsid w:val="00745460"/>
    <w:rsid w:val="007459A5"/>
    <w:rsid w:val="007464A8"/>
    <w:rsid w:val="00746841"/>
    <w:rsid w:val="00746E38"/>
    <w:rsid w:val="0074700D"/>
    <w:rsid w:val="00747D6D"/>
    <w:rsid w:val="00750724"/>
    <w:rsid w:val="00750F8C"/>
    <w:rsid w:val="00751450"/>
    <w:rsid w:val="00751C09"/>
    <w:rsid w:val="007523A6"/>
    <w:rsid w:val="007529FE"/>
    <w:rsid w:val="00753125"/>
    <w:rsid w:val="00754CB0"/>
    <w:rsid w:val="00754DD3"/>
    <w:rsid w:val="0075508E"/>
    <w:rsid w:val="00755BB8"/>
    <w:rsid w:val="00756C71"/>
    <w:rsid w:val="007578CF"/>
    <w:rsid w:val="00757AE0"/>
    <w:rsid w:val="00760DB9"/>
    <w:rsid w:val="00760E37"/>
    <w:rsid w:val="00761150"/>
    <w:rsid w:val="0076136E"/>
    <w:rsid w:val="007627E7"/>
    <w:rsid w:val="00763950"/>
    <w:rsid w:val="007639F1"/>
    <w:rsid w:val="00763B82"/>
    <w:rsid w:val="00763EE4"/>
    <w:rsid w:val="0076422F"/>
    <w:rsid w:val="00764394"/>
    <w:rsid w:val="007644BB"/>
    <w:rsid w:val="00764F8E"/>
    <w:rsid w:val="007650C1"/>
    <w:rsid w:val="00765655"/>
    <w:rsid w:val="00765B80"/>
    <w:rsid w:val="00765C7B"/>
    <w:rsid w:val="00765DC6"/>
    <w:rsid w:val="007669BD"/>
    <w:rsid w:val="00766D06"/>
    <w:rsid w:val="00767571"/>
    <w:rsid w:val="00767D08"/>
    <w:rsid w:val="00767E69"/>
    <w:rsid w:val="00770372"/>
    <w:rsid w:val="0077082D"/>
    <w:rsid w:val="00771309"/>
    <w:rsid w:val="00771D67"/>
    <w:rsid w:val="00772436"/>
    <w:rsid w:val="007726A3"/>
    <w:rsid w:val="007749C5"/>
    <w:rsid w:val="00775907"/>
    <w:rsid w:val="00775943"/>
    <w:rsid w:val="0077599E"/>
    <w:rsid w:val="00776163"/>
    <w:rsid w:val="00776306"/>
    <w:rsid w:val="00776B4A"/>
    <w:rsid w:val="00776F90"/>
    <w:rsid w:val="00777605"/>
    <w:rsid w:val="00777CE5"/>
    <w:rsid w:val="007807C0"/>
    <w:rsid w:val="0078083E"/>
    <w:rsid w:val="00780E82"/>
    <w:rsid w:val="00781FDA"/>
    <w:rsid w:val="007824B8"/>
    <w:rsid w:val="00783C74"/>
    <w:rsid w:val="00784159"/>
    <w:rsid w:val="007859FB"/>
    <w:rsid w:val="0078608C"/>
    <w:rsid w:val="007861E5"/>
    <w:rsid w:val="007869FA"/>
    <w:rsid w:val="0078793D"/>
    <w:rsid w:val="00790787"/>
    <w:rsid w:val="007911E0"/>
    <w:rsid w:val="00791F5B"/>
    <w:rsid w:val="007927BC"/>
    <w:rsid w:val="00792992"/>
    <w:rsid w:val="00792FB9"/>
    <w:rsid w:val="007934FC"/>
    <w:rsid w:val="00793559"/>
    <w:rsid w:val="007936C0"/>
    <w:rsid w:val="00793DBB"/>
    <w:rsid w:val="00794B9B"/>
    <w:rsid w:val="00794E60"/>
    <w:rsid w:val="007954FD"/>
    <w:rsid w:val="007957F7"/>
    <w:rsid w:val="007958BA"/>
    <w:rsid w:val="00795ABF"/>
    <w:rsid w:val="0079642C"/>
    <w:rsid w:val="00797013"/>
    <w:rsid w:val="007A04E1"/>
    <w:rsid w:val="007A0893"/>
    <w:rsid w:val="007A2954"/>
    <w:rsid w:val="007A3458"/>
    <w:rsid w:val="007A3522"/>
    <w:rsid w:val="007A5EB9"/>
    <w:rsid w:val="007A5FA5"/>
    <w:rsid w:val="007A72C9"/>
    <w:rsid w:val="007A78CD"/>
    <w:rsid w:val="007A7FBF"/>
    <w:rsid w:val="007A7FE4"/>
    <w:rsid w:val="007B0A77"/>
    <w:rsid w:val="007B10DE"/>
    <w:rsid w:val="007B155E"/>
    <w:rsid w:val="007B1C38"/>
    <w:rsid w:val="007B1E53"/>
    <w:rsid w:val="007B2081"/>
    <w:rsid w:val="007B2AEB"/>
    <w:rsid w:val="007B2D07"/>
    <w:rsid w:val="007B2D5E"/>
    <w:rsid w:val="007B2F10"/>
    <w:rsid w:val="007B3873"/>
    <w:rsid w:val="007B4521"/>
    <w:rsid w:val="007B488E"/>
    <w:rsid w:val="007B4F5B"/>
    <w:rsid w:val="007B5753"/>
    <w:rsid w:val="007B5C32"/>
    <w:rsid w:val="007B5DA3"/>
    <w:rsid w:val="007B6107"/>
    <w:rsid w:val="007B7122"/>
    <w:rsid w:val="007B7333"/>
    <w:rsid w:val="007B7344"/>
    <w:rsid w:val="007B7471"/>
    <w:rsid w:val="007B7601"/>
    <w:rsid w:val="007B77B3"/>
    <w:rsid w:val="007C0047"/>
    <w:rsid w:val="007C0916"/>
    <w:rsid w:val="007C097F"/>
    <w:rsid w:val="007C0C87"/>
    <w:rsid w:val="007C10CC"/>
    <w:rsid w:val="007C29DC"/>
    <w:rsid w:val="007C2C4F"/>
    <w:rsid w:val="007C3464"/>
    <w:rsid w:val="007C3522"/>
    <w:rsid w:val="007C43BE"/>
    <w:rsid w:val="007C4E7A"/>
    <w:rsid w:val="007C4F3F"/>
    <w:rsid w:val="007C584D"/>
    <w:rsid w:val="007C5D8B"/>
    <w:rsid w:val="007C6A9E"/>
    <w:rsid w:val="007C7655"/>
    <w:rsid w:val="007D0014"/>
    <w:rsid w:val="007D0B80"/>
    <w:rsid w:val="007D0E48"/>
    <w:rsid w:val="007D0F01"/>
    <w:rsid w:val="007D12A4"/>
    <w:rsid w:val="007D23C7"/>
    <w:rsid w:val="007D4F9A"/>
    <w:rsid w:val="007D5A9C"/>
    <w:rsid w:val="007D72B1"/>
    <w:rsid w:val="007D7A37"/>
    <w:rsid w:val="007E0450"/>
    <w:rsid w:val="007E1248"/>
    <w:rsid w:val="007E12FC"/>
    <w:rsid w:val="007E1361"/>
    <w:rsid w:val="007E158A"/>
    <w:rsid w:val="007E1840"/>
    <w:rsid w:val="007E1A7C"/>
    <w:rsid w:val="007E3157"/>
    <w:rsid w:val="007E325E"/>
    <w:rsid w:val="007E39DE"/>
    <w:rsid w:val="007E3D23"/>
    <w:rsid w:val="007E43B2"/>
    <w:rsid w:val="007E44E3"/>
    <w:rsid w:val="007E45DD"/>
    <w:rsid w:val="007E55C9"/>
    <w:rsid w:val="007E7918"/>
    <w:rsid w:val="007E7F24"/>
    <w:rsid w:val="007F07D6"/>
    <w:rsid w:val="007F1300"/>
    <w:rsid w:val="007F14B6"/>
    <w:rsid w:val="007F1599"/>
    <w:rsid w:val="007F1AD2"/>
    <w:rsid w:val="007F3A88"/>
    <w:rsid w:val="007F4529"/>
    <w:rsid w:val="007F4D28"/>
    <w:rsid w:val="007F4F67"/>
    <w:rsid w:val="007F6BE2"/>
    <w:rsid w:val="007F7304"/>
    <w:rsid w:val="007F7438"/>
    <w:rsid w:val="007F7733"/>
    <w:rsid w:val="007F7A59"/>
    <w:rsid w:val="00800B1D"/>
    <w:rsid w:val="008010B6"/>
    <w:rsid w:val="00801265"/>
    <w:rsid w:val="00801293"/>
    <w:rsid w:val="008013D1"/>
    <w:rsid w:val="00802042"/>
    <w:rsid w:val="008027E3"/>
    <w:rsid w:val="008029DA"/>
    <w:rsid w:val="00803408"/>
    <w:rsid w:val="008034A6"/>
    <w:rsid w:val="00803979"/>
    <w:rsid w:val="00804199"/>
    <w:rsid w:val="00804400"/>
    <w:rsid w:val="008044F7"/>
    <w:rsid w:val="00805125"/>
    <w:rsid w:val="00805A8C"/>
    <w:rsid w:val="00805D78"/>
    <w:rsid w:val="008063A4"/>
    <w:rsid w:val="0080650E"/>
    <w:rsid w:val="00807655"/>
    <w:rsid w:val="00807A14"/>
    <w:rsid w:val="008110F5"/>
    <w:rsid w:val="00811D5C"/>
    <w:rsid w:val="00811FF9"/>
    <w:rsid w:val="00812317"/>
    <w:rsid w:val="008134D0"/>
    <w:rsid w:val="008151E1"/>
    <w:rsid w:val="00815AE5"/>
    <w:rsid w:val="00817BF7"/>
    <w:rsid w:val="00820359"/>
    <w:rsid w:val="00821A93"/>
    <w:rsid w:val="0082287B"/>
    <w:rsid w:val="00822AB0"/>
    <w:rsid w:val="00823632"/>
    <w:rsid w:val="0082363B"/>
    <w:rsid w:val="00825112"/>
    <w:rsid w:val="0082537D"/>
    <w:rsid w:val="00825758"/>
    <w:rsid w:val="00827593"/>
    <w:rsid w:val="00827F46"/>
    <w:rsid w:val="0083001C"/>
    <w:rsid w:val="008312B3"/>
    <w:rsid w:val="00831D22"/>
    <w:rsid w:val="0083200C"/>
    <w:rsid w:val="00832D96"/>
    <w:rsid w:val="00832EA2"/>
    <w:rsid w:val="00833559"/>
    <w:rsid w:val="008348E6"/>
    <w:rsid w:val="0083501A"/>
    <w:rsid w:val="0083782F"/>
    <w:rsid w:val="00841496"/>
    <w:rsid w:val="00841F56"/>
    <w:rsid w:val="00842908"/>
    <w:rsid w:val="00842A11"/>
    <w:rsid w:val="00843363"/>
    <w:rsid w:val="008436CA"/>
    <w:rsid w:val="00843764"/>
    <w:rsid w:val="00843CF0"/>
    <w:rsid w:val="00844A41"/>
    <w:rsid w:val="00844A70"/>
    <w:rsid w:val="00845319"/>
    <w:rsid w:val="00845732"/>
    <w:rsid w:val="008457AA"/>
    <w:rsid w:val="00845C02"/>
    <w:rsid w:val="00845FA9"/>
    <w:rsid w:val="0084608E"/>
    <w:rsid w:val="008462D7"/>
    <w:rsid w:val="00846475"/>
    <w:rsid w:val="008501C5"/>
    <w:rsid w:val="00850358"/>
    <w:rsid w:val="00850625"/>
    <w:rsid w:val="008507D0"/>
    <w:rsid w:val="0085176D"/>
    <w:rsid w:val="00851830"/>
    <w:rsid w:val="00853270"/>
    <w:rsid w:val="0085338F"/>
    <w:rsid w:val="008539FA"/>
    <w:rsid w:val="00853B7B"/>
    <w:rsid w:val="00853B90"/>
    <w:rsid w:val="00853BD3"/>
    <w:rsid w:val="00854902"/>
    <w:rsid w:val="008567C1"/>
    <w:rsid w:val="0085748B"/>
    <w:rsid w:val="00857635"/>
    <w:rsid w:val="0085765A"/>
    <w:rsid w:val="00857FC1"/>
    <w:rsid w:val="008601BC"/>
    <w:rsid w:val="00860542"/>
    <w:rsid w:val="0086226C"/>
    <w:rsid w:val="00862381"/>
    <w:rsid w:val="00862A6D"/>
    <w:rsid w:val="00862ADB"/>
    <w:rsid w:val="00862AF9"/>
    <w:rsid w:val="00862CD4"/>
    <w:rsid w:val="0086340C"/>
    <w:rsid w:val="008634C0"/>
    <w:rsid w:val="00863A28"/>
    <w:rsid w:val="00863D57"/>
    <w:rsid w:val="00864100"/>
    <w:rsid w:val="008645AC"/>
    <w:rsid w:val="008658C4"/>
    <w:rsid w:val="00865AA5"/>
    <w:rsid w:val="00866875"/>
    <w:rsid w:val="00867369"/>
    <w:rsid w:val="0086782A"/>
    <w:rsid w:val="0087004A"/>
    <w:rsid w:val="00870743"/>
    <w:rsid w:val="00870A47"/>
    <w:rsid w:val="00870B53"/>
    <w:rsid w:val="00870BB1"/>
    <w:rsid w:val="00871FCE"/>
    <w:rsid w:val="00872603"/>
    <w:rsid w:val="00872826"/>
    <w:rsid w:val="00872DD0"/>
    <w:rsid w:val="0087305E"/>
    <w:rsid w:val="0087386E"/>
    <w:rsid w:val="008747EC"/>
    <w:rsid w:val="00874D7E"/>
    <w:rsid w:val="0087694C"/>
    <w:rsid w:val="008776AA"/>
    <w:rsid w:val="00877DAE"/>
    <w:rsid w:val="008806F3"/>
    <w:rsid w:val="0088090B"/>
    <w:rsid w:val="00880F6B"/>
    <w:rsid w:val="008812D9"/>
    <w:rsid w:val="00881985"/>
    <w:rsid w:val="008819FF"/>
    <w:rsid w:val="00881B6C"/>
    <w:rsid w:val="00881B83"/>
    <w:rsid w:val="00882BF1"/>
    <w:rsid w:val="00884041"/>
    <w:rsid w:val="00884A15"/>
    <w:rsid w:val="00885EA2"/>
    <w:rsid w:val="00886B29"/>
    <w:rsid w:val="00886B47"/>
    <w:rsid w:val="00886DF1"/>
    <w:rsid w:val="008870EF"/>
    <w:rsid w:val="008872CB"/>
    <w:rsid w:val="00887330"/>
    <w:rsid w:val="008879A7"/>
    <w:rsid w:val="00891467"/>
    <w:rsid w:val="00891520"/>
    <w:rsid w:val="00891F0E"/>
    <w:rsid w:val="00892683"/>
    <w:rsid w:val="008926D5"/>
    <w:rsid w:val="00892BF2"/>
    <w:rsid w:val="00892D27"/>
    <w:rsid w:val="008946D9"/>
    <w:rsid w:val="0089601D"/>
    <w:rsid w:val="00896147"/>
    <w:rsid w:val="008961EE"/>
    <w:rsid w:val="00896557"/>
    <w:rsid w:val="00896C4C"/>
    <w:rsid w:val="00896F30"/>
    <w:rsid w:val="00897096"/>
    <w:rsid w:val="00897909"/>
    <w:rsid w:val="00897B5B"/>
    <w:rsid w:val="008A10EB"/>
    <w:rsid w:val="008A251A"/>
    <w:rsid w:val="008A2AB2"/>
    <w:rsid w:val="008A477B"/>
    <w:rsid w:val="008A4F23"/>
    <w:rsid w:val="008A72B8"/>
    <w:rsid w:val="008B006B"/>
    <w:rsid w:val="008B013D"/>
    <w:rsid w:val="008B0336"/>
    <w:rsid w:val="008B162E"/>
    <w:rsid w:val="008B3430"/>
    <w:rsid w:val="008B4213"/>
    <w:rsid w:val="008B578F"/>
    <w:rsid w:val="008B5A8A"/>
    <w:rsid w:val="008B6E02"/>
    <w:rsid w:val="008B6FA0"/>
    <w:rsid w:val="008B770A"/>
    <w:rsid w:val="008C0924"/>
    <w:rsid w:val="008C19D3"/>
    <w:rsid w:val="008C1B76"/>
    <w:rsid w:val="008C54C0"/>
    <w:rsid w:val="008C5FCC"/>
    <w:rsid w:val="008C7055"/>
    <w:rsid w:val="008D0006"/>
    <w:rsid w:val="008D0C58"/>
    <w:rsid w:val="008D1CBD"/>
    <w:rsid w:val="008D23C1"/>
    <w:rsid w:val="008D37E5"/>
    <w:rsid w:val="008D4AC4"/>
    <w:rsid w:val="008D4D0F"/>
    <w:rsid w:val="008D58E7"/>
    <w:rsid w:val="008D5C34"/>
    <w:rsid w:val="008D63F7"/>
    <w:rsid w:val="008D6484"/>
    <w:rsid w:val="008D69BC"/>
    <w:rsid w:val="008D7996"/>
    <w:rsid w:val="008E01CC"/>
    <w:rsid w:val="008E2350"/>
    <w:rsid w:val="008E36C3"/>
    <w:rsid w:val="008E392C"/>
    <w:rsid w:val="008E4A07"/>
    <w:rsid w:val="008E4B8E"/>
    <w:rsid w:val="008E4EB6"/>
    <w:rsid w:val="008E556F"/>
    <w:rsid w:val="008E5A94"/>
    <w:rsid w:val="008E5BDA"/>
    <w:rsid w:val="008E6379"/>
    <w:rsid w:val="008E6C44"/>
    <w:rsid w:val="008E6D9C"/>
    <w:rsid w:val="008E6F4B"/>
    <w:rsid w:val="008E70E8"/>
    <w:rsid w:val="008F07C0"/>
    <w:rsid w:val="008F125F"/>
    <w:rsid w:val="008F2657"/>
    <w:rsid w:val="008F33A9"/>
    <w:rsid w:val="008F3574"/>
    <w:rsid w:val="008F3778"/>
    <w:rsid w:val="008F3A13"/>
    <w:rsid w:val="008F418D"/>
    <w:rsid w:val="008F47C6"/>
    <w:rsid w:val="008F4A2E"/>
    <w:rsid w:val="008F4DC7"/>
    <w:rsid w:val="008F5099"/>
    <w:rsid w:val="008F5B8B"/>
    <w:rsid w:val="008F6795"/>
    <w:rsid w:val="008F6B74"/>
    <w:rsid w:val="008F7081"/>
    <w:rsid w:val="008F7D21"/>
    <w:rsid w:val="009003C9"/>
    <w:rsid w:val="0090109A"/>
    <w:rsid w:val="00901CAF"/>
    <w:rsid w:val="0090215C"/>
    <w:rsid w:val="00902C14"/>
    <w:rsid w:val="009046C4"/>
    <w:rsid w:val="00904728"/>
    <w:rsid w:val="00904C00"/>
    <w:rsid w:val="00904E8F"/>
    <w:rsid w:val="009056BB"/>
    <w:rsid w:val="009057A7"/>
    <w:rsid w:val="0090589A"/>
    <w:rsid w:val="00906607"/>
    <w:rsid w:val="00906A00"/>
    <w:rsid w:val="00910050"/>
    <w:rsid w:val="00910C63"/>
    <w:rsid w:val="00911067"/>
    <w:rsid w:val="009112BD"/>
    <w:rsid w:val="00911446"/>
    <w:rsid w:val="00911D13"/>
    <w:rsid w:val="00913177"/>
    <w:rsid w:val="009136E8"/>
    <w:rsid w:val="00914498"/>
    <w:rsid w:val="00914516"/>
    <w:rsid w:val="00914BF7"/>
    <w:rsid w:val="00914C39"/>
    <w:rsid w:val="00914D95"/>
    <w:rsid w:val="0091699A"/>
    <w:rsid w:val="00916A73"/>
    <w:rsid w:val="009173CC"/>
    <w:rsid w:val="00917F12"/>
    <w:rsid w:val="00921178"/>
    <w:rsid w:val="00921FFE"/>
    <w:rsid w:val="009225CD"/>
    <w:rsid w:val="00922893"/>
    <w:rsid w:val="009257E9"/>
    <w:rsid w:val="00926A27"/>
    <w:rsid w:val="009271AA"/>
    <w:rsid w:val="00927B70"/>
    <w:rsid w:val="00927DBF"/>
    <w:rsid w:val="00930BAC"/>
    <w:rsid w:val="00930F98"/>
    <w:rsid w:val="00932160"/>
    <w:rsid w:val="009325AA"/>
    <w:rsid w:val="009329A2"/>
    <w:rsid w:val="00932C13"/>
    <w:rsid w:val="00933444"/>
    <w:rsid w:val="00933C89"/>
    <w:rsid w:val="009353CE"/>
    <w:rsid w:val="00935502"/>
    <w:rsid w:val="00935752"/>
    <w:rsid w:val="00935D8F"/>
    <w:rsid w:val="009363B4"/>
    <w:rsid w:val="0093661C"/>
    <w:rsid w:val="00936A1F"/>
    <w:rsid w:val="00941D46"/>
    <w:rsid w:val="00941E74"/>
    <w:rsid w:val="00942119"/>
    <w:rsid w:val="009423B3"/>
    <w:rsid w:val="00942F7E"/>
    <w:rsid w:val="0094310B"/>
    <w:rsid w:val="00943F1B"/>
    <w:rsid w:val="0094411E"/>
    <w:rsid w:val="0094417E"/>
    <w:rsid w:val="009446FB"/>
    <w:rsid w:val="00944B3A"/>
    <w:rsid w:val="00944BC6"/>
    <w:rsid w:val="00945269"/>
    <w:rsid w:val="00946342"/>
    <w:rsid w:val="00946FEE"/>
    <w:rsid w:val="00947098"/>
    <w:rsid w:val="00947500"/>
    <w:rsid w:val="00947C37"/>
    <w:rsid w:val="00947CF1"/>
    <w:rsid w:val="009503D1"/>
    <w:rsid w:val="00951CE6"/>
    <w:rsid w:val="00951E75"/>
    <w:rsid w:val="00951E8B"/>
    <w:rsid w:val="0095435B"/>
    <w:rsid w:val="00956729"/>
    <w:rsid w:val="00957C53"/>
    <w:rsid w:val="009607FC"/>
    <w:rsid w:val="00961536"/>
    <w:rsid w:val="009616C0"/>
    <w:rsid w:val="00961C88"/>
    <w:rsid w:val="00961D69"/>
    <w:rsid w:val="0096207E"/>
    <w:rsid w:val="00962EBC"/>
    <w:rsid w:val="00962F12"/>
    <w:rsid w:val="009630A1"/>
    <w:rsid w:val="00963A40"/>
    <w:rsid w:val="00963F95"/>
    <w:rsid w:val="00965AEC"/>
    <w:rsid w:val="00966987"/>
    <w:rsid w:val="00967009"/>
    <w:rsid w:val="00967E13"/>
    <w:rsid w:val="00970573"/>
    <w:rsid w:val="009709D5"/>
    <w:rsid w:val="00971B46"/>
    <w:rsid w:val="00971E9A"/>
    <w:rsid w:val="009726D5"/>
    <w:rsid w:val="00972CA9"/>
    <w:rsid w:val="009732E2"/>
    <w:rsid w:val="009734F1"/>
    <w:rsid w:val="00974609"/>
    <w:rsid w:val="009749BA"/>
    <w:rsid w:val="00976E65"/>
    <w:rsid w:val="009773A5"/>
    <w:rsid w:val="009775C5"/>
    <w:rsid w:val="00980533"/>
    <w:rsid w:val="009806F6"/>
    <w:rsid w:val="00980C92"/>
    <w:rsid w:val="00980ECF"/>
    <w:rsid w:val="00980F85"/>
    <w:rsid w:val="009813F6"/>
    <w:rsid w:val="009821F3"/>
    <w:rsid w:val="00983617"/>
    <w:rsid w:val="00984180"/>
    <w:rsid w:val="009845D1"/>
    <w:rsid w:val="00985026"/>
    <w:rsid w:val="009853E3"/>
    <w:rsid w:val="009856C6"/>
    <w:rsid w:val="00985811"/>
    <w:rsid w:val="00986F88"/>
    <w:rsid w:val="009875D6"/>
    <w:rsid w:val="00990174"/>
    <w:rsid w:val="00990D8F"/>
    <w:rsid w:val="009926C6"/>
    <w:rsid w:val="00992993"/>
    <w:rsid w:val="00993237"/>
    <w:rsid w:val="00993D25"/>
    <w:rsid w:val="00994001"/>
    <w:rsid w:val="009957A3"/>
    <w:rsid w:val="009958C9"/>
    <w:rsid w:val="00995CED"/>
    <w:rsid w:val="00995E9A"/>
    <w:rsid w:val="00997067"/>
    <w:rsid w:val="009A005B"/>
    <w:rsid w:val="009A0123"/>
    <w:rsid w:val="009A1237"/>
    <w:rsid w:val="009A2245"/>
    <w:rsid w:val="009A2566"/>
    <w:rsid w:val="009A2746"/>
    <w:rsid w:val="009A32E0"/>
    <w:rsid w:val="009A33A7"/>
    <w:rsid w:val="009A3815"/>
    <w:rsid w:val="009A42EA"/>
    <w:rsid w:val="009A4962"/>
    <w:rsid w:val="009A5BB6"/>
    <w:rsid w:val="009A6116"/>
    <w:rsid w:val="009A6FE1"/>
    <w:rsid w:val="009A7E7B"/>
    <w:rsid w:val="009A7F22"/>
    <w:rsid w:val="009B0D3A"/>
    <w:rsid w:val="009B0EF2"/>
    <w:rsid w:val="009B1246"/>
    <w:rsid w:val="009B1520"/>
    <w:rsid w:val="009B1743"/>
    <w:rsid w:val="009B17E6"/>
    <w:rsid w:val="009B1A2C"/>
    <w:rsid w:val="009B4095"/>
    <w:rsid w:val="009B40DF"/>
    <w:rsid w:val="009B505F"/>
    <w:rsid w:val="009B6B37"/>
    <w:rsid w:val="009B7435"/>
    <w:rsid w:val="009B7D92"/>
    <w:rsid w:val="009C0D50"/>
    <w:rsid w:val="009C17F4"/>
    <w:rsid w:val="009C240D"/>
    <w:rsid w:val="009C2AEE"/>
    <w:rsid w:val="009C2CEA"/>
    <w:rsid w:val="009C42C6"/>
    <w:rsid w:val="009C4684"/>
    <w:rsid w:val="009C6E14"/>
    <w:rsid w:val="009C6EB3"/>
    <w:rsid w:val="009C711E"/>
    <w:rsid w:val="009D01F4"/>
    <w:rsid w:val="009D1A63"/>
    <w:rsid w:val="009D1E89"/>
    <w:rsid w:val="009D26C8"/>
    <w:rsid w:val="009D2EDD"/>
    <w:rsid w:val="009D4631"/>
    <w:rsid w:val="009D46C2"/>
    <w:rsid w:val="009D4A92"/>
    <w:rsid w:val="009D692F"/>
    <w:rsid w:val="009D6B4C"/>
    <w:rsid w:val="009D6DD9"/>
    <w:rsid w:val="009E013C"/>
    <w:rsid w:val="009E021B"/>
    <w:rsid w:val="009E0325"/>
    <w:rsid w:val="009E1515"/>
    <w:rsid w:val="009E222D"/>
    <w:rsid w:val="009E2FDF"/>
    <w:rsid w:val="009E31BF"/>
    <w:rsid w:val="009E3817"/>
    <w:rsid w:val="009E3A9D"/>
    <w:rsid w:val="009E4353"/>
    <w:rsid w:val="009E497A"/>
    <w:rsid w:val="009E4B8D"/>
    <w:rsid w:val="009E5847"/>
    <w:rsid w:val="009E7A24"/>
    <w:rsid w:val="009F07BE"/>
    <w:rsid w:val="009F0FAB"/>
    <w:rsid w:val="009F139C"/>
    <w:rsid w:val="009F154F"/>
    <w:rsid w:val="009F188F"/>
    <w:rsid w:val="009F1926"/>
    <w:rsid w:val="009F220B"/>
    <w:rsid w:val="009F2754"/>
    <w:rsid w:val="009F2E0B"/>
    <w:rsid w:val="009F30C6"/>
    <w:rsid w:val="009F3880"/>
    <w:rsid w:val="009F4C15"/>
    <w:rsid w:val="009F4C61"/>
    <w:rsid w:val="009F4EAB"/>
    <w:rsid w:val="009F4FD6"/>
    <w:rsid w:val="009F555D"/>
    <w:rsid w:val="009F5912"/>
    <w:rsid w:val="009F5AC1"/>
    <w:rsid w:val="009F67F4"/>
    <w:rsid w:val="009F76DA"/>
    <w:rsid w:val="009F77D1"/>
    <w:rsid w:val="009F7EC2"/>
    <w:rsid w:val="00A006AB"/>
    <w:rsid w:val="00A00734"/>
    <w:rsid w:val="00A016A4"/>
    <w:rsid w:val="00A01F56"/>
    <w:rsid w:val="00A03AC8"/>
    <w:rsid w:val="00A03ED6"/>
    <w:rsid w:val="00A073E9"/>
    <w:rsid w:val="00A0755E"/>
    <w:rsid w:val="00A07804"/>
    <w:rsid w:val="00A07A7B"/>
    <w:rsid w:val="00A1155A"/>
    <w:rsid w:val="00A11868"/>
    <w:rsid w:val="00A11AA2"/>
    <w:rsid w:val="00A11C80"/>
    <w:rsid w:val="00A11E9C"/>
    <w:rsid w:val="00A11EE9"/>
    <w:rsid w:val="00A120A3"/>
    <w:rsid w:val="00A12792"/>
    <w:rsid w:val="00A12816"/>
    <w:rsid w:val="00A12D8A"/>
    <w:rsid w:val="00A12ED1"/>
    <w:rsid w:val="00A1340D"/>
    <w:rsid w:val="00A135D1"/>
    <w:rsid w:val="00A139EB"/>
    <w:rsid w:val="00A13CC8"/>
    <w:rsid w:val="00A14646"/>
    <w:rsid w:val="00A14C91"/>
    <w:rsid w:val="00A14CF7"/>
    <w:rsid w:val="00A1568E"/>
    <w:rsid w:val="00A15750"/>
    <w:rsid w:val="00A1592A"/>
    <w:rsid w:val="00A16BEE"/>
    <w:rsid w:val="00A16CF7"/>
    <w:rsid w:val="00A171EF"/>
    <w:rsid w:val="00A17868"/>
    <w:rsid w:val="00A1788E"/>
    <w:rsid w:val="00A178F6"/>
    <w:rsid w:val="00A20456"/>
    <w:rsid w:val="00A214B8"/>
    <w:rsid w:val="00A22928"/>
    <w:rsid w:val="00A230C2"/>
    <w:rsid w:val="00A233F3"/>
    <w:rsid w:val="00A239AE"/>
    <w:rsid w:val="00A23FAC"/>
    <w:rsid w:val="00A2424D"/>
    <w:rsid w:val="00A252E4"/>
    <w:rsid w:val="00A2552A"/>
    <w:rsid w:val="00A25C50"/>
    <w:rsid w:val="00A265B5"/>
    <w:rsid w:val="00A26715"/>
    <w:rsid w:val="00A268D6"/>
    <w:rsid w:val="00A302CC"/>
    <w:rsid w:val="00A30C54"/>
    <w:rsid w:val="00A31140"/>
    <w:rsid w:val="00A312D4"/>
    <w:rsid w:val="00A316A4"/>
    <w:rsid w:val="00A324E4"/>
    <w:rsid w:val="00A32ED3"/>
    <w:rsid w:val="00A33211"/>
    <w:rsid w:val="00A334F4"/>
    <w:rsid w:val="00A34ACE"/>
    <w:rsid w:val="00A34E9D"/>
    <w:rsid w:val="00A3501A"/>
    <w:rsid w:val="00A369FA"/>
    <w:rsid w:val="00A4043C"/>
    <w:rsid w:val="00A40731"/>
    <w:rsid w:val="00A419B2"/>
    <w:rsid w:val="00A426E2"/>
    <w:rsid w:val="00A4284F"/>
    <w:rsid w:val="00A428ED"/>
    <w:rsid w:val="00A42F92"/>
    <w:rsid w:val="00A4300E"/>
    <w:rsid w:val="00A431DD"/>
    <w:rsid w:val="00A4375E"/>
    <w:rsid w:val="00A43ACF"/>
    <w:rsid w:val="00A443E4"/>
    <w:rsid w:val="00A45190"/>
    <w:rsid w:val="00A45831"/>
    <w:rsid w:val="00A45D15"/>
    <w:rsid w:val="00A45F19"/>
    <w:rsid w:val="00A4653E"/>
    <w:rsid w:val="00A4679D"/>
    <w:rsid w:val="00A467E5"/>
    <w:rsid w:val="00A46AC6"/>
    <w:rsid w:val="00A50818"/>
    <w:rsid w:val="00A50E90"/>
    <w:rsid w:val="00A523DD"/>
    <w:rsid w:val="00A52C21"/>
    <w:rsid w:val="00A53335"/>
    <w:rsid w:val="00A535B1"/>
    <w:rsid w:val="00A53F62"/>
    <w:rsid w:val="00A547CA"/>
    <w:rsid w:val="00A5661A"/>
    <w:rsid w:val="00A572CC"/>
    <w:rsid w:val="00A5739F"/>
    <w:rsid w:val="00A576F3"/>
    <w:rsid w:val="00A60801"/>
    <w:rsid w:val="00A60E5E"/>
    <w:rsid w:val="00A618F8"/>
    <w:rsid w:val="00A62040"/>
    <w:rsid w:val="00A633B7"/>
    <w:rsid w:val="00A63DF9"/>
    <w:rsid w:val="00A647EA"/>
    <w:rsid w:val="00A6480C"/>
    <w:rsid w:val="00A648E4"/>
    <w:rsid w:val="00A64A7D"/>
    <w:rsid w:val="00A65ACC"/>
    <w:rsid w:val="00A66720"/>
    <w:rsid w:val="00A672AD"/>
    <w:rsid w:val="00A67C2B"/>
    <w:rsid w:val="00A700EE"/>
    <w:rsid w:val="00A7017C"/>
    <w:rsid w:val="00A702BF"/>
    <w:rsid w:val="00A70499"/>
    <w:rsid w:val="00A7195D"/>
    <w:rsid w:val="00A71AF1"/>
    <w:rsid w:val="00A7202A"/>
    <w:rsid w:val="00A72705"/>
    <w:rsid w:val="00A72894"/>
    <w:rsid w:val="00A72E06"/>
    <w:rsid w:val="00A735AA"/>
    <w:rsid w:val="00A74C7D"/>
    <w:rsid w:val="00A74CCE"/>
    <w:rsid w:val="00A74ECB"/>
    <w:rsid w:val="00A76BB2"/>
    <w:rsid w:val="00A76F20"/>
    <w:rsid w:val="00A77772"/>
    <w:rsid w:val="00A80BF6"/>
    <w:rsid w:val="00A80C41"/>
    <w:rsid w:val="00A80E06"/>
    <w:rsid w:val="00A819E5"/>
    <w:rsid w:val="00A83D4B"/>
    <w:rsid w:val="00A83F58"/>
    <w:rsid w:val="00A8421C"/>
    <w:rsid w:val="00A8447C"/>
    <w:rsid w:val="00A84F9A"/>
    <w:rsid w:val="00A85446"/>
    <w:rsid w:val="00A860EC"/>
    <w:rsid w:val="00A870FE"/>
    <w:rsid w:val="00A909EE"/>
    <w:rsid w:val="00A9146C"/>
    <w:rsid w:val="00A93E1E"/>
    <w:rsid w:val="00A93FC5"/>
    <w:rsid w:val="00A9487F"/>
    <w:rsid w:val="00A94ECF"/>
    <w:rsid w:val="00A95374"/>
    <w:rsid w:val="00A95410"/>
    <w:rsid w:val="00A9570B"/>
    <w:rsid w:val="00A95C39"/>
    <w:rsid w:val="00A9794C"/>
    <w:rsid w:val="00AA0916"/>
    <w:rsid w:val="00AA0B02"/>
    <w:rsid w:val="00AA1ADE"/>
    <w:rsid w:val="00AA1F65"/>
    <w:rsid w:val="00AA2256"/>
    <w:rsid w:val="00AA2CF0"/>
    <w:rsid w:val="00AA40E3"/>
    <w:rsid w:val="00AA4430"/>
    <w:rsid w:val="00AA637A"/>
    <w:rsid w:val="00AA76D3"/>
    <w:rsid w:val="00AB0FEE"/>
    <w:rsid w:val="00AB0FF1"/>
    <w:rsid w:val="00AB118F"/>
    <w:rsid w:val="00AB1487"/>
    <w:rsid w:val="00AB2E12"/>
    <w:rsid w:val="00AB3564"/>
    <w:rsid w:val="00AB43EB"/>
    <w:rsid w:val="00AB4694"/>
    <w:rsid w:val="00AB4CBB"/>
    <w:rsid w:val="00AB6827"/>
    <w:rsid w:val="00AB7244"/>
    <w:rsid w:val="00AC1269"/>
    <w:rsid w:val="00AC15F8"/>
    <w:rsid w:val="00AC172A"/>
    <w:rsid w:val="00AC2161"/>
    <w:rsid w:val="00AC226B"/>
    <w:rsid w:val="00AC28D0"/>
    <w:rsid w:val="00AC2FD8"/>
    <w:rsid w:val="00AC3416"/>
    <w:rsid w:val="00AC3B4D"/>
    <w:rsid w:val="00AC3FE2"/>
    <w:rsid w:val="00AC48A1"/>
    <w:rsid w:val="00AC4A61"/>
    <w:rsid w:val="00AC4B05"/>
    <w:rsid w:val="00AC5002"/>
    <w:rsid w:val="00AC5ACB"/>
    <w:rsid w:val="00AC641A"/>
    <w:rsid w:val="00AC7040"/>
    <w:rsid w:val="00AC7CE2"/>
    <w:rsid w:val="00AD07CD"/>
    <w:rsid w:val="00AD0934"/>
    <w:rsid w:val="00AD0E56"/>
    <w:rsid w:val="00AD151B"/>
    <w:rsid w:val="00AD1770"/>
    <w:rsid w:val="00AD1F51"/>
    <w:rsid w:val="00AD2347"/>
    <w:rsid w:val="00AD3A60"/>
    <w:rsid w:val="00AD44B9"/>
    <w:rsid w:val="00AD4B49"/>
    <w:rsid w:val="00AD4EC1"/>
    <w:rsid w:val="00AD513D"/>
    <w:rsid w:val="00AD744E"/>
    <w:rsid w:val="00AD7779"/>
    <w:rsid w:val="00AD7A36"/>
    <w:rsid w:val="00AD7D41"/>
    <w:rsid w:val="00AD7DD5"/>
    <w:rsid w:val="00AE045E"/>
    <w:rsid w:val="00AE0A4F"/>
    <w:rsid w:val="00AE0F73"/>
    <w:rsid w:val="00AE0FD9"/>
    <w:rsid w:val="00AE3320"/>
    <w:rsid w:val="00AE3658"/>
    <w:rsid w:val="00AE3950"/>
    <w:rsid w:val="00AE3B12"/>
    <w:rsid w:val="00AE3EFF"/>
    <w:rsid w:val="00AE4CA1"/>
    <w:rsid w:val="00AE64D8"/>
    <w:rsid w:val="00AE690F"/>
    <w:rsid w:val="00AE6C9C"/>
    <w:rsid w:val="00AE6DA3"/>
    <w:rsid w:val="00AE7ABF"/>
    <w:rsid w:val="00AE7DFE"/>
    <w:rsid w:val="00AF0009"/>
    <w:rsid w:val="00AF077C"/>
    <w:rsid w:val="00AF07E9"/>
    <w:rsid w:val="00AF0DCC"/>
    <w:rsid w:val="00AF133D"/>
    <w:rsid w:val="00AF1A1F"/>
    <w:rsid w:val="00AF545B"/>
    <w:rsid w:val="00AF5801"/>
    <w:rsid w:val="00AF5815"/>
    <w:rsid w:val="00AF5C9F"/>
    <w:rsid w:val="00AF5CDA"/>
    <w:rsid w:val="00AF729D"/>
    <w:rsid w:val="00AF7A6A"/>
    <w:rsid w:val="00B01E55"/>
    <w:rsid w:val="00B02BDA"/>
    <w:rsid w:val="00B0301B"/>
    <w:rsid w:val="00B033B1"/>
    <w:rsid w:val="00B03EC8"/>
    <w:rsid w:val="00B04500"/>
    <w:rsid w:val="00B04B77"/>
    <w:rsid w:val="00B0521B"/>
    <w:rsid w:val="00B056F5"/>
    <w:rsid w:val="00B06844"/>
    <w:rsid w:val="00B06C34"/>
    <w:rsid w:val="00B06D1D"/>
    <w:rsid w:val="00B07252"/>
    <w:rsid w:val="00B0728B"/>
    <w:rsid w:val="00B07A1A"/>
    <w:rsid w:val="00B07B1A"/>
    <w:rsid w:val="00B1032B"/>
    <w:rsid w:val="00B1084D"/>
    <w:rsid w:val="00B1096A"/>
    <w:rsid w:val="00B11621"/>
    <w:rsid w:val="00B12819"/>
    <w:rsid w:val="00B129F1"/>
    <w:rsid w:val="00B134BF"/>
    <w:rsid w:val="00B1354C"/>
    <w:rsid w:val="00B138E4"/>
    <w:rsid w:val="00B14994"/>
    <w:rsid w:val="00B15016"/>
    <w:rsid w:val="00B15A8B"/>
    <w:rsid w:val="00B16EF4"/>
    <w:rsid w:val="00B17287"/>
    <w:rsid w:val="00B17769"/>
    <w:rsid w:val="00B17BCC"/>
    <w:rsid w:val="00B20073"/>
    <w:rsid w:val="00B204C7"/>
    <w:rsid w:val="00B2076A"/>
    <w:rsid w:val="00B2098C"/>
    <w:rsid w:val="00B2129C"/>
    <w:rsid w:val="00B21AC9"/>
    <w:rsid w:val="00B21BF7"/>
    <w:rsid w:val="00B21E8C"/>
    <w:rsid w:val="00B2283C"/>
    <w:rsid w:val="00B229C1"/>
    <w:rsid w:val="00B237C3"/>
    <w:rsid w:val="00B2481B"/>
    <w:rsid w:val="00B249D9"/>
    <w:rsid w:val="00B255EC"/>
    <w:rsid w:val="00B2628D"/>
    <w:rsid w:val="00B2633B"/>
    <w:rsid w:val="00B263EF"/>
    <w:rsid w:val="00B266A7"/>
    <w:rsid w:val="00B26E68"/>
    <w:rsid w:val="00B27C87"/>
    <w:rsid w:val="00B30E0B"/>
    <w:rsid w:val="00B31565"/>
    <w:rsid w:val="00B316C0"/>
    <w:rsid w:val="00B31A3D"/>
    <w:rsid w:val="00B328A9"/>
    <w:rsid w:val="00B32B1D"/>
    <w:rsid w:val="00B32CDD"/>
    <w:rsid w:val="00B32E32"/>
    <w:rsid w:val="00B3301C"/>
    <w:rsid w:val="00B332D5"/>
    <w:rsid w:val="00B335AF"/>
    <w:rsid w:val="00B3374B"/>
    <w:rsid w:val="00B33805"/>
    <w:rsid w:val="00B34548"/>
    <w:rsid w:val="00B34C91"/>
    <w:rsid w:val="00B353FC"/>
    <w:rsid w:val="00B35893"/>
    <w:rsid w:val="00B35B18"/>
    <w:rsid w:val="00B35CA4"/>
    <w:rsid w:val="00B36691"/>
    <w:rsid w:val="00B36907"/>
    <w:rsid w:val="00B36913"/>
    <w:rsid w:val="00B36B09"/>
    <w:rsid w:val="00B378C0"/>
    <w:rsid w:val="00B378CA"/>
    <w:rsid w:val="00B37A36"/>
    <w:rsid w:val="00B37DA7"/>
    <w:rsid w:val="00B404AB"/>
    <w:rsid w:val="00B4050F"/>
    <w:rsid w:val="00B405F9"/>
    <w:rsid w:val="00B4195A"/>
    <w:rsid w:val="00B41B81"/>
    <w:rsid w:val="00B42253"/>
    <w:rsid w:val="00B43564"/>
    <w:rsid w:val="00B437C0"/>
    <w:rsid w:val="00B43CCC"/>
    <w:rsid w:val="00B44081"/>
    <w:rsid w:val="00B45557"/>
    <w:rsid w:val="00B45A49"/>
    <w:rsid w:val="00B464B1"/>
    <w:rsid w:val="00B46A96"/>
    <w:rsid w:val="00B46FFE"/>
    <w:rsid w:val="00B476FE"/>
    <w:rsid w:val="00B478DF"/>
    <w:rsid w:val="00B50848"/>
    <w:rsid w:val="00B50B84"/>
    <w:rsid w:val="00B50D18"/>
    <w:rsid w:val="00B51D65"/>
    <w:rsid w:val="00B51D68"/>
    <w:rsid w:val="00B533E4"/>
    <w:rsid w:val="00B53995"/>
    <w:rsid w:val="00B53A22"/>
    <w:rsid w:val="00B54F18"/>
    <w:rsid w:val="00B550D8"/>
    <w:rsid w:val="00B5634A"/>
    <w:rsid w:val="00B56380"/>
    <w:rsid w:val="00B56EF1"/>
    <w:rsid w:val="00B57A3B"/>
    <w:rsid w:val="00B60FDB"/>
    <w:rsid w:val="00B61BAC"/>
    <w:rsid w:val="00B62986"/>
    <w:rsid w:val="00B62E16"/>
    <w:rsid w:val="00B631CF"/>
    <w:rsid w:val="00B636F6"/>
    <w:rsid w:val="00B63A94"/>
    <w:rsid w:val="00B6490E"/>
    <w:rsid w:val="00B66267"/>
    <w:rsid w:val="00B6667E"/>
    <w:rsid w:val="00B669E5"/>
    <w:rsid w:val="00B66CF6"/>
    <w:rsid w:val="00B66D35"/>
    <w:rsid w:val="00B7082F"/>
    <w:rsid w:val="00B716E9"/>
    <w:rsid w:val="00B716EE"/>
    <w:rsid w:val="00B721EC"/>
    <w:rsid w:val="00B7230C"/>
    <w:rsid w:val="00B72384"/>
    <w:rsid w:val="00B728D3"/>
    <w:rsid w:val="00B73632"/>
    <w:rsid w:val="00B73DB4"/>
    <w:rsid w:val="00B74A25"/>
    <w:rsid w:val="00B75EEB"/>
    <w:rsid w:val="00B76539"/>
    <w:rsid w:val="00B7691C"/>
    <w:rsid w:val="00B76D93"/>
    <w:rsid w:val="00B76EB9"/>
    <w:rsid w:val="00B76F91"/>
    <w:rsid w:val="00B77175"/>
    <w:rsid w:val="00B772BC"/>
    <w:rsid w:val="00B77849"/>
    <w:rsid w:val="00B7789F"/>
    <w:rsid w:val="00B8034F"/>
    <w:rsid w:val="00B80559"/>
    <w:rsid w:val="00B807EA"/>
    <w:rsid w:val="00B80B8C"/>
    <w:rsid w:val="00B8185A"/>
    <w:rsid w:val="00B81CFD"/>
    <w:rsid w:val="00B82120"/>
    <w:rsid w:val="00B82266"/>
    <w:rsid w:val="00B82FD7"/>
    <w:rsid w:val="00B83F06"/>
    <w:rsid w:val="00B84635"/>
    <w:rsid w:val="00B85014"/>
    <w:rsid w:val="00B85887"/>
    <w:rsid w:val="00B86093"/>
    <w:rsid w:val="00B8622C"/>
    <w:rsid w:val="00B86370"/>
    <w:rsid w:val="00B86392"/>
    <w:rsid w:val="00B86441"/>
    <w:rsid w:val="00B866DE"/>
    <w:rsid w:val="00B86E7B"/>
    <w:rsid w:val="00B87DBE"/>
    <w:rsid w:val="00B90113"/>
    <w:rsid w:val="00B90342"/>
    <w:rsid w:val="00B91D2F"/>
    <w:rsid w:val="00B92A56"/>
    <w:rsid w:val="00B93B8C"/>
    <w:rsid w:val="00B93E0D"/>
    <w:rsid w:val="00B943B0"/>
    <w:rsid w:val="00B95DBD"/>
    <w:rsid w:val="00B961EF"/>
    <w:rsid w:val="00B96533"/>
    <w:rsid w:val="00B96914"/>
    <w:rsid w:val="00B96AA6"/>
    <w:rsid w:val="00B96BEE"/>
    <w:rsid w:val="00B9782F"/>
    <w:rsid w:val="00BA0228"/>
    <w:rsid w:val="00BA0B7F"/>
    <w:rsid w:val="00BA156D"/>
    <w:rsid w:val="00BA1FCE"/>
    <w:rsid w:val="00BA2E9A"/>
    <w:rsid w:val="00BA3576"/>
    <w:rsid w:val="00BA3623"/>
    <w:rsid w:val="00BA38DC"/>
    <w:rsid w:val="00BA3E8D"/>
    <w:rsid w:val="00BA482B"/>
    <w:rsid w:val="00BA52C9"/>
    <w:rsid w:val="00BA5C7F"/>
    <w:rsid w:val="00BA6445"/>
    <w:rsid w:val="00BA6CCF"/>
    <w:rsid w:val="00BA7133"/>
    <w:rsid w:val="00BA71DA"/>
    <w:rsid w:val="00BA72B2"/>
    <w:rsid w:val="00BA732C"/>
    <w:rsid w:val="00BA78A3"/>
    <w:rsid w:val="00BA7C4D"/>
    <w:rsid w:val="00BB0C79"/>
    <w:rsid w:val="00BB0DBE"/>
    <w:rsid w:val="00BB1143"/>
    <w:rsid w:val="00BB37B9"/>
    <w:rsid w:val="00BB3C52"/>
    <w:rsid w:val="00BB421F"/>
    <w:rsid w:val="00BB48EE"/>
    <w:rsid w:val="00BB592B"/>
    <w:rsid w:val="00BB5E8F"/>
    <w:rsid w:val="00BB6497"/>
    <w:rsid w:val="00BB6525"/>
    <w:rsid w:val="00BB6C17"/>
    <w:rsid w:val="00BB6EA5"/>
    <w:rsid w:val="00BB6F7F"/>
    <w:rsid w:val="00BB6FCC"/>
    <w:rsid w:val="00BB745B"/>
    <w:rsid w:val="00BB7AD1"/>
    <w:rsid w:val="00BC0168"/>
    <w:rsid w:val="00BC0D09"/>
    <w:rsid w:val="00BC1068"/>
    <w:rsid w:val="00BC15E4"/>
    <w:rsid w:val="00BC1AFA"/>
    <w:rsid w:val="00BC2936"/>
    <w:rsid w:val="00BC2CBD"/>
    <w:rsid w:val="00BC3EEC"/>
    <w:rsid w:val="00BC4745"/>
    <w:rsid w:val="00BC6C18"/>
    <w:rsid w:val="00BC74E8"/>
    <w:rsid w:val="00BD0ADB"/>
    <w:rsid w:val="00BD0E2F"/>
    <w:rsid w:val="00BD2671"/>
    <w:rsid w:val="00BD27C6"/>
    <w:rsid w:val="00BD286B"/>
    <w:rsid w:val="00BD2971"/>
    <w:rsid w:val="00BD3835"/>
    <w:rsid w:val="00BD3A94"/>
    <w:rsid w:val="00BD4102"/>
    <w:rsid w:val="00BD4A5E"/>
    <w:rsid w:val="00BD4A9A"/>
    <w:rsid w:val="00BD4EEF"/>
    <w:rsid w:val="00BD51AD"/>
    <w:rsid w:val="00BD587F"/>
    <w:rsid w:val="00BD6A29"/>
    <w:rsid w:val="00BD76E5"/>
    <w:rsid w:val="00BD7723"/>
    <w:rsid w:val="00BE09D8"/>
    <w:rsid w:val="00BE0F26"/>
    <w:rsid w:val="00BE1620"/>
    <w:rsid w:val="00BE1656"/>
    <w:rsid w:val="00BE1800"/>
    <w:rsid w:val="00BE21F2"/>
    <w:rsid w:val="00BE3880"/>
    <w:rsid w:val="00BE3A29"/>
    <w:rsid w:val="00BE4707"/>
    <w:rsid w:val="00BE4D1B"/>
    <w:rsid w:val="00BE50D0"/>
    <w:rsid w:val="00BE523F"/>
    <w:rsid w:val="00BE67E8"/>
    <w:rsid w:val="00BE684E"/>
    <w:rsid w:val="00BE68AB"/>
    <w:rsid w:val="00BE7072"/>
    <w:rsid w:val="00BE7A7D"/>
    <w:rsid w:val="00BF0057"/>
    <w:rsid w:val="00BF0D18"/>
    <w:rsid w:val="00BF10B1"/>
    <w:rsid w:val="00BF1CF9"/>
    <w:rsid w:val="00BF232D"/>
    <w:rsid w:val="00BF2459"/>
    <w:rsid w:val="00BF2FC8"/>
    <w:rsid w:val="00BF39A0"/>
    <w:rsid w:val="00BF40EA"/>
    <w:rsid w:val="00BF4FF3"/>
    <w:rsid w:val="00BF5571"/>
    <w:rsid w:val="00BF6241"/>
    <w:rsid w:val="00BF6772"/>
    <w:rsid w:val="00C006C7"/>
    <w:rsid w:val="00C012D5"/>
    <w:rsid w:val="00C01AA0"/>
    <w:rsid w:val="00C020A7"/>
    <w:rsid w:val="00C021BA"/>
    <w:rsid w:val="00C026DF"/>
    <w:rsid w:val="00C02FAE"/>
    <w:rsid w:val="00C03FFB"/>
    <w:rsid w:val="00C04ED9"/>
    <w:rsid w:val="00C05501"/>
    <w:rsid w:val="00C05A11"/>
    <w:rsid w:val="00C05D63"/>
    <w:rsid w:val="00C063BC"/>
    <w:rsid w:val="00C07347"/>
    <w:rsid w:val="00C07B6B"/>
    <w:rsid w:val="00C1039C"/>
    <w:rsid w:val="00C1173F"/>
    <w:rsid w:val="00C11DA4"/>
    <w:rsid w:val="00C120E5"/>
    <w:rsid w:val="00C128C6"/>
    <w:rsid w:val="00C130AE"/>
    <w:rsid w:val="00C13983"/>
    <w:rsid w:val="00C144A4"/>
    <w:rsid w:val="00C15220"/>
    <w:rsid w:val="00C17350"/>
    <w:rsid w:val="00C17536"/>
    <w:rsid w:val="00C17984"/>
    <w:rsid w:val="00C21863"/>
    <w:rsid w:val="00C2190A"/>
    <w:rsid w:val="00C23510"/>
    <w:rsid w:val="00C23822"/>
    <w:rsid w:val="00C23E1C"/>
    <w:rsid w:val="00C2503E"/>
    <w:rsid w:val="00C25246"/>
    <w:rsid w:val="00C253FF"/>
    <w:rsid w:val="00C254FE"/>
    <w:rsid w:val="00C2566D"/>
    <w:rsid w:val="00C26985"/>
    <w:rsid w:val="00C26F4B"/>
    <w:rsid w:val="00C270BD"/>
    <w:rsid w:val="00C30770"/>
    <w:rsid w:val="00C313B5"/>
    <w:rsid w:val="00C3158D"/>
    <w:rsid w:val="00C32BB8"/>
    <w:rsid w:val="00C33163"/>
    <w:rsid w:val="00C33AE7"/>
    <w:rsid w:val="00C3592C"/>
    <w:rsid w:val="00C359D8"/>
    <w:rsid w:val="00C36240"/>
    <w:rsid w:val="00C3671E"/>
    <w:rsid w:val="00C367E0"/>
    <w:rsid w:val="00C36C02"/>
    <w:rsid w:val="00C371B1"/>
    <w:rsid w:val="00C374CB"/>
    <w:rsid w:val="00C37A12"/>
    <w:rsid w:val="00C37A7A"/>
    <w:rsid w:val="00C37AC4"/>
    <w:rsid w:val="00C37EE3"/>
    <w:rsid w:val="00C401EA"/>
    <w:rsid w:val="00C402BB"/>
    <w:rsid w:val="00C40570"/>
    <w:rsid w:val="00C40A49"/>
    <w:rsid w:val="00C412CC"/>
    <w:rsid w:val="00C4193B"/>
    <w:rsid w:val="00C429FA"/>
    <w:rsid w:val="00C42DA3"/>
    <w:rsid w:val="00C438D8"/>
    <w:rsid w:val="00C439A8"/>
    <w:rsid w:val="00C4474C"/>
    <w:rsid w:val="00C45066"/>
    <w:rsid w:val="00C454FA"/>
    <w:rsid w:val="00C459A8"/>
    <w:rsid w:val="00C45EF5"/>
    <w:rsid w:val="00C468AA"/>
    <w:rsid w:val="00C46D0F"/>
    <w:rsid w:val="00C470CD"/>
    <w:rsid w:val="00C4726F"/>
    <w:rsid w:val="00C4780D"/>
    <w:rsid w:val="00C4785B"/>
    <w:rsid w:val="00C50E7D"/>
    <w:rsid w:val="00C51103"/>
    <w:rsid w:val="00C51234"/>
    <w:rsid w:val="00C52139"/>
    <w:rsid w:val="00C52E5D"/>
    <w:rsid w:val="00C532CF"/>
    <w:rsid w:val="00C544A0"/>
    <w:rsid w:val="00C544D4"/>
    <w:rsid w:val="00C54E87"/>
    <w:rsid w:val="00C5550C"/>
    <w:rsid w:val="00C55FE0"/>
    <w:rsid w:val="00C567EE"/>
    <w:rsid w:val="00C5692A"/>
    <w:rsid w:val="00C56C34"/>
    <w:rsid w:val="00C56FAF"/>
    <w:rsid w:val="00C5795A"/>
    <w:rsid w:val="00C618C9"/>
    <w:rsid w:val="00C6197C"/>
    <w:rsid w:val="00C63B64"/>
    <w:rsid w:val="00C642D0"/>
    <w:rsid w:val="00C657B6"/>
    <w:rsid w:val="00C65A49"/>
    <w:rsid w:val="00C67BE4"/>
    <w:rsid w:val="00C7003E"/>
    <w:rsid w:val="00C70750"/>
    <w:rsid w:val="00C71194"/>
    <w:rsid w:val="00C71FF9"/>
    <w:rsid w:val="00C72D0F"/>
    <w:rsid w:val="00C733CC"/>
    <w:rsid w:val="00C73A3E"/>
    <w:rsid w:val="00C740B5"/>
    <w:rsid w:val="00C74D61"/>
    <w:rsid w:val="00C7579E"/>
    <w:rsid w:val="00C75BE9"/>
    <w:rsid w:val="00C77B5F"/>
    <w:rsid w:val="00C80A31"/>
    <w:rsid w:val="00C812D6"/>
    <w:rsid w:val="00C81E90"/>
    <w:rsid w:val="00C81FC0"/>
    <w:rsid w:val="00C81FD6"/>
    <w:rsid w:val="00C8203C"/>
    <w:rsid w:val="00C824B8"/>
    <w:rsid w:val="00C83282"/>
    <w:rsid w:val="00C835F1"/>
    <w:rsid w:val="00C83B98"/>
    <w:rsid w:val="00C84C48"/>
    <w:rsid w:val="00C85357"/>
    <w:rsid w:val="00C85D1B"/>
    <w:rsid w:val="00C86DED"/>
    <w:rsid w:val="00C86F1D"/>
    <w:rsid w:val="00C875F7"/>
    <w:rsid w:val="00C87DFE"/>
    <w:rsid w:val="00C90575"/>
    <w:rsid w:val="00C913BD"/>
    <w:rsid w:val="00C91FA9"/>
    <w:rsid w:val="00C925BB"/>
    <w:rsid w:val="00C92A13"/>
    <w:rsid w:val="00C92B73"/>
    <w:rsid w:val="00C92C34"/>
    <w:rsid w:val="00C92E27"/>
    <w:rsid w:val="00C94F8C"/>
    <w:rsid w:val="00C95C4F"/>
    <w:rsid w:val="00C96738"/>
    <w:rsid w:val="00C96C36"/>
    <w:rsid w:val="00C96E63"/>
    <w:rsid w:val="00C96F26"/>
    <w:rsid w:val="00C97278"/>
    <w:rsid w:val="00CA06D3"/>
    <w:rsid w:val="00CA0C12"/>
    <w:rsid w:val="00CA1C0B"/>
    <w:rsid w:val="00CA2377"/>
    <w:rsid w:val="00CA2A6D"/>
    <w:rsid w:val="00CA2A71"/>
    <w:rsid w:val="00CA3947"/>
    <w:rsid w:val="00CA3D7C"/>
    <w:rsid w:val="00CA3F71"/>
    <w:rsid w:val="00CA406A"/>
    <w:rsid w:val="00CA49BD"/>
    <w:rsid w:val="00CA50D4"/>
    <w:rsid w:val="00CA5A11"/>
    <w:rsid w:val="00CA64A1"/>
    <w:rsid w:val="00CA6763"/>
    <w:rsid w:val="00CA68A1"/>
    <w:rsid w:val="00CA6952"/>
    <w:rsid w:val="00CA6C55"/>
    <w:rsid w:val="00CA6E7A"/>
    <w:rsid w:val="00CA75E8"/>
    <w:rsid w:val="00CA7D62"/>
    <w:rsid w:val="00CA7E7F"/>
    <w:rsid w:val="00CB058D"/>
    <w:rsid w:val="00CB0C4E"/>
    <w:rsid w:val="00CB0F68"/>
    <w:rsid w:val="00CB12D0"/>
    <w:rsid w:val="00CB19B8"/>
    <w:rsid w:val="00CB1BA5"/>
    <w:rsid w:val="00CB1F3A"/>
    <w:rsid w:val="00CB232A"/>
    <w:rsid w:val="00CB2335"/>
    <w:rsid w:val="00CB2EA4"/>
    <w:rsid w:val="00CB3807"/>
    <w:rsid w:val="00CB476C"/>
    <w:rsid w:val="00CB47BC"/>
    <w:rsid w:val="00CB4E37"/>
    <w:rsid w:val="00CB5340"/>
    <w:rsid w:val="00CB56A3"/>
    <w:rsid w:val="00CB5796"/>
    <w:rsid w:val="00CB65D4"/>
    <w:rsid w:val="00CB6702"/>
    <w:rsid w:val="00CB7677"/>
    <w:rsid w:val="00CB7AA8"/>
    <w:rsid w:val="00CB7EF4"/>
    <w:rsid w:val="00CC0082"/>
    <w:rsid w:val="00CC04D4"/>
    <w:rsid w:val="00CC0769"/>
    <w:rsid w:val="00CC12CA"/>
    <w:rsid w:val="00CC2522"/>
    <w:rsid w:val="00CC337E"/>
    <w:rsid w:val="00CC390B"/>
    <w:rsid w:val="00CC45DF"/>
    <w:rsid w:val="00CC5670"/>
    <w:rsid w:val="00CC5716"/>
    <w:rsid w:val="00CC690B"/>
    <w:rsid w:val="00CC6EBE"/>
    <w:rsid w:val="00CC71EE"/>
    <w:rsid w:val="00CC7961"/>
    <w:rsid w:val="00CC7DB7"/>
    <w:rsid w:val="00CD0576"/>
    <w:rsid w:val="00CD10D9"/>
    <w:rsid w:val="00CD16FE"/>
    <w:rsid w:val="00CD1D12"/>
    <w:rsid w:val="00CD2E53"/>
    <w:rsid w:val="00CD3447"/>
    <w:rsid w:val="00CD390E"/>
    <w:rsid w:val="00CD3F34"/>
    <w:rsid w:val="00CD4368"/>
    <w:rsid w:val="00CD56F9"/>
    <w:rsid w:val="00CD5AC9"/>
    <w:rsid w:val="00CD6DEE"/>
    <w:rsid w:val="00CD7BF0"/>
    <w:rsid w:val="00CE051E"/>
    <w:rsid w:val="00CE116D"/>
    <w:rsid w:val="00CE12D9"/>
    <w:rsid w:val="00CE1685"/>
    <w:rsid w:val="00CE16E9"/>
    <w:rsid w:val="00CE1A7F"/>
    <w:rsid w:val="00CE1E01"/>
    <w:rsid w:val="00CE29F9"/>
    <w:rsid w:val="00CE3E17"/>
    <w:rsid w:val="00CE44FE"/>
    <w:rsid w:val="00CE45F0"/>
    <w:rsid w:val="00CE49F2"/>
    <w:rsid w:val="00CE4FC8"/>
    <w:rsid w:val="00CE57A3"/>
    <w:rsid w:val="00CE58F3"/>
    <w:rsid w:val="00CE636E"/>
    <w:rsid w:val="00CE687B"/>
    <w:rsid w:val="00CE6C4F"/>
    <w:rsid w:val="00CE7DC7"/>
    <w:rsid w:val="00CF00E0"/>
    <w:rsid w:val="00CF08BE"/>
    <w:rsid w:val="00CF2462"/>
    <w:rsid w:val="00CF28F2"/>
    <w:rsid w:val="00CF2ED7"/>
    <w:rsid w:val="00CF3BCB"/>
    <w:rsid w:val="00CF3D95"/>
    <w:rsid w:val="00CF3EF9"/>
    <w:rsid w:val="00CF4B09"/>
    <w:rsid w:val="00CF4C97"/>
    <w:rsid w:val="00CF4F01"/>
    <w:rsid w:val="00CF5FCE"/>
    <w:rsid w:val="00CF761B"/>
    <w:rsid w:val="00CF76AA"/>
    <w:rsid w:val="00D00380"/>
    <w:rsid w:val="00D021D1"/>
    <w:rsid w:val="00D023A5"/>
    <w:rsid w:val="00D02D47"/>
    <w:rsid w:val="00D034F9"/>
    <w:rsid w:val="00D03C28"/>
    <w:rsid w:val="00D04D31"/>
    <w:rsid w:val="00D06E83"/>
    <w:rsid w:val="00D072CF"/>
    <w:rsid w:val="00D07B89"/>
    <w:rsid w:val="00D10F7F"/>
    <w:rsid w:val="00D114EF"/>
    <w:rsid w:val="00D134E9"/>
    <w:rsid w:val="00D13BA4"/>
    <w:rsid w:val="00D13C4E"/>
    <w:rsid w:val="00D13DFD"/>
    <w:rsid w:val="00D142BB"/>
    <w:rsid w:val="00D14D6B"/>
    <w:rsid w:val="00D14E82"/>
    <w:rsid w:val="00D15472"/>
    <w:rsid w:val="00D159C5"/>
    <w:rsid w:val="00D15C12"/>
    <w:rsid w:val="00D16401"/>
    <w:rsid w:val="00D1716D"/>
    <w:rsid w:val="00D173BD"/>
    <w:rsid w:val="00D20245"/>
    <w:rsid w:val="00D20648"/>
    <w:rsid w:val="00D20A04"/>
    <w:rsid w:val="00D20AD8"/>
    <w:rsid w:val="00D21324"/>
    <w:rsid w:val="00D214B9"/>
    <w:rsid w:val="00D217AF"/>
    <w:rsid w:val="00D21971"/>
    <w:rsid w:val="00D21F82"/>
    <w:rsid w:val="00D22CC7"/>
    <w:rsid w:val="00D22DC3"/>
    <w:rsid w:val="00D22F84"/>
    <w:rsid w:val="00D23C1B"/>
    <w:rsid w:val="00D244B3"/>
    <w:rsid w:val="00D24722"/>
    <w:rsid w:val="00D25096"/>
    <w:rsid w:val="00D265B8"/>
    <w:rsid w:val="00D26734"/>
    <w:rsid w:val="00D26A4D"/>
    <w:rsid w:val="00D26D4C"/>
    <w:rsid w:val="00D2783D"/>
    <w:rsid w:val="00D27B02"/>
    <w:rsid w:val="00D301B6"/>
    <w:rsid w:val="00D308EC"/>
    <w:rsid w:val="00D30CCD"/>
    <w:rsid w:val="00D31536"/>
    <w:rsid w:val="00D31BB2"/>
    <w:rsid w:val="00D321B3"/>
    <w:rsid w:val="00D32C19"/>
    <w:rsid w:val="00D3533D"/>
    <w:rsid w:val="00D361DD"/>
    <w:rsid w:val="00D3634B"/>
    <w:rsid w:val="00D36668"/>
    <w:rsid w:val="00D36E03"/>
    <w:rsid w:val="00D373C7"/>
    <w:rsid w:val="00D37514"/>
    <w:rsid w:val="00D403E5"/>
    <w:rsid w:val="00D408DE"/>
    <w:rsid w:val="00D41A39"/>
    <w:rsid w:val="00D41D13"/>
    <w:rsid w:val="00D4265B"/>
    <w:rsid w:val="00D4270C"/>
    <w:rsid w:val="00D436E2"/>
    <w:rsid w:val="00D441DE"/>
    <w:rsid w:val="00D44983"/>
    <w:rsid w:val="00D463A8"/>
    <w:rsid w:val="00D4737F"/>
    <w:rsid w:val="00D50165"/>
    <w:rsid w:val="00D51A78"/>
    <w:rsid w:val="00D51CDC"/>
    <w:rsid w:val="00D52589"/>
    <w:rsid w:val="00D52597"/>
    <w:rsid w:val="00D52B01"/>
    <w:rsid w:val="00D52E55"/>
    <w:rsid w:val="00D53D0A"/>
    <w:rsid w:val="00D54920"/>
    <w:rsid w:val="00D5517C"/>
    <w:rsid w:val="00D56861"/>
    <w:rsid w:val="00D56C19"/>
    <w:rsid w:val="00D578DB"/>
    <w:rsid w:val="00D601EA"/>
    <w:rsid w:val="00D606D8"/>
    <w:rsid w:val="00D60826"/>
    <w:rsid w:val="00D6086A"/>
    <w:rsid w:val="00D618E8"/>
    <w:rsid w:val="00D61B56"/>
    <w:rsid w:val="00D620BA"/>
    <w:rsid w:val="00D622AC"/>
    <w:rsid w:val="00D62E25"/>
    <w:rsid w:val="00D62F1E"/>
    <w:rsid w:val="00D634C7"/>
    <w:rsid w:val="00D634F9"/>
    <w:rsid w:val="00D638FB"/>
    <w:rsid w:val="00D63FB4"/>
    <w:rsid w:val="00D6415A"/>
    <w:rsid w:val="00D642E1"/>
    <w:rsid w:val="00D64370"/>
    <w:rsid w:val="00D643A1"/>
    <w:rsid w:val="00D6444A"/>
    <w:rsid w:val="00D647CE"/>
    <w:rsid w:val="00D64BB6"/>
    <w:rsid w:val="00D64F39"/>
    <w:rsid w:val="00D655DC"/>
    <w:rsid w:val="00D65C1D"/>
    <w:rsid w:val="00D65E37"/>
    <w:rsid w:val="00D662CB"/>
    <w:rsid w:val="00D669FD"/>
    <w:rsid w:val="00D670F4"/>
    <w:rsid w:val="00D673D2"/>
    <w:rsid w:val="00D675C4"/>
    <w:rsid w:val="00D67988"/>
    <w:rsid w:val="00D700F8"/>
    <w:rsid w:val="00D7051C"/>
    <w:rsid w:val="00D70873"/>
    <w:rsid w:val="00D715DB"/>
    <w:rsid w:val="00D73F68"/>
    <w:rsid w:val="00D74261"/>
    <w:rsid w:val="00D74507"/>
    <w:rsid w:val="00D7454D"/>
    <w:rsid w:val="00D74E65"/>
    <w:rsid w:val="00D7527F"/>
    <w:rsid w:val="00D7603A"/>
    <w:rsid w:val="00D760B3"/>
    <w:rsid w:val="00D77360"/>
    <w:rsid w:val="00D77B08"/>
    <w:rsid w:val="00D77FAD"/>
    <w:rsid w:val="00D80321"/>
    <w:rsid w:val="00D80748"/>
    <w:rsid w:val="00D81F57"/>
    <w:rsid w:val="00D8271D"/>
    <w:rsid w:val="00D82EC2"/>
    <w:rsid w:val="00D839FE"/>
    <w:rsid w:val="00D83E63"/>
    <w:rsid w:val="00D84D5E"/>
    <w:rsid w:val="00D84F52"/>
    <w:rsid w:val="00D852B6"/>
    <w:rsid w:val="00D867D6"/>
    <w:rsid w:val="00D86BDA"/>
    <w:rsid w:val="00D86E82"/>
    <w:rsid w:val="00D8710A"/>
    <w:rsid w:val="00D9061F"/>
    <w:rsid w:val="00D90681"/>
    <w:rsid w:val="00D915C9"/>
    <w:rsid w:val="00D916C2"/>
    <w:rsid w:val="00D91FC3"/>
    <w:rsid w:val="00D92289"/>
    <w:rsid w:val="00D934AF"/>
    <w:rsid w:val="00D937C0"/>
    <w:rsid w:val="00D94A0E"/>
    <w:rsid w:val="00D95724"/>
    <w:rsid w:val="00D95E83"/>
    <w:rsid w:val="00D97B6E"/>
    <w:rsid w:val="00D97D44"/>
    <w:rsid w:val="00DA0DAD"/>
    <w:rsid w:val="00DA0F15"/>
    <w:rsid w:val="00DA2049"/>
    <w:rsid w:val="00DA2DDA"/>
    <w:rsid w:val="00DA367C"/>
    <w:rsid w:val="00DA39B4"/>
    <w:rsid w:val="00DA42EB"/>
    <w:rsid w:val="00DA4E28"/>
    <w:rsid w:val="00DA5001"/>
    <w:rsid w:val="00DA544B"/>
    <w:rsid w:val="00DA547E"/>
    <w:rsid w:val="00DA5855"/>
    <w:rsid w:val="00DA6ADD"/>
    <w:rsid w:val="00DA7467"/>
    <w:rsid w:val="00DA7949"/>
    <w:rsid w:val="00DA7BD0"/>
    <w:rsid w:val="00DB0206"/>
    <w:rsid w:val="00DB0734"/>
    <w:rsid w:val="00DB0D8A"/>
    <w:rsid w:val="00DB0D9E"/>
    <w:rsid w:val="00DB186D"/>
    <w:rsid w:val="00DB19D2"/>
    <w:rsid w:val="00DB1EA7"/>
    <w:rsid w:val="00DB326E"/>
    <w:rsid w:val="00DB3AEE"/>
    <w:rsid w:val="00DB3F23"/>
    <w:rsid w:val="00DB47EA"/>
    <w:rsid w:val="00DB4C8B"/>
    <w:rsid w:val="00DB5A1E"/>
    <w:rsid w:val="00DB5A51"/>
    <w:rsid w:val="00DB5C1F"/>
    <w:rsid w:val="00DB6235"/>
    <w:rsid w:val="00DB6BFF"/>
    <w:rsid w:val="00DB6C44"/>
    <w:rsid w:val="00DC0533"/>
    <w:rsid w:val="00DC0E7E"/>
    <w:rsid w:val="00DC0FB2"/>
    <w:rsid w:val="00DC26B8"/>
    <w:rsid w:val="00DC33B1"/>
    <w:rsid w:val="00DC59E3"/>
    <w:rsid w:val="00DC649B"/>
    <w:rsid w:val="00DC764B"/>
    <w:rsid w:val="00DD046E"/>
    <w:rsid w:val="00DD04CC"/>
    <w:rsid w:val="00DD0CF7"/>
    <w:rsid w:val="00DD1D4D"/>
    <w:rsid w:val="00DD28AA"/>
    <w:rsid w:val="00DD2ABC"/>
    <w:rsid w:val="00DD3BAB"/>
    <w:rsid w:val="00DD3D6C"/>
    <w:rsid w:val="00DD42E6"/>
    <w:rsid w:val="00DD42EA"/>
    <w:rsid w:val="00DD463F"/>
    <w:rsid w:val="00DD4D8B"/>
    <w:rsid w:val="00DD5884"/>
    <w:rsid w:val="00DD5EF7"/>
    <w:rsid w:val="00DD5F29"/>
    <w:rsid w:val="00DD612C"/>
    <w:rsid w:val="00DD630E"/>
    <w:rsid w:val="00DD6733"/>
    <w:rsid w:val="00DD6889"/>
    <w:rsid w:val="00DD764C"/>
    <w:rsid w:val="00DD7DC3"/>
    <w:rsid w:val="00DE0BC6"/>
    <w:rsid w:val="00DE0C9C"/>
    <w:rsid w:val="00DE0EB6"/>
    <w:rsid w:val="00DE18C3"/>
    <w:rsid w:val="00DE18E9"/>
    <w:rsid w:val="00DE1B76"/>
    <w:rsid w:val="00DE1FE5"/>
    <w:rsid w:val="00DE246A"/>
    <w:rsid w:val="00DE2C66"/>
    <w:rsid w:val="00DE35A0"/>
    <w:rsid w:val="00DE3B66"/>
    <w:rsid w:val="00DE6450"/>
    <w:rsid w:val="00DE684D"/>
    <w:rsid w:val="00DE6C70"/>
    <w:rsid w:val="00DE77F1"/>
    <w:rsid w:val="00DE7D1E"/>
    <w:rsid w:val="00DF0183"/>
    <w:rsid w:val="00DF03C0"/>
    <w:rsid w:val="00DF119E"/>
    <w:rsid w:val="00DF18EA"/>
    <w:rsid w:val="00DF31EE"/>
    <w:rsid w:val="00DF3D6E"/>
    <w:rsid w:val="00DF3DFB"/>
    <w:rsid w:val="00DF4554"/>
    <w:rsid w:val="00DF4F15"/>
    <w:rsid w:val="00DF5D67"/>
    <w:rsid w:val="00DF6BCF"/>
    <w:rsid w:val="00DF6EB7"/>
    <w:rsid w:val="00DF701E"/>
    <w:rsid w:val="00DF75C0"/>
    <w:rsid w:val="00DF76F0"/>
    <w:rsid w:val="00DF7910"/>
    <w:rsid w:val="00DF7CDB"/>
    <w:rsid w:val="00E001FF"/>
    <w:rsid w:val="00E00B17"/>
    <w:rsid w:val="00E01C51"/>
    <w:rsid w:val="00E0254B"/>
    <w:rsid w:val="00E03989"/>
    <w:rsid w:val="00E03CD5"/>
    <w:rsid w:val="00E04FD7"/>
    <w:rsid w:val="00E057F9"/>
    <w:rsid w:val="00E06253"/>
    <w:rsid w:val="00E0694E"/>
    <w:rsid w:val="00E06A24"/>
    <w:rsid w:val="00E07AD9"/>
    <w:rsid w:val="00E07E47"/>
    <w:rsid w:val="00E1047B"/>
    <w:rsid w:val="00E10792"/>
    <w:rsid w:val="00E10F15"/>
    <w:rsid w:val="00E12941"/>
    <w:rsid w:val="00E129EA"/>
    <w:rsid w:val="00E12E19"/>
    <w:rsid w:val="00E13337"/>
    <w:rsid w:val="00E134C3"/>
    <w:rsid w:val="00E13DBF"/>
    <w:rsid w:val="00E13EA1"/>
    <w:rsid w:val="00E14535"/>
    <w:rsid w:val="00E14D24"/>
    <w:rsid w:val="00E157A8"/>
    <w:rsid w:val="00E15A52"/>
    <w:rsid w:val="00E15DC2"/>
    <w:rsid w:val="00E16056"/>
    <w:rsid w:val="00E2020D"/>
    <w:rsid w:val="00E203F4"/>
    <w:rsid w:val="00E207D0"/>
    <w:rsid w:val="00E20A81"/>
    <w:rsid w:val="00E20EC3"/>
    <w:rsid w:val="00E2167E"/>
    <w:rsid w:val="00E22F2F"/>
    <w:rsid w:val="00E23019"/>
    <w:rsid w:val="00E23544"/>
    <w:rsid w:val="00E2355F"/>
    <w:rsid w:val="00E23E1C"/>
    <w:rsid w:val="00E23E2E"/>
    <w:rsid w:val="00E23F4E"/>
    <w:rsid w:val="00E24B39"/>
    <w:rsid w:val="00E24CDF"/>
    <w:rsid w:val="00E24D30"/>
    <w:rsid w:val="00E256A9"/>
    <w:rsid w:val="00E25CED"/>
    <w:rsid w:val="00E25EA8"/>
    <w:rsid w:val="00E263F2"/>
    <w:rsid w:val="00E26890"/>
    <w:rsid w:val="00E275A3"/>
    <w:rsid w:val="00E27C49"/>
    <w:rsid w:val="00E30518"/>
    <w:rsid w:val="00E30E07"/>
    <w:rsid w:val="00E315F5"/>
    <w:rsid w:val="00E357A6"/>
    <w:rsid w:val="00E36498"/>
    <w:rsid w:val="00E37970"/>
    <w:rsid w:val="00E403F2"/>
    <w:rsid w:val="00E40F9C"/>
    <w:rsid w:val="00E41597"/>
    <w:rsid w:val="00E428FA"/>
    <w:rsid w:val="00E42DF4"/>
    <w:rsid w:val="00E43CBF"/>
    <w:rsid w:val="00E43DF7"/>
    <w:rsid w:val="00E45D15"/>
    <w:rsid w:val="00E45FCA"/>
    <w:rsid w:val="00E462F7"/>
    <w:rsid w:val="00E46ADE"/>
    <w:rsid w:val="00E46C25"/>
    <w:rsid w:val="00E47B56"/>
    <w:rsid w:val="00E5006E"/>
    <w:rsid w:val="00E50385"/>
    <w:rsid w:val="00E50685"/>
    <w:rsid w:val="00E50749"/>
    <w:rsid w:val="00E509EA"/>
    <w:rsid w:val="00E50EC5"/>
    <w:rsid w:val="00E510FD"/>
    <w:rsid w:val="00E51224"/>
    <w:rsid w:val="00E51C5D"/>
    <w:rsid w:val="00E52084"/>
    <w:rsid w:val="00E5310B"/>
    <w:rsid w:val="00E53889"/>
    <w:rsid w:val="00E54045"/>
    <w:rsid w:val="00E54A70"/>
    <w:rsid w:val="00E54D1D"/>
    <w:rsid w:val="00E55847"/>
    <w:rsid w:val="00E55C04"/>
    <w:rsid w:val="00E5646A"/>
    <w:rsid w:val="00E56A92"/>
    <w:rsid w:val="00E57F3A"/>
    <w:rsid w:val="00E60830"/>
    <w:rsid w:val="00E608AA"/>
    <w:rsid w:val="00E60D4F"/>
    <w:rsid w:val="00E61326"/>
    <w:rsid w:val="00E6151E"/>
    <w:rsid w:val="00E61DE6"/>
    <w:rsid w:val="00E61FBA"/>
    <w:rsid w:val="00E622C6"/>
    <w:rsid w:val="00E625A2"/>
    <w:rsid w:val="00E62685"/>
    <w:rsid w:val="00E6280D"/>
    <w:rsid w:val="00E632E6"/>
    <w:rsid w:val="00E6450A"/>
    <w:rsid w:val="00E65E24"/>
    <w:rsid w:val="00E6682F"/>
    <w:rsid w:val="00E66AAC"/>
    <w:rsid w:val="00E66DF6"/>
    <w:rsid w:val="00E7003B"/>
    <w:rsid w:val="00E70B62"/>
    <w:rsid w:val="00E71095"/>
    <w:rsid w:val="00E71A74"/>
    <w:rsid w:val="00E71AAF"/>
    <w:rsid w:val="00E72B24"/>
    <w:rsid w:val="00E738F9"/>
    <w:rsid w:val="00E74292"/>
    <w:rsid w:val="00E74F8A"/>
    <w:rsid w:val="00E75815"/>
    <w:rsid w:val="00E76316"/>
    <w:rsid w:val="00E76768"/>
    <w:rsid w:val="00E7733C"/>
    <w:rsid w:val="00E80253"/>
    <w:rsid w:val="00E8193E"/>
    <w:rsid w:val="00E8248C"/>
    <w:rsid w:val="00E828E8"/>
    <w:rsid w:val="00E8355A"/>
    <w:rsid w:val="00E8365E"/>
    <w:rsid w:val="00E83D18"/>
    <w:rsid w:val="00E844D5"/>
    <w:rsid w:val="00E8572F"/>
    <w:rsid w:val="00E857A7"/>
    <w:rsid w:val="00E8606D"/>
    <w:rsid w:val="00E86384"/>
    <w:rsid w:val="00E86D83"/>
    <w:rsid w:val="00E8730B"/>
    <w:rsid w:val="00E87727"/>
    <w:rsid w:val="00E87CB6"/>
    <w:rsid w:val="00E901EB"/>
    <w:rsid w:val="00E9075B"/>
    <w:rsid w:val="00E90AC2"/>
    <w:rsid w:val="00E90EF8"/>
    <w:rsid w:val="00E916AA"/>
    <w:rsid w:val="00E91871"/>
    <w:rsid w:val="00E91BF7"/>
    <w:rsid w:val="00E91EC6"/>
    <w:rsid w:val="00E9250F"/>
    <w:rsid w:val="00E93651"/>
    <w:rsid w:val="00E95550"/>
    <w:rsid w:val="00E968AF"/>
    <w:rsid w:val="00E9773F"/>
    <w:rsid w:val="00E97DE3"/>
    <w:rsid w:val="00EA09F4"/>
    <w:rsid w:val="00EA105E"/>
    <w:rsid w:val="00EA1157"/>
    <w:rsid w:val="00EA204D"/>
    <w:rsid w:val="00EA21C0"/>
    <w:rsid w:val="00EA22E9"/>
    <w:rsid w:val="00EA3587"/>
    <w:rsid w:val="00EA35BA"/>
    <w:rsid w:val="00EA3F3A"/>
    <w:rsid w:val="00EA4260"/>
    <w:rsid w:val="00EA46E3"/>
    <w:rsid w:val="00EA47A5"/>
    <w:rsid w:val="00EA4872"/>
    <w:rsid w:val="00EA4B1A"/>
    <w:rsid w:val="00EA5755"/>
    <w:rsid w:val="00EA57F5"/>
    <w:rsid w:val="00EA596A"/>
    <w:rsid w:val="00EA5B21"/>
    <w:rsid w:val="00EA5D98"/>
    <w:rsid w:val="00EA6236"/>
    <w:rsid w:val="00EA655A"/>
    <w:rsid w:val="00EA6EF5"/>
    <w:rsid w:val="00EB03A8"/>
    <w:rsid w:val="00EB1539"/>
    <w:rsid w:val="00EB27C9"/>
    <w:rsid w:val="00EB28F5"/>
    <w:rsid w:val="00EB2C55"/>
    <w:rsid w:val="00EB2E16"/>
    <w:rsid w:val="00EB379F"/>
    <w:rsid w:val="00EB3A41"/>
    <w:rsid w:val="00EB4D11"/>
    <w:rsid w:val="00EB5062"/>
    <w:rsid w:val="00EB6323"/>
    <w:rsid w:val="00EB644D"/>
    <w:rsid w:val="00EB674E"/>
    <w:rsid w:val="00EB6EA2"/>
    <w:rsid w:val="00EB7A27"/>
    <w:rsid w:val="00EB7B9F"/>
    <w:rsid w:val="00EC01C9"/>
    <w:rsid w:val="00EC0CF1"/>
    <w:rsid w:val="00EC2720"/>
    <w:rsid w:val="00EC2736"/>
    <w:rsid w:val="00EC2825"/>
    <w:rsid w:val="00EC2D26"/>
    <w:rsid w:val="00EC2F54"/>
    <w:rsid w:val="00EC57AD"/>
    <w:rsid w:val="00EC70DB"/>
    <w:rsid w:val="00EC73DD"/>
    <w:rsid w:val="00EC7E52"/>
    <w:rsid w:val="00ED0CC8"/>
    <w:rsid w:val="00ED1913"/>
    <w:rsid w:val="00ED1A5B"/>
    <w:rsid w:val="00ED2C30"/>
    <w:rsid w:val="00ED2CB4"/>
    <w:rsid w:val="00ED32EE"/>
    <w:rsid w:val="00ED37B4"/>
    <w:rsid w:val="00ED3A12"/>
    <w:rsid w:val="00ED44D5"/>
    <w:rsid w:val="00ED53EA"/>
    <w:rsid w:val="00ED540C"/>
    <w:rsid w:val="00ED6400"/>
    <w:rsid w:val="00ED6B2D"/>
    <w:rsid w:val="00ED6D26"/>
    <w:rsid w:val="00ED77E6"/>
    <w:rsid w:val="00ED7817"/>
    <w:rsid w:val="00ED7E25"/>
    <w:rsid w:val="00EE1ABE"/>
    <w:rsid w:val="00EE3035"/>
    <w:rsid w:val="00EE34B7"/>
    <w:rsid w:val="00EE4997"/>
    <w:rsid w:val="00EE4C4D"/>
    <w:rsid w:val="00EE5A3F"/>
    <w:rsid w:val="00EE5C3A"/>
    <w:rsid w:val="00EE6142"/>
    <w:rsid w:val="00EE62F3"/>
    <w:rsid w:val="00EE6640"/>
    <w:rsid w:val="00EE6CC2"/>
    <w:rsid w:val="00EE7204"/>
    <w:rsid w:val="00EE768E"/>
    <w:rsid w:val="00EF0286"/>
    <w:rsid w:val="00EF0964"/>
    <w:rsid w:val="00EF0D77"/>
    <w:rsid w:val="00EF12DF"/>
    <w:rsid w:val="00EF67AE"/>
    <w:rsid w:val="00EF68C5"/>
    <w:rsid w:val="00EF6C58"/>
    <w:rsid w:val="00F002CA"/>
    <w:rsid w:val="00F00714"/>
    <w:rsid w:val="00F00959"/>
    <w:rsid w:val="00F017E9"/>
    <w:rsid w:val="00F01C6C"/>
    <w:rsid w:val="00F02FA9"/>
    <w:rsid w:val="00F032A9"/>
    <w:rsid w:val="00F034DB"/>
    <w:rsid w:val="00F03C75"/>
    <w:rsid w:val="00F04547"/>
    <w:rsid w:val="00F0578F"/>
    <w:rsid w:val="00F107BE"/>
    <w:rsid w:val="00F11821"/>
    <w:rsid w:val="00F11CB4"/>
    <w:rsid w:val="00F121A6"/>
    <w:rsid w:val="00F1266B"/>
    <w:rsid w:val="00F12ECD"/>
    <w:rsid w:val="00F1356D"/>
    <w:rsid w:val="00F141A3"/>
    <w:rsid w:val="00F14A9D"/>
    <w:rsid w:val="00F1511A"/>
    <w:rsid w:val="00F153E5"/>
    <w:rsid w:val="00F15913"/>
    <w:rsid w:val="00F162B7"/>
    <w:rsid w:val="00F16554"/>
    <w:rsid w:val="00F16E81"/>
    <w:rsid w:val="00F172DD"/>
    <w:rsid w:val="00F172F6"/>
    <w:rsid w:val="00F1744E"/>
    <w:rsid w:val="00F208AD"/>
    <w:rsid w:val="00F20941"/>
    <w:rsid w:val="00F2125D"/>
    <w:rsid w:val="00F21EFC"/>
    <w:rsid w:val="00F2224A"/>
    <w:rsid w:val="00F22730"/>
    <w:rsid w:val="00F23C8F"/>
    <w:rsid w:val="00F23F6D"/>
    <w:rsid w:val="00F24932"/>
    <w:rsid w:val="00F251D4"/>
    <w:rsid w:val="00F2611E"/>
    <w:rsid w:val="00F268D1"/>
    <w:rsid w:val="00F26E34"/>
    <w:rsid w:val="00F26E46"/>
    <w:rsid w:val="00F31617"/>
    <w:rsid w:val="00F318D2"/>
    <w:rsid w:val="00F347FB"/>
    <w:rsid w:val="00F3482D"/>
    <w:rsid w:val="00F356B3"/>
    <w:rsid w:val="00F36355"/>
    <w:rsid w:val="00F37CEB"/>
    <w:rsid w:val="00F400E3"/>
    <w:rsid w:val="00F40110"/>
    <w:rsid w:val="00F40127"/>
    <w:rsid w:val="00F40425"/>
    <w:rsid w:val="00F410F1"/>
    <w:rsid w:val="00F41363"/>
    <w:rsid w:val="00F42D5C"/>
    <w:rsid w:val="00F43699"/>
    <w:rsid w:val="00F43CAA"/>
    <w:rsid w:val="00F4407C"/>
    <w:rsid w:val="00F4429E"/>
    <w:rsid w:val="00F443CE"/>
    <w:rsid w:val="00F44CA6"/>
    <w:rsid w:val="00F44E43"/>
    <w:rsid w:val="00F453A8"/>
    <w:rsid w:val="00F45711"/>
    <w:rsid w:val="00F45FDA"/>
    <w:rsid w:val="00F4659D"/>
    <w:rsid w:val="00F47F53"/>
    <w:rsid w:val="00F51CC1"/>
    <w:rsid w:val="00F521D7"/>
    <w:rsid w:val="00F53098"/>
    <w:rsid w:val="00F53F49"/>
    <w:rsid w:val="00F53F94"/>
    <w:rsid w:val="00F546E8"/>
    <w:rsid w:val="00F54868"/>
    <w:rsid w:val="00F559DD"/>
    <w:rsid w:val="00F55AB8"/>
    <w:rsid w:val="00F5613C"/>
    <w:rsid w:val="00F56D58"/>
    <w:rsid w:val="00F57768"/>
    <w:rsid w:val="00F57CAE"/>
    <w:rsid w:val="00F600C8"/>
    <w:rsid w:val="00F60114"/>
    <w:rsid w:val="00F60B03"/>
    <w:rsid w:val="00F60CBE"/>
    <w:rsid w:val="00F61A67"/>
    <w:rsid w:val="00F61A8A"/>
    <w:rsid w:val="00F623AA"/>
    <w:rsid w:val="00F64468"/>
    <w:rsid w:val="00F644E8"/>
    <w:rsid w:val="00F66336"/>
    <w:rsid w:val="00F67434"/>
    <w:rsid w:val="00F679E4"/>
    <w:rsid w:val="00F7030D"/>
    <w:rsid w:val="00F70D7A"/>
    <w:rsid w:val="00F70DBB"/>
    <w:rsid w:val="00F728A2"/>
    <w:rsid w:val="00F72AAF"/>
    <w:rsid w:val="00F74028"/>
    <w:rsid w:val="00F76740"/>
    <w:rsid w:val="00F769A7"/>
    <w:rsid w:val="00F76C19"/>
    <w:rsid w:val="00F77714"/>
    <w:rsid w:val="00F77C9D"/>
    <w:rsid w:val="00F77DAF"/>
    <w:rsid w:val="00F800A4"/>
    <w:rsid w:val="00F810A5"/>
    <w:rsid w:val="00F822B0"/>
    <w:rsid w:val="00F82664"/>
    <w:rsid w:val="00F82F1C"/>
    <w:rsid w:val="00F83731"/>
    <w:rsid w:val="00F840E3"/>
    <w:rsid w:val="00F842B3"/>
    <w:rsid w:val="00F8430F"/>
    <w:rsid w:val="00F856D8"/>
    <w:rsid w:val="00F85926"/>
    <w:rsid w:val="00F87AAC"/>
    <w:rsid w:val="00F87BAE"/>
    <w:rsid w:val="00F9082F"/>
    <w:rsid w:val="00F90881"/>
    <w:rsid w:val="00F90AD9"/>
    <w:rsid w:val="00F90DAA"/>
    <w:rsid w:val="00F91042"/>
    <w:rsid w:val="00F9183B"/>
    <w:rsid w:val="00F92D33"/>
    <w:rsid w:val="00F9415B"/>
    <w:rsid w:val="00F959CB"/>
    <w:rsid w:val="00F9645D"/>
    <w:rsid w:val="00F97A24"/>
    <w:rsid w:val="00F97B73"/>
    <w:rsid w:val="00FA0B2D"/>
    <w:rsid w:val="00FA1765"/>
    <w:rsid w:val="00FA1FA5"/>
    <w:rsid w:val="00FA2216"/>
    <w:rsid w:val="00FA2443"/>
    <w:rsid w:val="00FA2923"/>
    <w:rsid w:val="00FA2B6C"/>
    <w:rsid w:val="00FA35E9"/>
    <w:rsid w:val="00FA49E1"/>
    <w:rsid w:val="00FA4A46"/>
    <w:rsid w:val="00FA5860"/>
    <w:rsid w:val="00FA5913"/>
    <w:rsid w:val="00FA5EC1"/>
    <w:rsid w:val="00FA60F1"/>
    <w:rsid w:val="00FA61F1"/>
    <w:rsid w:val="00FA621D"/>
    <w:rsid w:val="00FA719D"/>
    <w:rsid w:val="00FA79EB"/>
    <w:rsid w:val="00FA7D9D"/>
    <w:rsid w:val="00FB0061"/>
    <w:rsid w:val="00FB010F"/>
    <w:rsid w:val="00FB120E"/>
    <w:rsid w:val="00FB1DAE"/>
    <w:rsid w:val="00FB27CC"/>
    <w:rsid w:val="00FB3909"/>
    <w:rsid w:val="00FB44D4"/>
    <w:rsid w:val="00FB4C39"/>
    <w:rsid w:val="00FB5D92"/>
    <w:rsid w:val="00FB6690"/>
    <w:rsid w:val="00FB6F48"/>
    <w:rsid w:val="00FB751C"/>
    <w:rsid w:val="00FC05D3"/>
    <w:rsid w:val="00FC081B"/>
    <w:rsid w:val="00FC0C7B"/>
    <w:rsid w:val="00FC0D04"/>
    <w:rsid w:val="00FC12B3"/>
    <w:rsid w:val="00FC15F6"/>
    <w:rsid w:val="00FC1819"/>
    <w:rsid w:val="00FC469F"/>
    <w:rsid w:val="00FC49CF"/>
    <w:rsid w:val="00FC5283"/>
    <w:rsid w:val="00FC5374"/>
    <w:rsid w:val="00FC6511"/>
    <w:rsid w:val="00FC66BE"/>
    <w:rsid w:val="00FC6762"/>
    <w:rsid w:val="00FC68D2"/>
    <w:rsid w:val="00FC737E"/>
    <w:rsid w:val="00FC7D9F"/>
    <w:rsid w:val="00FD0FAD"/>
    <w:rsid w:val="00FD18E9"/>
    <w:rsid w:val="00FD1A3E"/>
    <w:rsid w:val="00FD1A6A"/>
    <w:rsid w:val="00FD1AB7"/>
    <w:rsid w:val="00FD2BBB"/>
    <w:rsid w:val="00FD3CD9"/>
    <w:rsid w:val="00FD4666"/>
    <w:rsid w:val="00FD468F"/>
    <w:rsid w:val="00FD552C"/>
    <w:rsid w:val="00FD5CC7"/>
    <w:rsid w:val="00FD6481"/>
    <w:rsid w:val="00FD7C49"/>
    <w:rsid w:val="00FD7EC5"/>
    <w:rsid w:val="00FE0785"/>
    <w:rsid w:val="00FE092E"/>
    <w:rsid w:val="00FE1171"/>
    <w:rsid w:val="00FE1F5A"/>
    <w:rsid w:val="00FE20C1"/>
    <w:rsid w:val="00FE34D7"/>
    <w:rsid w:val="00FE37B5"/>
    <w:rsid w:val="00FE4594"/>
    <w:rsid w:val="00FE5213"/>
    <w:rsid w:val="00FE5F8A"/>
    <w:rsid w:val="00FE6C20"/>
    <w:rsid w:val="00FE7402"/>
    <w:rsid w:val="00FE7FAE"/>
    <w:rsid w:val="00FF175E"/>
    <w:rsid w:val="00FF1CEF"/>
    <w:rsid w:val="00FF1E4B"/>
    <w:rsid w:val="00FF2AA2"/>
    <w:rsid w:val="00FF2E63"/>
    <w:rsid w:val="00FF2F6C"/>
    <w:rsid w:val="00FF3715"/>
    <w:rsid w:val="00FF38CB"/>
    <w:rsid w:val="00FF3F76"/>
    <w:rsid w:val="00FF42CB"/>
    <w:rsid w:val="00FF62B1"/>
    <w:rsid w:val="00FF6EF7"/>
    <w:rsid w:val="00FF767F"/>
    <w:rsid w:val="00FF7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B7F80"/>
  <w15:docId w15:val="{8CD9B328-E6B6-4B33-986F-01360BDAB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74DC"/>
  </w:style>
  <w:style w:type="paragraph" w:styleId="Nagwek1">
    <w:name w:val="heading 1"/>
    <w:basedOn w:val="Normalny"/>
    <w:next w:val="Normalny"/>
    <w:link w:val="Nagwek1Znak"/>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rsid w:val="00AA1F65"/>
  </w:style>
  <w:style w:type="paragraph" w:styleId="Stopka">
    <w:name w:val="footer"/>
    <w:basedOn w:val="Normalny"/>
    <w:link w:val="StopkaZnak"/>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customStyle="1" w:styleId="relative">
    <w:name w:val="relative"/>
    <w:basedOn w:val="Domylnaczcionkaakapitu"/>
    <w:rsid w:val="001160F1"/>
  </w:style>
  <w:style w:type="character" w:customStyle="1" w:styleId="Domylnaczcionkaakapitu2">
    <w:name w:val="Domyślna czcionka akapitu2"/>
    <w:rsid w:val="001160F1"/>
  </w:style>
  <w:style w:type="character" w:customStyle="1" w:styleId="Odwoanieprzypisukocowego1">
    <w:name w:val="Odwołanie przypisu końcowego1"/>
    <w:basedOn w:val="Domylnaczcionkaakapitu2"/>
    <w:rsid w:val="001160F1"/>
    <w:rPr>
      <w:vertAlign w:val="superscript"/>
    </w:rPr>
  </w:style>
  <w:style w:type="character" w:customStyle="1" w:styleId="Odwoanieprzypisudolnego1">
    <w:name w:val="Odwołanie przypisu dolnego1"/>
    <w:rsid w:val="001160F1"/>
    <w:rPr>
      <w:rFonts w:cs="Times New Roman"/>
      <w:vertAlign w:val="superscript"/>
    </w:rPr>
  </w:style>
  <w:style w:type="character" w:customStyle="1" w:styleId="Odwoaniedokomentarza1">
    <w:name w:val="Odwołanie do komentarza1"/>
    <w:basedOn w:val="Domylnaczcionkaakapitu2"/>
    <w:rsid w:val="001160F1"/>
    <w:rPr>
      <w:sz w:val="16"/>
      <w:szCs w:val="16"/>
    </w:rPr>
  </w:style>
  <w:style w:type="character" w:customStyle="1" w:styleId="productcpv">
    <w:name w:val="product_cpv"/>
    <w:basedOn w:val="Domylnaczcionkaakapitu2"/>
    <w:rsid w:val="001160F1"/>
  </w:style>
  <w:style w:type="character" w:customStyle="1" w:styleId="ListLabel1">
    <w:name w:val="ListLabel 1"/>
    <w:rsid w:val="001160F1"/>
    <w:rPr>
      <w:sz w:val="20"/>
      <w:szCs w:val="22"/>
    </w:rPr>
  </w:style>
  <w:style w:type="character" w:customStyle="1" w:styleId="ListLabel2">
    <w:name w:val="ListLabel 2"/>
    <w:rsid w:val="001160F1"/>
    <w:rPr>
      <w:rFonts w:cs="OpenSymbol"/>
    </w:rPr>
  </w:style>
  <w:style w:type="character" w:customStyle="1" w:styleId="ListLabel3">
    <w:name w:val="ListLabel 3"/>
    <w:rsid w:val="001160F1"/>
    <w:rPr>
      <w:rFonts w:eastAsia="Times New Roman" w:cs="Calibri"/>
    </w:rPr>
  </w:style>
  <w:style w:type="character" w:customStyle="1" w:styleId="ListLabel4">
    <w:name w:val="ListLabel 4"/>
    <w:rsid w:val="001160F1"/>
    <w:rPr>
      <w:b w:val="0"/>
      <w:sz w:val="20"/>
    </w:rPr>
  </w:style>
  <w:style w:type="character" w:customStyle="1" w:styleId="ListLabel5">
    <w:name w:val="ListLabel 5"/>
    <w:rsid w:val="001160F1"/>
    <w:rPr>
      <w:rFonts w:cs="Courier New"/>
    </w:rPr>
  </w:style>
  <w:style w:type="character" w:customStyle="1" w:styleId="ListLabel6">
    <w:name w:val="ListLabel 6"/>
    <w:rsid w:val="001160F1"/>
    <w:rPr>
      <w:b w:val="0"/>
      <w:sz w:val="20"/>
      <w:szCs w:val="22"/>
    </w:rPr>
  </w:style>
  <w:style w:type="character" w:customStyle="1" w:styleId="ListLabel7">
    <w:name w:val="ListLabel 7"/>
    <w:rsid w:val="001160F1"/>
    <w:rPr>
      <w:color w:val="00000A"/>
    </w:rPr>
  </w:style>
  <w:style w:type="character" w:customStyle="1" w:styleId="ListLabel8">
    <w:name w:val="ListLabel 8"/>
    <w:rsid w:val="001160F1"/>
    <w:rPr>
      <w:b w:val="0"/>
    </w:rPr>
  </w:style>
  <w:style w:type="character" w:customStyle="1" w:styleId="ListLabel9">
    <w:name w:val="ListLabel 9"/>
    <w:rsid w:val="001160F1"/>
    <w:rPr>
      <w:color w:val="00000A"/>
      <w:sz w:val="20"/>
      <w:szCs w:val="22"/>
    </w:rPr>
  </w:style>
  <w:style w:type="character" w:customStyle="1" w:styleId="ListLabel10">
    <w:name w:val="ListLabel 10"/>
    <w:rsid w:val="001160F1"/>
    <w:rPr>
      <w:rFonts w:cs="Calibri"/>
      <w:b w:val="0"/>
      <w:strike w:val="0"/>
      <w:dstrike w:val="0"/>
      <w:color w:val="000000"/>
      <w:sz w:val="20"/>
      <w:szCs w:val="22"/>
    </w:rPr>
  </w:style>
  <w:style w:type="character" w:customStyle="1" w:styleId="ListLabel11">
    <w:name w:val="ListLabel 11"/>
    <w:rsid w:val="001160F1"/>
    <w:rPr>
      <w:b w:val="0"/>
      <w:color w:val="00000A"/>
    </w:rPr>
  </w:style>
  <w:style w:type="character" w:customStyle="1" w:styleId="ListLabel12">
    <w:name w:val="ListLabel 12"/>
    <w:rsid w:val="001160F1"/>
    <w:rPr>
      <w:b/>
    </w:rPr>
  </w:style>
  <w:style w:type="character" w:customStyle="1" w:styleId="ListLabel13">
    <w:name w:val="ListLabel 13"/>
    <w:rsid w:val="001160F1"/>
    <w:rPr>
      <w:b w:val="0"/>
      <w:color w:val="00000A"/>
      <w:sz w:val="20"/>
      <w:szCs w:val="22"/>
    </w:rPr>
  </w:style>
  <w:style w:type="character" w:customStyle="1" w:styleId="ListLabel14">
    <w:name w:val="ListLabel 14"/>
    <w:rsid w:val="001160F1"/>
    <w:rPr>
      <w:rFonts w:eastAsia="Calibri" w:cs="Calibri"/>
    </w:rPr>
  </w:style>
  <w:style w:type="character" w:customStyle="1" w:styleId="ListLabel15">
    <w:name w:val="ListLabel 15"/>
    <w:rsid w:val="001160F1"/>
    <w:rPr>
      <w:b/>
      <w:sz w:val="22"/>
      <w:szCs w:val="22"/>
    </w:rPr>
  </w:style>
  <w:style w:type="character" w:customStyle="1" w:styleId="WW8Num3z0">
    <w:name w:val="WW8Num3z0"/>
    <w:rsid w:val="001160F1"/>
    <w:rPr>
      <w:rFonts w:ascii="Symbol" w:hAnsi="Symbol" w:cs="Symbol" w:hint="default"/>
      <w:color w:val="FF3333"/>
      <w:sz w:val="20"/>
      <w:szCs w:val="20"/>
    </w:rPr>
  </w:style>
  <w:style w:type="character" w:customStyle="1" w:styleId="WW8Num3z1">
    <w:name w:val="WW8Num3z1"/>
    <w:rsid w:val="001160F1"/>
    <w:rPr>
      <w:rFonts w:ascii="Courier New" w:hAnsi="Courier New" w:cs="Courier New" w:hint="default"/>
    </w:rPr>
  </w:style>
  <w:style w:type="character" w:customStyle="1" w:styleId="WW8Num3z2">
    <w:name w:val="WW8Num3z2"/>
    <w:rsid w:val="001160F1"/>
    <w:rPr>
      <w:rFonts w:ascii="Wingdings" w:hAnsi="Wingdings" w:cs="Wingdings" w:hint="default"/>
    </w:rPr>
  </w:style>
  <w:style w:type="character" w:customStyle="1" w:styleId="WW8Num5z0">
    <w:name w:val="WW8Num5z0"/>
    <w:rsid w:val="001160F1"/>
    <w:rPr>
      <w:rFonts w:ascii="Symbol" w:hAnsi="Symbol" w:cs="Symbol" w:hint="default"/>
      <w:color w:val="FF3333"/>
      <w:sz w:val="20"/>
      <w:szCs w:val="20"/>
    </w:rPr>
  </w:style>
  <w:style w:type="character" w:customStyle="1" w:styleId="WW8Num5z1">
    <w:name w:val="WW8Num5z1"/>
    <w:rsid w:val="001160F1"/>
    <w:rPr>
      <w:rFonts w:ascii="Courier New" w:hAnsi="Courier New" w:cs="Courier New" w:hint="default"/>
    </w:rPr>
  </w:style>
  <w:style w:type="character" w:customStyle="1" w:styleId="WW8Num5z2">
    <w:name w:val="WW8Num5z2"/>
    <w:rsid w:val="001160F1"/>
    <w:rPr>
      <w:rFonts w:ascii="Wingdings" w:hAnsi="Wingdings" w:cs="Wingdings" w:hint="default"/>
    </w:rPr>
  </w:style>
  <w:style w:type="character" w:customStyle="1" w:styleId="WW8Num10z0">
    <w:name w:val="WW8Num10z0"/>
    <w:rsid w:val="001160F1"/>
    <w:rPr>
      <w:rFonts w:ascii="Symbol" w:hAnsi="Symbol" w:cs="Symbol" w:hint="default"/>
      <w:color w:val="FF3333"/>
      <w:sz w:val="20"/>
      <w:szCs w:val="20"/>
    </w:rPr>
  </w:style>
  <w:style w:type="character" w:customStyle="1" w:styleId="WW8Num10z1">
    <w:name w:val="WW8Num10z1"/>
    <w:rsid w:val="001160F1"/>
    <w:rPr>
      <w:rFonts w:ascii="Courier New" w:hAnsi="Courier New" w:cs="Courier New" w:hint="default"/>
    </w:rPr>
  </w:style>
  <w:style w:type="character" w:customStyle="1" w:styleId="WW8Num10z2">
    <w:name w:val="WW8Num10z2"/>
    <w:rsid w:val="001160F1"/>
    <w:rPr>
      <w:rFonts w:ascii="Wingdings" w:hAnsi="Wingdings" w:cs="Wingdings" w:hint="default"/>
    </w:rPr>
  </w:style>
  <w:style w:type="character" w:customStyle="1" w:styleId="WW8Num8z0">
    <w:name w:val="WW8Num8z0"/>
    <w:rsid w:val="001160F1"/>
    <w:rPr>
      <w:rFonts w:ascii="Symbol" w:hAnsi="Symbol" w:cs="Symbol" w:hint="default"/>
      <w:color w:val="FF3333"/>
      <w:sz w:val="20"/>
      <w:szCs w:val="20"/>
      <w:lang w:val="en-US"/>
    </w:rPr>
  </w:style>
  <w:style w:type="character" w:customStyle="1" w:styleId="WW8Num8z1">
    <w:name w:val="WW8Num8z1"/>
    <w:rsid w:val="001160F1"/>
    <w:rPr>
      <w:rFonts w:ascii="Courier New" w:hAnsi="Courier New" w:cs="Courier New" w:hint="default"/>
    </w:rPr>
  </w:style>
  <w:style w:type="character" w:customStyle="1" w:styleId="WW8Num8z2">
    <w:name w:val="WW8Num8z2"/>
    <w:rsid w:val="001160F1"/>
    <w:rPr>
      <w:rFonts w:ascii="Wingdings" w:hAnsi="Wingdings" w:cs="Wingdings" w:hint="default"/>
    </w:rPr>
  </w:style>
  <w:style w:type="character" w:customStyle="1" w:styleId="WW8Num11z0">
    <w:name w:val="WW8Num11z0"/>
    <w:rsid w:val="001160F1"/>
    <w:rPr>
      <w:rFonts w:ascii="Symbol" w:hAnsi="Symbol" w:cs="Symbol" w:hint="default"/>
      <w:color w:val="FF3333"/>
      <w:sz w:val="20"/>
      <w:szCs w:val="20"/>
    </w:rPr>
  </w:style>
  <w:style w:type="character" w:customStyle="1" w:styleId="WW8Num11z1">
    <w:name w:val="WW8Num11z1"/>
    <w:rsid w:val="001160F1"/>
    <w:rPr>
      <w:rFonts w:ascii="Courier New" w:hAnsi="Courier New" w:cs="Courier New" w:hint="default"/>
    </w:rPr>
  </w:style>
  <w:style w:type="character" w:customStyle="1" w:styleId="WW8Num11z2">
    <w:name w:val="WW8Num11z2"/>
    <w:rsid w:val="001160F1"/>
    <w:rPr>
      <w:rFonts w:ascii="Wingdings" w:hAnsi="Wingdings" w:cs="Wingdings" w:hint="default"/>
    </w:rPr>
  </w:style>
  <w:style w:type="character" w:customStyle="1" w:styleId="WW8Num4z0">
    <w:name w:val="WW8Num4z0"/>
    <w:rsid w:val="001160F1"/>
    <w:rPr>
      <w:rFonts w:ascii="Symbol" w:hAnsi="Symbol" w:cs="Symbol" w:hint="default"/>
      <w:color w:val="FF3333"/>
      <w:sz w:val="20"/>
      <w:szCs w:val="20"/>
    </w:rPr>
  </w:style>
  <w:style w:type="character" w:customStyle="1" w:styleId="WW8Num4z1">
    <w:name w:val="WW8Num4z1"/>
    <w:rsid w:val="001160F1"/>
    <w:rPr>
      <w:rFonts w:ascii="Courier New" w:hAnsi="Courier New" w:cs="Courier New" w:hint="default"/>
    </w:rPr>
  </w:style>
  <w:style w:type="character" w:customStyle="1" w:styleId="WW8Num4z2">
    <w:name w:val="WW8Num4z2"/>
    <w:rsid w:val="001160F1"/>
    <w:rPr>
      <w:rFonts w:ascii="Wingdings" w:hAnsi="Wingdings" w:cs="Wingdings" w:hint="default"/>
    </w:rPr>
  </w:style>
  <w:style w:type="character" w:customStyle="1" w:styleId="WW8Num6z0">
    <w:name w:val="WW8Num6z0"/>
    <w:rsid w:val="001160F1"/>
    <w:rPr>
      <w:rFonts w:ascii="Courier New" w:hAnsi="Courier New" w:cs="Courier New" w:hint="default"/>
      <w:color w:val="FF3333"/>
      <w:sz w:val="20"/>
      <w:szCs w:val="20"/>
    </w:rPr>
  </w:style>
  <w:style w:type="character" w:customStyle="1" w:styleId="WW8Num6z2">
    <w:name w:val="WW8Num6z2"/>
    <w:rsid w:val="001160F1"/>
    <w:rPr>
      <w:rFonts w:ascii="Wingdings" w:hAnsi="Wingdings" w:cs="Wingdings" w:hint="default"/>
    </w:rPr>
  </w:style>
  <w:style w:type="character" w:customStyle="1" w:styleId="WW8Num6z3">
    <w:name w:val="WW8Num6z3"/>
    <w:rsid w:val="001160F1"/>
    <w:rPr>
      <w:rFonts w:ascii="Symbol" w:hAnsi="Symbol" w:cs="Symbol" w:hint="default"/>
    </w:rPr>
  </w:style>
  <w:style w:type="paragraph" w:customStyle="1" w:styleId="Nagwek20">
    <w:name w:val="Nagłówek2"/>
    <w:basedOn w:val="Normalny"/>
    <w:next w:val="Tekstpodstawowy"/>
    <w:rsid w:val="001160F1"/>
    <w:pPr>
      <w:keepNext/>
      <w:suppressAutoHyphens/>
      <w:spacing w:before="240" w:after="120" w:line="247" w:lineRule="auto"/>
    </w:pPr>
    <w:rPr>
      <w:rFonts w:ascii="Arial" w:eastAsia="Microsoft YaHei" w:hAnsi="Arial" w:cs="Arial Unicode MS"/>
      <w:kern w:val="1"/>
      <w:sz w:val="28"/>
      <w:szCs w:val="28"/>
      <w:lang w:eastAsia="ar-SA"/>
    </w:rPr>
  </w:style>
  <w:style w:type="paragraph" w:customStyle="1" w:styleId="Podpis2">
    <w:name w:val="Podpis2"/>
    <w:basedOn w:val="Normalny"/>
    <w:rsid w:val="001160F1"/>
    <w:pPr>
      <w:suppressLineNumbers/>
      <w:suppressAutoHyphens/>
      <w:spacing w:before="120" w:after="120" w:line="247" w:lineRule="auto"/>
    </w:pPr>
    <w:rPr>
      <w:rFonts w:ascii="Calibri" w:eastAsia="SimSun" w:hAnsi="Calibri" w:cs="Arial Unicode MS"/>
      <w:i/>
      <w:iCs/>
      <w:kern w:val="1"/>
      <w:sz w:val="24"/>
      <w:szCs w:val="24"/>
      <w:lang w:eastAsia="ar-SA"/>
    </w:rPr>
  </w:style>
  <w:style w:type="paragraph" w:customStyle="1" w:styleId="Tekstdymka1">
    <w:name w:val="Tekst dymka1"/>
    <w:basedOn w:val="Normalny"/>
    <w:rsid w:val="001160F1"/>
    <w:pPr>
      <w:suppressAutoHyphens/>
      <w:spacing w:after="0" w:line="100" w:lineRule="atLeast"/>
    </w:pPr>
    <w:rPr>
      <w:rFonts w:ascii="Tahoma" w:eastAsia="SimSun" w:hAnsi="Tahoma" w:cs="Tahoma"/>
      <w:kern w:val="1"/>
      <w:sz w:val="16"/>
      <w:szCs w:val="16"/>
      <w:lang w:eastAsia="ar-SA"/>
    </w:rPr>
  </w:style>
  <w:style w:type="paragraph" w:customStyle="1" w:styleId="Akapitzlist1">
    <w:name w:val="Akapit z listą1"/>
    <w:basedOn w:val="Normalny"/>
    <w:rsid w:val="001160F1"/>
    <w:pPr>
      <w:suppressAutoHyphens/>
      <w:spacing w:line="247" w:lineRule="auto"/>
      <w:ind w:left="720"/>
    </w:pPr>
    <w:rPr>
      <w:rFonts w:ascii="Calibri" w:eastAsia="SimSun" w:hAnsi="Calibri" w:cs="Calibri"/>
      <w:kern w:val="1"/>
      <w:lang w:eastAsia="ar-SA"/>
    </w:rPr>
  </w:style>
  <w:style w:type="paragraph" w:customStyle="1" w:styleId="Tekstprzypisukocowego1">
    <w:name w:val="Tekst przypisu końcowego1"/>
    <w:basedOn w:val="Normalny"/>
    <w:rsid w:val="001160F1"/>
    <w:pPr>
      <w:suppressAutoHyphens/>
      <w:spacing w:after="0" w:line="100" w:lineRule="atLeast"/>
    </w:pPr>
    <w:rPr>
      <w:rFonts w:ascii="Calibri" w:eastAsia="SimSun" w:hAnsi="Calibri" w:cs="Calibri"/>
      <w:kern w:val="1"/>
      <w:sz w:val="20"/>
      <w:szCs w:val="20"/>
      <w:lang w:eastAsia="ar-SA"/>
    </w:rPr>
  </w:style>
  <w:style w:type="paragraph" w:customStyle="1" w:styleId="Tekstprzypisudolnego1">
    <w:name w:val="Tekst przypisu dolnego1"/>
    <w:basedOn w:val="Normalny"/>
    <w:rsid w:val="001160F1"/>
    <w:pPr>
      <w:suppressAutoHyphens/>
      <w:spacing w:line="247" w:lineRule="auto"/>
    </w:pPr>
    <w:rPr>
      <w:rFonts w:ascii="Calibri" w:eastAsia="Calibri" w:hAnsi="Calibri" w:cs="Times New Roman"/>
      <w:kern w:val="1"/>
      <w:sz w:val="20"/>
      <w:szCs w:val="20"/>
      <w:lang w:eastAsia="ar-SA"/>
    </w:rPr>
  </w:style>
  <w:style w:type="paragraph" w:customStyle="1" w:styleId="Tekstkomentarza1">
    <w:name w:val="Tekst komentarza1"/>
    <w:basedOn w:val="Normalny"/>
    <w:rsid w:val="001160F1"/>
    <w:pPr>
      <w:suppressAutoHyphens/>
      <w:spacing w:line="100" w:lineRule="atLeast"/>
    </w:pPr>
    <w:rPr>
      <w:rFonts w:ascii="Calibri" w:eastAsia="SimSun" w:hAnsi="Calibri" w:cs="Calibri"/>
      <w:kern w:val="1"/>
      <w:sz w:val="20"/>
      <w:szCs w:val="20"/>
      <w:lang w:eastAsia="ar-SA"/>
    </w:rPr>
  </w:style>
  <w:style w:type="paragraph" w:customStyle="1" w:styleId="Tematkomentarza1">
    <w:name w:val="Temat komentarza1"/>
    <w:basedOn w:val="Tekstkomentarza1"/>
    <w:rsid w:val="001160F1"/>
    <w:rPr>
      <w:b/>
      <w:bCs/>
    </w:rPr>
  </w:style>
  <w:style w:type="paragraph" w:customStyle="1" w:styleId="Bezodstpw1">
    <w:name w:val="Bez odstępów1"/>
    <w:rsid w:val="001160F1"/>
    <w:pPr>
      <w:suppressAutoHyphens/>
      <w:spacing w:after="0" w:line="100" w:lineRule="atLeast"/>
    </w:pPr>
    <w:rPr>
      <w:rFonts w:ascii="Calibri" w:eastAsia="Times New Roman" w:hAnsi="Calibri" w:cs="Times New Roman"/>
      <w:lang w:eastAsia="ar-SA"/>
    </w:rPr>
  </w:style>
  <w:style w:type="paragraph" w:customStyle="1" w:styleId="Zwykytekst1">
    <w:name w:val="Zwykły tekst1"/>
    <w:basedOn w:val="Normalny"/>
    <w:rsid w:val="001160F1"/>
    <w:pPr>
      <w:suppressAutoHyphens/>
      <w:spacing w:after="0" w:line="100" w:lineRule="atLeast"/>
    </w:pPr>
    <w:rPr>
      <w:rFonts w:ascii="Calibri" w:eastAsia="SimSun" w:hAnsi="Calibri" w:cs="Consolas"/>
      <w:kern w:val="1"/>
      <w:szCs w:val="21"/>
      <w:lang w:eastAsia="ar-SA"/>
    </w:rPr>
  </w:style>
  <w:style w:type="paragraph" w:customStyle="1" w:styleId="NormalnyWeb1">
    <w:name w:val="Normalny (Web)1"/>
    <w:basedOn w:val="Normalny"/>
    <w:rsid w:val="001160F1"/>
    <w:pPr>
      <w:suppressAutoHyphens/>
      <w:spacing w:before="100" w:after="100" w:line="100" w:lineRule="atLeast"/>
    </w:pPr>
    <w:rPr>
      <w:rFonts w:ascii="Times New Roman" w:eastAsia="SimSun" w:hAnsi="Times New Roman" w:cs="Times New Roman"/>
      <w:kern w:val="1"/>
      <w:sz w:val="24"/>
      <w:szCs w:val="24"/>
      <w:lang w:eastAsia="ar-SA"/>
    </w:rPr>
  </w:style>
  <w:style w:type="paragraph" w:customStyle="1" w:styleId="Poprawka1">
    <w:name w:val="Poprawka1"/>
    <w:rsid w:val="001160F1"/>
    <w:pPr>
      <w:suppressAutoHyphens/>
      <w:spacing w:after="0" w:line="100" w:lineRule="atLeast"/>
    </w:pPr>
    <w:rPr>
      <w:rFonts w:ascii="Calibri" w:eastAsia="SimSun" w:hAnsi="Calibri" w:cs="font188"/>
      <w:lang w:eastAsia="ar-SA"/>
    </w:rPr>
  </w:style>
  <w:style w:type="paragraph" w:customStyle="1" w:styleId="Tekst">
    <w:name w:val="Tekst"/>
    <w:basedOn w:val="Normalny"/>
    <w:rsid w:val="001160F1"/>
    <w:pPr>
      <w:suppressAutoHyphens/>
      <w:spacing w:after="240" w:line="100" w:lineRule="atLeast"/>
      <w:ind w:firstLine="1440"/>
    </w:pPr>
    <w:rPr>
      <w:rFonts w:ascii="Times New Roman" w:eastAsia="Times New Roman" w:hAnsi="Times New Roman" w:cs="Times New Roman"/>
      <w:kern w:val="1"/>
      <w:sz w:val="24"/>
      <w:szCs w:val="20"/>
      <w:lang w:val="en-US" w:eastAsia="ar-SA"/>
    </w:rPr>
  </w:style>
  <w:style w:type="character" w:styleId="Tytuksiki">
    <w:name w:val="Book Title"/>
    <w:basedOn w:val="Domylnaczcionkaakapitu"/>
    <w:uiPriority w:val="33"/>
    <w:qFormat/>
    <w:rsid w:val="000F333A"/>
    <w:rPr>
      <w:b/>
      <w:bCs/>
      <w:i/>
      <w:iCs/>
      <w:spacing w:val="5"/>
    </w:rPr>
  </w:style>
  <w:style w:type="character" w:customStyle="1" w:styleId="UnresolvedMention">
    <w:name w:val="Unresolved Mention"/>
    <w:basedOn w:val="Domylnaczcionkaakapitu"/>
    <w:uiPriority w:val="99"/>
    <w:semiHidden/>
    <w:unhideWhenUsed/>
    <w:rsid w:val="00765655"/>
    <w:rPr>
      <w:color w:val="605E5C"/>
      <w:shd w:val="clear" w:color="auto" w:fill="E1DFDD"/>
    </w:rPr>
  </w:style>
  <w:style w:type="character" w:styleId="UyteHipercze">
    <w:name w:val="FollowedHyperlink"/>
    <w:basedOn w:val="Domylnaczcionkaakapitu"/>
    <w:uiPriority w:val="99"/>
    <w:semiHidden/>
    <w:unhideWhenUsed/>
    <w:rsid w:val="00391357"/>
    <w:rPr>
      <w:color w:val="954F72"/>
      <w:u w:val="single"/>
    </w:rPr>
  </w:style>
  <w:style w:type="paragraph" w:customStyle="1" w:styleId="msonormal0">
    <w:name w:val="msonormal"/>
    <w:basedOn w:val="Normalny"/>
    <w:rsid w:val="0039135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0">
    <w:name w:val="font0"/>
    <w:basedOn w:val="Normalny"/>
    <w:rsid w:val="00391357"/>
    <w:pPr>
      <w:spacing w:before="100" w:beforeAutospacing="1" w:after="100" w:afterAutospacing="1" w:line="240" w:lineRule="auto"/>
    </w:pPr>
    <w:rPr>
      <w:rFonts w:ascii="Calibri" w:eastAsia="Times New Roman" w:hAnsi="Calibri" w:cs="Calibri"/>
      <w:color w:val="000000"/>
      <w:lang w:eastAsia="pl-PL"/>
    </w:rPr>
  </w:style>
  <w:style w:type="paragraph" w:customStyle="1" w:styleId="font5">
    <w:name w:val="font5"/>
    <w:basedOn w:val="Normalny"/>
    <w:rsid w:val="00391357"/>
    <w:pPr>
      <w:spacing w:before="100" w:beforeAutospacing="1" w:after="100" w:afterAutospacing="1" w:line="240" w:lineRule="auto"/>
    </w:pPr>
    <w:rPr>
      <w:rFonts w:ascii="Calibri" w:eastAsia="Times New Roman" w:hAnsi="Calibri" w:cs="Calibri"/>
      <w:b/>
      <w:bCs/>
      <w:color w:val="000000"/>
      <w:lang w:eastAsia="pl-PL"/>
    </w:rPr>
  </w:style>
  <w:style w:type="paragraph" w:customStyle="1" w:styleId="font6">
    <w:name w:val="font6"/>
    <w:basedOn w:val="Normalny"/>
    <w:rsid w:val="00391357"/>
    <w:pPr>
      <w:spacing w:before="100" w:beforeAutospacing="1" w:after="100" w:afterAutospacing="1" w:line="240" w:lineRule="auto"/>
    </w:pPr>
    <w:rPr>
      <w:rFonts w:ascii="Calibri" w:eastAsia="Times New Roman" w:hAnsi="Calibri" w:cs="Calibri"/>
      <w:b/>
      <w:bCs/>
      <w:color w:val="000000"/>
      <w:sz w:val="20"/>
      <w:szCs w:val="20"/>
      <w:lang w:eastAsia="pl-PL"/>
    </w:rPr>
  </w:style>
  <w:style w:type="paragraph" w:customStyle="1" w:styleId="font7">
    <w:name w:val="font7"/>
    <w:basedOn w:val="Normalny"/>
    <w:rsid w:val="00391357"/>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font8">
    <w:name w:val="font8"/>
    <w:basedOn w:val="Normalny"/>
    <w:rsid w:val="00391357"/>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font9">
    <w:name w:val="font9"/>
    <w:basedOn w:val="Normalny"/>
    <w:rsid w:val="00391357"/>
    <w:pPr>
      <w:spacing w:before="100" w:beforeAutospacing="1" w:after="100" w:afterAutospacing="1" w:line="240" w:lineRule="auto"/>
    </w:pPr>
    <w:rPr>
      <w:rFonts w:ascii="Calibri" w:eastAsia="Times New Roman" w:hAnsi="Calibri" w:cs="Calibri"/>
      <w:i/>
      <w:iCs/>
      <w:color w:val="000000"/>
      <w:sz w:val="20"/>
      <w:szCs w:val="20"/>
      <w:lang w:eastAsia="pl-PL"/>
    </w:rPr>
  </w:style>
  <w:style w:type="paragraph" w:customStyle="1" w:styleId="font10">
    <w:name w:val="font10"/>
    <w:basedOn w:val="Normalny"/>
    <w:rsid w:val="00391357"/>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xl65">
    <w:name w:val="xl65"/>
    <w:basedOn w:val="Normalny"/>
    <w:rsid w:val="00391357"/>
    <w:pP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6">
    <w:name w:val="xl66"/>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7">
    <w:name w:val="xl67"/>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8">
    <w:name w:val="xl68"/>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69">
    <w:name w:val="xl69"/>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0"/>
      <w:szCs w:val="20"/>
      <w:lang w:eastAsia="pl-PL"/>
    </w:rPr>
  </w:style>
  <w:style w:type="paragraph" w:customStyle="1" w:styleId="xl70">
    <w:name w:val="xl7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71">
    <w:name w:val="xl7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72">
    <w:name w:val="xl72"/>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73">
    <w:name w:val="xl73"/>
    <w:basedOn w:val="Normalny"/>
    <w:rsid w:val="0039135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74">
    <w:name w:val="xl74"/>
    <w:basedOn w:val="Normalny"/>
    <w:rsid w:val="00391357"/>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75">
    <w:name w:val="xl75"/>
    <w:basedOn w:val="Normalny"/>
    <w:rsid w:val="00391357"/>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76">
    <w:name w:val="xl76"/>
    <w:basedOn w:val="Normalny"/>
    <w:rsid w:val="00391357"/>
    <w:pPr>
      <w:pBdr>
        <w:top w:val="single" w:sz="4" w:space="0" w:color="auto"/>
        <w:left w:val="single" w:sz="4" w:space="11"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color w:val="000000"/>
      <w:sz w:val="20"/>
      <w:szCs w:val="20"/>
      <w:lang w:eastAsia="pl-PL"/>
    </w:rPr>
  </w:style>
  <w:style w:type="paragraph" w:customStyle="1" w:styleId="xl77">
    <w:name w:val="xl77"/>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78">
    <w:name w:val="xl78"/>
    <w:basedOn w:val="Normalny"/>
    <w:rsid w:val="00391357"/>
    <w:pPr>
      <w:pBdr>
        <w:top w:val="single" w:sz="4" w:space="0" w:color="auto"/>
        <w:left w:val="single" w:sz="4" w:space="11"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pl-PL"/>
    </w:rPr>
  </w:style>
  <w:style w:type="paragraph" w:customStyle="1" w:styleId="xl79">
    <w:name w:val="xl79"/>
    <w:basedOn w:val="Normalny"/>
    <w:rsid w:val="0039135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l-PL"/>
    </w:rPr>
  </w:style>
  <w:style w:type="paragraph" w:customStyle="1" w:styleId="xl80">
    <w:name w:val="xl80"/>
    <w:basedOn w:val="Normalny"/>
    <w:rsid w:val="0039135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81">
    <w:name w:val="xl8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pl-PL"/>
    </w:rPr>
  </w:style>
  <w:style w:type="paragraph" w:customStyle="1" w:styleId="xl82">
    <w:name w:val="xl82"/>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83">
    <w:name w:val="xl83"/>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84">
    <w:name w:val="xl8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85">
    <w:name w:val="xl85"/>
    <w:basedOn w:val="Normalny"/>
    <w:rsid w:val="00391357"/>
    <w:pP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86">
    <w:name w:val="xl86"/>
    <w:basedOn w:val="Normalny"/>
    <w:rsid w:val="00391357"/>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87">
    <w:name w:val="xl87"/>
    <w:basedOn w:val="Normalny"/>
    <w:rsid w:val="00391357"/>
    <w:pP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88">
    <w:name w:val="xl88"/>
    <w:basedOn w:val="Normalny"/>
    <w:rsid w:val="0039135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89">
    <w:name w:val="xl89"/>
    <w:basedOn w:val="Normalny"/>
    <w:rsid w:val="00391357"/>
    <w:pPr>
      <w:spacing w:before="100" w:beforeAutospacing="1" w:after="100" w:afterAutospacing="1" w:line="240" w:lineRule="auto"/>
      <w:textAlignment w:val="center"/>
    </w:pPr>
    <w:rPr>
      <w:rFonts w:ascii="Times New Roman" w:eastAsia="Times New Roman" w:hAnsi="Times New Roman" w:cs="Times New Roman"/>
      <w:b/>
      <w:bCs/>
      <w:color w:val="EE0000"/>
      <w:sz w:val="20"/>
      <w:szCs w:val="20"/>
      <w:lang w:eastAsia="pl-PL"/>
    </w:rPr>
  </w:style>
  <w:style w:type="paragraph" w:customStyle="1" w:styleId="xl90">
    <w:name w:val="xl90"/>
    <w:basedOn w:val="Normalny"/>
    <w:rsid w:val="00391357"/>
    <w:pP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pl-PL"/>
    </w:rPr>
  </w:style>
  <w:style w:type="paragraph" w:customStyle="1" w:styleId="xl91">
    <w:name w:val="xl9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pl-PL"/>
    </w:rPr>
  </w:style>
  <w:style w:type="paragraph" w:customStyle="1" w:styleId="xl92">
    <w:name w:val="xl92"/>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93">
    <w:name w:val="xl93"/>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xl94">
    <w:name w:val="xl94"/>
    <w:basedOn w:val="Normalny"/>
    <w:rsid w:val="00391357"/>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95">
    <w:name w:val="xl95"/>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96">
    <w:name w:val="xl96"/>
    <w:basedOn w:val="Normalny"/>
    <w:rsid w:val="0039135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97">
    <w:name w:val="xl97"/>
    <w:basedOn w:val="Normalny"/>
    <w:rsid w:val="0039135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98">
    <w:name w:val="xl98"/>
    <w:basedOn w:val="Normalny"/>
    <w:rsid w:val="0039135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99">
    <w:name w:val="xl99"/>
    <w:basedOn w:val="Normalny"/>
    <w:rsid w:val="00391357"/>
    <w:pP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00">
    <w:name w:val="xl10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xl101">
    <w:name w:val="xl101"/>
    <w:basedOn w:val="Normalny"/>
    <w:rsid w:val="0039135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02">
    <w:name w:val="xl102"/>
    <w:basedOn w:val="Normalny"/>
    <w:rsid w:val="0039135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03">
    <w:name w:val="xl103"/>
    <w:basedOn w:val="Normalny"/>
    <w:rsid w:val="0039135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04">
    <w:name w:val="xl104"/>
    <w:basedOn w:val="Normalny"/>
    <w:rsid w:val="0039135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5">
    <w:name w:val="xl105"/>
    <w:basedOn w:val="Normalny"/>
    <w:rsid w:val="00391357"/>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06">
    <w:name w:val="xl106"/>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107">
    <w:name w:val="xl107"/>
    <w:basedOn w:val="Normalny"/>
    <w:rsid w:val="0039135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08">
    <w:name w:val="xl108"/>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09">
    <w:name w:val="xl109"/>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10">
    <w:name w:val="xl110"/>
    <w:basedOn w:val="Normalny"/>
    <w:rsid w:val="0039135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1">
    <w:name w:val="xl111"/>
    <w:basedOn w:val="Normalny"/>
    <w:rsid w:val="0039135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2">
    <w:name w:val="xl112"/>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3">
    <w:name w:val="xl113"/>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4">
    <w:name w:val="xl114"/>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115">
    <w:name w:val="xl115"/>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Symbol" w:eastAsia="Times New Roman" w:hAnsi="Symbol" w:cs="Times New Roman"/>
      <w:sz w:val="20"/>
      <w:szCs w:val="20"/>
      <w:lang w:eastAsia="pl-PL"/>
    </w:rPr>
  </w:style>
  <w:style w:type="paragraph" w:customStyle="1" w:styleId="xl116">
    <w:name w:val="xl116"/>
    <w:basedOn w:val="Normalny"/>
    <w:rsid w:val="00391357"/>
    <w:pPr>
      <w:pBdr>
        <w:top w:val="single" w:sz="4" w:space="0" w:color="auto"/>
        <w:bottom w:val="single" w:sz="4" w:space="0" w:color="auto"/>
      </w:pBdr>
      <w:spacing w:before="100" w:beforeAutospacing="1" w:after="100" w:afterAutospacing="1" w:line="240" w:lineRule="auto"/>
    </w:pPr>
    <w:rPr>
      <w:rFonts w:ascii="Calibri" w:eastAsia="Times New Roman" w:hAnsi="Calibri" w:cs="Calibri"/>
      <w:sz w:val="20"/>
      <w:szCs w:val="20"/>
      <w:lang w:eastAsia="pl-PL"/>
    </w:rPr>
  </w:style>
  <w:style w:type="paragraph" w:customStyle="1" w:styleId="xl117">
    <w:name w:val="xl117"/>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8">
    <w:name w:val="xl118"/>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9">
    <w:name w:val="xl119"/>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20">
    <w:name w:val="xl120"/>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21">
    <w:name w:val="xl121"/>
    <w:basedOn w:val="Normalny"/>
    <w:rsid w:val="0039135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22">
    <w:name w:val="xl122"/>
    <w:basedOn w:val="Normalny"/>
    <w:rsid w:val="00391357"/>
    <w:pP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23">
    <w:name w:val="xl123"/>
    <w:basedOn w:val="Normalny"/>
    <w:rsid w:val="0039135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24">
    <w:name w:val="xl124"/>
    <w:basedOn w:val="Normalny"/>
    <w:rsid w:val="00391357"/>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25">
    <w:name w:val="xl125"/>
    <w:basedOn w:val="Normalny"/>
    <w:rsid w:val="00391357"/>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26">
    <w:name w:val="xl126"/>
    <w:basedOn w:val="Normalny"/>
    <w:rsid w:val="00391357"/>
    <w:pPr>
      <w:pBdr>
        <w:top w:val="single" w:sz="4" w:space="0" w:color="auto"/>
        <w:left w:val="single" w:sz="4" w:space="0" w:color="auto"/>
        <w:bottom w:val="single" w:sz="8"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27">
    <w:name w:val="xl127"/>
    <w:basedOn w:val="Normalny"/>
    <w:rsid w:val="0039135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28">
    <w:name w:val="xl128"/>
    <w:basedOn w:val="Normalny"/>
    <w:rsid w:val="00391357"/>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29">
    <w:name w:val="xl129"/>
    <w:basedOn w:val="Normalny"/>
    <w:rsid w:val="00391357"/>
    <w:pPr>
      <w:pBdr>
        <w:bottom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30">
    <w:name w:val="xl130"/>
    <w:basedOn w:val="Normalny"/>
    <w:rsid w:val="0039135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31">
    <w:name w:val="xl131"/>
    <w:basedOn w:val="Normalny"/>
    <w:rsid w:val="0039135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32">
    <w:name w:val="xl132"/>
    <w:basedOn w:val="Normalny"/>
    <w:rsid w:val="00391357"/>
    <w:pPr>
      <w:pBdr>
        <w:top w:val="single" w:sz="4" w:space="0" w:color="auto"/>
        <w:left w:val="single" w:sz="4" w:space="0" w:color="auto"/>
        <w:bottom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3">
    <w:name w:val="xl133"/>
    <w:basedOn w:val="Normalny"/>
    <w:rsid w:val="00391357"/>
    <w:pPr>
      <w:pBdr>
        <w:top w:val="single" w:sz="4" w:space="0" w:color="auto"/>
        <w:bottom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4">
    <w:name w:val="xl134"/>
    <w:basedOn w:val="Normalny"/>
    <w:rsid w:val="00391357"/>
    <w:pPr>
      <w:pBdr>
        <w:bottom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5">
    <w:name w:val="xl135"/>
    <w:basedOn w:val="Normalny"/>
    <w:rsid w:val="00391357"/>
    <w:pPr>
      <w:pBdr>
        <w:bottom w:val="single" w:sz="4" w:space="0" w:color="auto"/>
        <w:right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6">
    <w:name w:val="xl136"/>
    <w:basedOn w:val="Normalny"/>
    <w:rsid w:val="00391357"/>
    <w:pPr>
      <w:pBdr>
        <w:lef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37">
    <w:name w:val="xl137"/>
    <w:basedOn w:val="Normalny"/>
    <w:rsid w:val="00391357"/>
    <w:pPr>
      <w:pBdr>
        <w:left w:val="single" w:sz="8" w:space="0" w:color="000000"/>
        <w:bottom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38">
    <w:name w:val="xl138"/>
    <w:basedOn w:val="Normalny"/>
    <w:rsid w:val="00391357"/>
    <w:pPr>
      <w:pBdr>
        <w:left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9">
    <w:name w:val="xl139"/>
    <w:basedOn w:val="Normalny"/>
    <w:rsid w:val="00391357"/>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0">
    <w:name w:val="xl14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41">
    <w:name w:val="xl14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pl-PL"/>
    </w:rPr>
  </w:style>
  <w:style w:type="paragraph" w:customStyle="1" w:styleId="xl142">
    <w:name w:val="xl142"/>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43">
    <w:name w:val="xl143"/>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pl-PL"/>
    </w:rPr>
  </w:style>
  <w:style w:type="paragraph" w:customStyle="1" w:styleId="xl144">
    <w:name w:val="xl14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45">
    <w:name w:val="xl145"/>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46">
    <w:name w:val="xl146"/>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47">
    <w:name w:val="xl147"/>
    <w:basedOn w:val="Normalny"/>
    <w:rsid w:val="00391357"/>
    <w:pPr>
      <w:pBdr>
        <w:top w:val="single" w:sz="4" w:space="0" w:color="auto"/>
        <w:left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48">
    <w:name w:val="xl148"/>
    <w:basedOn w:val="Normalny"/>
    <w:rsid w:val="00391357"/>
    <w:pPr>
      <w:pBdr>
        <w:left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49">
    <w:name w:val="xl149"/>
    <w:basedOn w:val="Normalny"/>
    <w:rsid w:val="00391357"/>
    <w:pPr>
      <w:pBdr>
        <w:left w:val="single" w:sz="8" w:space="0" w:color="000000"/>
        <w:bottom w:val="single" w:sz="4" w:space="0" w:color="auto"/>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0">
    <w:name w:val="xl150"/>
    <w:basedOn w:val="Normalny"/>
    <w:rsid w:val="00391357"/>
    <w:pPr>
      <w:pBdr>
        <w:top w:val="single" w:sz="4" w:space="0" w:color="auto"/>
        <w:left w:val="single" w:sz="8" w:space="0" w:color="000000"/>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1">
    <w:name w:val="xl151"/>
    <w:basedOn w:val="Normalny"/>
    <w:rsid w:val="00391357"/>
    <w:pPr>
      <w:pBdr>
        <w:left w:val="single" w:sz="8" w:space="0" w:color="000000"/>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2">
    <w:name w:val="xl152"/>
    <w:basedOn w:val="Normalny"/>
    <w:rsid w:val="00391357"/>
    <w:pPr>
      <w:pBdr>
        <w:left w:val="single" w:sz="8" w:space="0" w:color="000000"/>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3">
    <w:name w:val="xl153"/>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4">
    <w:name w:val="xl154"/>
    <w:basedOn w:val="Normalny"/>
    <w:rsid w:val="00391357"/>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5">
    <w:name w:val="xl155"/>
    <w:basedOn w:val="Normalny"/>
    <w:rsid w:val="00391357"/>
    <w:pPr>
      <w:pBdr>
        <w:top w:val="single" w:sz="4" w:space="0" w:color="auto"/>
        <w:left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6">
    <w:name w:val="xl156"/>
    <w:basedOn w:val="Normalny"/>
    <w:rsid w:val="00391357"/>
    <w:pPr>
      <w:pBdr>
        <w:left w:val="single" w:sz="8" w:space="0" w:color="000000"/>
        <w:bottom w:val="single" w:sz="4" w:space="0" w:color="auto"/>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7">
    <w:name w:val="xl157"/>
    <w:basedOn w:val="Normalny"/>
    <w:rsid w:val="00391357"/>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8">
    <w:name w:val="xl158"/>
    <w:basedOn w:val="Normalny"/>
    <w:rsid w:val="00391357"/>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9">
    <w:name w:val="xl159"/>
    <w:basedOn w:val="Normalny"/>
    <w:rsid w:val="00391357"/>
    <w:pPr>
      <w:pBdr>
        <w:top w:val="single" w:sz="8" w:space="0" w:color="000000"/>
        <w:lef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60">
    <w:name w:val="xl160"/>
    <w:basedOn w:val="Normalny"/>
    <w:rsid w:val="0039135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61">
    <w:name w:val="xl161"/>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62">
    <w:name w:val="xl162"/>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63">
    <w:name w:val="xl163"/>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64">
    <w:name w:val="xl16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65">
    <w:name w:val="xl165"/>
    <w:basedOn w:val="Normalny"/>
    <w:rsid w:val="00391357"/>
    <w:pPr>
      <w:pBdr>
        <w:top w:val="single" w:sz="4" w:space="0" w:color="auto"/>
        <w:bottom w:val="single" w:sz="4" w:space="0" w:color="auto"/>
        <w:right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66">
    <w:name w:val="xl166"/>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lang w:eastAsia="pl-PL"/>
    </w:rPr>
  </w:style>
  <w:style w:type="paragraph" w:customStyle="1" w:styleId="xl167">
    <w:name w:val="xl167"/>
    <w:basedOn w:val="Normalny"/>
    <w:rsid w:val="00391357"/>
    <w:pPr>
      <w:pBdr>
        <w:top w:val="single" w:sz="4" w:space="0" w:color="auto"/>
        <w:left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68">
    <w:name w:val="xl168"/>
    <w:basedOn w:val="Normalny"/>
    <w:rsid w:val="00391357"/>
    <w:pPr>
      <w:pBdr>
        <w:top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69">
    <w:name w:val="xl169"/>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0">
    <w:name w:val="xl17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1">
    <w:name w:val="xl171"/>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2">
    <w:name w:val="xl172"/>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73">
    <w:name w:val="xl173"/>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74">
    <w:name w:val="xl17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75">
    <w:name w:val="xl175"/>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76">
    <w:name w:val="xl176"/>
    <w:basedOn w:val="Normalny"/>
    <w:rsid w:val="00391357"/>
    <w:pPr>
      <w:pBdr>
        <w:top w:val="single" w:sz="8" w:space="0" w:color="auto"/>
        <w:left w:val="single" w:sz="8" w:space="0" w:color="auto"/>
        <w:bottom w:val="single" w:sz="8"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77">
    <w:name w:val="xl177"/>
    <w:basedOn w:val="Normalny"/>
    <w:rsid w:val="00391357"/>
    <w:pPr>
      <w:pBdr>
        <w:top w:val="single" w:sz="8" w:space="0" w:color="auto"/>
        <w:bottom w:val="single" w:sz="8"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78">
    <w:name w:val="xl178"/>
    <w:basedOn w:val="Normalny"/>
    <w:rsid w:val="00391357"/>
    <w:pPr>
      <w:pBdr>
        <w:top w:val="single" w:sz="8" w:space="0" w:color="auto"/>
        <w:bottom w:val="single" w:sz="8" w:space="0" w:color="auto"/>
        <w:right w:val="single" w:sz="8"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79">
    <w:name w:val="xl179"/>
    <w:basedOn w:val="Normalny"/>
    <w:rsid w:val="00391357"/>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0">
    <w:name w:val="xl180"/>
    <w:basedOn w:val="Normalny"/>
    <w:rsid w:val="00391357"/>
    <w:pPr>
      <w:pBdr>
        <w:top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1">
    <w:name w:val="xl181"/>
    <w:basedOn w:val="Normalny"/>
    <w:rsid w:val="00391357"/>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2">
    <w:name w:val="xl182"/>
    <w:basedOn w:val="Normalny"/>
    <w:rsid w:val="0039135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3">
    <w:name w:val="xl183"/>
    <w:basedOn w:val="Normalny"/>
    <w:rsid w:val="00391357"/>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4">
    <w:name w:val="xl184"/>
    <w:basedOn w:val="Normalny"/>
    <w:rsid w:val="00391357"/>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5">
    <w:name w:val="xl185"/>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86">
    <w:name w:val="xl186"/>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87">
    <w:name w:val="xl187"/>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88">
    <w:name w:val="xl188"/>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189">
    <w:name w:val="xl189"/>
    <w:basedOn w:val="Normalny"/>
    <w:rsid w:val="0039135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190">
    <w:name w:val="xl190"/>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191">
    <w:name w:val="xl191"/>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92">
    <w:name w:val="xl192"/>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93">
    <w:name w:val="xl193"/>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94">
    <w:name w:val="xl194"/>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95">
    <w:name w:val="xl195"/>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96">
    <w:name w:val="xl196"/>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97">
    <w:name w:val="xl197"/>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198">
    <w:name w:val="xl198"/>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199">
    <w:name w:val="xl199"/>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200">
    <w:name w:val="xl20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201">
    <w:name w:val="xl20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pl-PL"/>
    </w:rPr>
  </w:style>
  <w:style w:type="paragraph" w:customStyle="1" w:styleId="xl202">
    <w:name w:val="xl202"/>
    <w:basedOn w:val="Normalny"/>
    <w:rsid w:val="0039135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203">
    <w:name w:val="xl203"/>
    <w:basedOn w:val="Normalny"/>
    <w:rsid w:val="0039135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204">
    <w:name w:val="xl204"/>
    <w:basedOn w:val="Normalny"/>
    <w:rsid w:val="0039135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205">
    <w:name w:val="xl205"/>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206">
    <w:name w:val="xl206"/>
    <w:basedOn w:val="Normalny"/>
    <w:rsid w:val="0039135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207">
    <w:name w:val="xl207"/>
    <w:basedOn w:val="Normalny"/>
    <w:rsid w:val="00391357"/>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font11">
    <w:name w:val="font11"/>
    <w:basedOn w:val="Normalny"/>
    <w:rsid w:val="000555DF"/>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34697550">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4500889">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1120122">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36774195">
      <w:bodyDiv w:val="1"/>
      <w:marLeft w:val="0"/>
      <w:marRight w:val="0"/>
      <w:marTop w:val="0"/>
      <w:marBottom w:val="0"/>
      <w:divBdr>
        <w:top w:val="none" w:sz="0" w:space="0" w:color="auto"/>
        <w:left w:val="none" w:sz="0" w:space="0" w:color="auto"/>
        <w:bottom w:val="none" w:sz="0" w:space="0" w:color="auto"/>
        <w:right w:val="none" w:sz="0" w:space="0" w:color="auto"/>
      </w:divBdr>
    </w:div>
    <w:div w:id="137771137">
      <w:bodyDiv w:val="1"/>
      <w:marLeft w:val="0"/>
      <w:marRight w:val="0"/>
      <w:marTop w:val="0"/>
      <w:marBottom w:val="0"/>
      <w:divBdr>
        <w:top w:val="none" w:sz="0" w:space="0" w:color="auto"/>
        <w:left w:val="none" w:sz="0" w:space="0" w:color="auto"/>
        <w:bottom w:val="none" w:sz="0" w:space="0" w:color="auto"/>
        <w:right w:val="none" w:sz="0" w:space="0" w:color="auto"/>
      </w:divBdr>
    </w:div>
    <w:div w:id="147674052">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60628770">
      <w:bodyDiv w:val="1"/>
      <w:marLeft w:val="0"/>
      <w:marRight w:val="0"/>
      <w:marTop w:val="0"/>
      <w:marBottom w:val="0"/>
      <w:divBdr>
        <w:top w:val="none" w:sz="0" w:space="0" w:color="auto"/>
        <w:left w:val="none" w:sz="0" w:space="0" w:color="auto"/>
        <w:bottom w:val="none" w:sz="0" w:space="0" w:color="auto"/>
        <w:right w:val="none" w:sz="0" w:space="0" w:color="auto"/>
      </w:divBdr>
    </w:div>
    <w:div w:id="161900336">
      <w:bodyDiv w:val="1"/>
      <w:marLeft w:val="0"/>
      <w:marRight w:val="0"/>
      <w:marTop w:val="0"/>
      <w:marBottom w:val="0"/>
      <w:divBdr>
        <w:top w:val="none" w:sz="0" w:space="0" w:color="auto"/>
        <w:left w:val="none" w:sz="0" w:space="0" w:color="auto"/>
        <w:bottom w:val="none" w:sz="0" w:space="0" w:color="auto"/>
        <w:right w:val="none" w:sz="0" w:space="0" w:color="auto"/>
      </w:divBdr>
    </w:div>
    <w:div w:id="173348814">
      <w:bodyDiv w:val="1"/>
      <w:marLeft w:val="0"/>
      <w:marRight w:val="0"/>
      <w:marTop w:val="0"/>
      <w:marBottom w:val="0"/>
      <w:divBdr>
        <w:top w:val="none" w:sz="0" w:space="0" w:color="auto"/>
        <w:left w:val="none" w:sz="0" w:space="0" w:color="auto"/>
        <w:bottom w:val="none" w:sz="0" w:space="0" w:color="auto"/>
        <w:right w:val="none" w:sz="0" w:space="0" w:color="auto"/>
      </w:divBdr>
    </w:div>
    <w:div w:id="174661464">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7830283">
      <w:bodyDiv w:val="1"/>
      <w:marLeft w:val="0"/>
      <w:marRight w:val="0"/>
      <w:marTop w:val="0"/>
      <w:marBottom w:val="0"/>
      <w:divBdr>
        <w:top w:val="none" w:sz="0" w:space="0" w:color="auto"/>
        <w:left w:val="none" w:sz="0" w:space="0" w:color="auto"/>
        <w:bottom w:val="none" w:sz="0" w:space="0" w:color="auto"/>
        <w:right w:val="none" w:sz="0" w:space="0" w:color="auto"/>
      </w:divBdr>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272827210">
      <w:bodyDiv w:val="1"/>
      <w:marLeft w:val="0"/>
      <w:marRight w:val="0"/>
      <w:marTop w:val="0"/>
      <w:marBottom w:val="0"/>
      <w:divBdr>
        <w:top w:val="none" w:sz="0" w:space="0" w:color="auto"/>
        <w:left w:val="none" w:sz="0" w:space="0" w:color="auto"/>
        <w:bottom w:val="none" w:sz="0" w:space="0" w:color="auto"/>
        <w:right w:val="none" w:sz="0" w:space="0" w:color="auto"/>
      </w:divBdr>
    </w:div>
    <w:div w:id="277032543">
      <w:bodyDiv w:val="1"/>
      <w:marLeft w:val="0"/>
      <w:marRight w:val="0"/>
      <w:marTop w:val="0"/>
      <w:marBottom w:val="0"/>
      <w:divBdr>
        <w:top w:val="none" w:sz="0" w:space="0" w:color="auto"/>
        <w:left w:val="none" w:sz="0" w:space="0" w:color="auto"/>
        <w:bottom w:val="none" w:sz="0" w:space="0" w:color="auto"/>
        <w:right w:val="none" w:sz="0" w:space="0" w:color="auto"/>
      </w:divBdr>
    </w:div>
    <w:div w:id="283972763">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44526629">
      <w:bodyDiv w:val="1"/>
      <w:marLeft w:val="0"/>
      <w:marRight w:val="0"/>
      <w:marTop w:val="0"/>
      <w:marBottom w:val="0"/>
      <w:divBdr>
        <w:top w:val="none" w:sz="0" w:space="0" w:color="auto"/>
        <w:left w:val="none" w:sz="0" w:space="0" w:color="auto"/>
        <w:bottom w:val="none" w:sz="0" w:space="0" w:color="auto"/>
        <w:right w:val="none" w:sz="0" w:space="0" w:color="auto"/>
      </w:divBdr>
    </w:div>
    <w:div w:id="359622107">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02026949">
      <w:bodyDiv w:val="1"/>
      <w:marLeft w:val="0"/>
      <w:marRight w:val="0"/>
      <w:marTop w:val="0"/>
      <w:marBottom w:val="0"/>
      <w:divBdr>
        <w:top w:val="none" w:sz="0" w:space="0" w:color="auto"/>
        <w:left w:val="none" w:sz="0" w:space="0" w:color="auto"/>
        <w:bottom w:val="none" w:sz="0" w:space="0" w:color="auto"/>
        <w:right w:val="none" w:sz="0" w:space="0" w:color="auto"/>
      </w:divBdr>
    </w:div>
    <w:div w:id="406611206">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51435761">
      <w:bodyDiv w:val="1"/>
      <w:marLeft w:val="0"/>
      <w:marRight w:val="0"/>
      <w:marTop w:val="0"/>
      <w:marBottom w:val="0"/>
      <w:divBdr>
        <w:top w:val="none" w:sz="0" w:space="0" w:color="auto"/>
        <w:left w:val="none" w:sz="0" w:space="0" w:color="auto"/>
        <w:bottom w:val="none" w:sz="0" w:space="0" w:color="auto"/>
        <w:right w:val="none" w:sz="0" w:space="0" w:color="auto"/>
      </w:divBdr>
    </w:div>
    <w:div w:id="461919554">
      <w:bodyDiv w:val="1"/>
      <w:marLeft w:val="0"/>
      <w:marRight w:val="0"/>
      <w:marTop w:val="0"/>
      <w:marBottom w:val="0"/>
      <w:divBdr>
        <w:top w:val="none" w:sz="0" w:space="0" w:color="auto"/>
        <w:left w:val="none" w:sz="0" w:space="0" w:color="auto"/>
        <w:bottom w:val="none" w:sz="0" w:space="0" w:color="auto"/>
        <w:right w:val="none" w:sz="0" w:space="0" w:color="auto"/>
      </w:divBdr>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494422269">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15252750">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54471273">
      <w:bodyDiv w:val="1"/>
      <w:marLeft w:val="0"/>
      <w:marRight w:val="0"/>
      <w:marTop w:val="0"/>
      <w:marBottom w:val="0"/>
      <w:divBdr>
        <w:top w:val="none" w:sz="0" w:space="0" w:color="auto"/>
        <w:left w:val="none" w:sz="0" w:space="0" w:color="auto"/>
        <w:bottom w:val="none" w:sz="0" w:space="0" w:color="auto"/>
        <w:right w:val="none" w:sz="0" w:space="0" w:color="auto"/>
      </w:divBdr>
    </w:div>
    <w:div w:id="759257322">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57545334">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75703665">
      <w:bodyDiv w:val="1"/>
      <w:marLeft w:val="0"/>
      <w:marRight w:val="0"/>
      <w:marTop w:val="0"/>
      <w:marBottom w:val="0"/>
      <w:divBdr>
        <w:top w:val="none" w:sz="0" w:space="0" w:color="auto"/>
        <w:left w:val="none" w:sz="0" w:space="0" w:color="auto"/>
        <w:bottom w:val="none" w:sz="0" w:space="0" w:color="auto"/>
        <w:right w:val="none" w:sz="0" w:space="0" w:color="auto"/>
      </w:divBdr>
    </w:div>
    <w:div w:id="889925476">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13970049">
      <w:bodyDiv w:val="1"/>
      <w:marLeft w:val="0"/>
      <w:marRight w:val="0"/>
      <w:marTop w:val="0"/>
      <w:marBottom w:val="0"/>
      <w:divBdr>
        <w:top w:val="none" w:sz="0" w:space="0" w:color="auto"/>
        <w:left w:val="none" w:sz="0" w:space="0" w:color="auto"/>
        <w:bottom w:val="none" w:sz="0" w:space="0" w:color="auto"/>
        <w:right w:val="none" w:sz="0" w:space="0" w:color="auto"/>
      </w:divBdr>
    </w:div>
    <w:div w:id="916475172">
      <w:bodyDiv w:val="1"/>
      <w:marLeft w:val="0"/>
      <w:marRight w:val="0"/>
      <w:marTop w:val="0"/>
      <w:marBottom w:val="0"/>
      <w:divBdr>
        <w:top w:val="none" w:sz="0" w:space="0" w:color="auto"/>
        <w:left w:val="none" w:sz="0" w:space="0" w:color="auto"/>
        <w:bottom w:val="none" w:sz="0" w:space="0" w:color="auto"/>
        <w:right w:val="none" w:sz="0" w:space="0" w:color="auto"/>
      </w:divBdr>
    </w:div>
    <w:div w:id="939873574">
      <w:bodyDiv w:val="1"/>
      <w:marLeft w:val="0"/>
      <w:marRight w:val="0"/>
      <w:marTop w:val="0"/>
      <w:marBottom w:val="0"/>
      <w:divBdr>
        <w:top w:val="none" w:sz="0" w:space="0" w:color="auto"/>
        <w:left w:val="none" w:sz="0" w:space="0" w:color="auto"/>
        <w:bottom w:val="none" w:sz="0" w:space="0" w:color="auto"/>
        <w:right w:val="none" w:sz="0" w:space="0" w:color="auto"/>
      </w:divBdr>
    </w:div>
    <w:div w:id="950165035">
      <w:bodyDiv w:val="1"/>
      <w:marLeft w:val="0"/>
      <w:marRight w:val="0"/>
      <w:marTop w:val="0"/>
      <w:marBottom w:val="0"/>
      <w:divBdr>
        <w:top w:val="none" w:sz="0" w:space="0" w:color="auto"/>
        <w:left w:val="none" w:sz="0" w:space="0" w:color="auto"/>
        <w:bottom w:val="none" w:sz="0" w:space="0" w:color="auto"/>
        <w:right w:val="none" w:sz="0" w:space="0" w:color="auto"/>
      </w:divBdr>
    </w:div>
    <w:div w:id="962274140">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996499553">
      <w:bodyDiv w:val="1"/>
      <w:marLeft w:val="0"/>
      <w:marRight w:val="0"/>
      <w:marTop w:val="0"/>
      <w:marBottom w:val="0"/>
      <w:divBdr>
        <w:top w:val="none" w:sz="0" w:space="0" w:color="auto"/>
        <w:left w:val="none" w:sz="0" w:space="0" w:color="auto"/>
        <w:bottom w:val="none" w:sz="0" w:space="0" w:color="auto"/>
        <w:right w:val="none" w:sz="0" w:space="0" w:color="auto"/>
      </w:divBdr>
    </w:div>
    <w:div w:id="1034690877">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86422801">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14249634">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62696806">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190872114">
      <w:bodyDiv w:val="1"/>
      <w:marLeft w:val="0"/>
      <w:marRight w:val="0"/>
      <w:marTop w:val="0"/>
      <w:marBottom w:val="0"/>
      <w:divBdr>
        <w:top w:val="none" w:sz="0" w:space="0" w:color="auto"/>
        <w:left w:val="none" w:sz="0" w:space="0" w:color="auto"/>
        <w:bottom w:val="none" w:sz="0" w:space="0" w:color="auto"/>
        <w:right w:val="none" w:sz="0" w:space="0" w:color="auto"/>
      </w:divBdr>
    </w:div>
    <w:div w:id="1203597836">
      <w:bodyDiv w:val="1"/>
      <w:marLeft w:val="0"/>
      <w:marRight w:val="0"/>
      <w:marTop w:val="0"/>
      <w:marBottom w:val="0"/>
      <w:divBdr>
        <w:top w:val="none" w:sz="0" w:space="0" w:color="auto"/>
        <w:left w:val="none" w:sz="0" w:space="0" w:color="auto"/>
        <w:bottom w:val="none" w:sz="0" w:space="0" w:color="auto"/>
        <w:right w:val="none" w:sz="0" w:space="0" w:color="auto"/>
      </w:divBdr>
    </w:div>
    <w:div w:id="1221018991">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35772729">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84910961">
      <w:bodyDiv w:val="1"/>
      <w:marLeft w:val="0"/>
      <w:marRight w:val="0"/>
      <w:marTop w:val="0"/>
      <w:marBottom w:val="0"/>
      <w:divBdr>
        <w:top w:val="none" w:sz="0" w:space="0" w:color="auto"/>
        <w:left w:val="none" w:sz="0" w:space="0" w:color="auto"/>
        <w:bottom w:val="none" w:sz="0" w:space="0" w:color="auto"/>
        <w:right w:val="none" w:sz="0" w:space="0" w:color="auto"/>
      </w:divBdr>
    </w:div>
    <w:div w:id="1384980835">
      <w:bodyDiv w:val="1"/>
      <w:marLeft w:val="0"/>
      <w:marRight w:val="0"/>
      <w:marTop w:val="0"/>
      <w:marBottom w:val="0"/>
      <w:divBdr>
        <w:top w:val="none" w:sz="0" w:space="0" w:color="auto"/>
        <w:left w:val="none" w:sz="0" w:space="0" w:color="auto"/>
        <w:bottom w:val="none" w:sz="0" w:space="0" w:color="auto"/>
        <w:right w:val="none" w:sz="0" w:space="0" w:color="auto"/>
      </w:divBdr>
    </w:div>
    <w:div w:id="1398085899">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22726973">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01385813">
      <w:bodyDiv w:val="1"/>
      <w:marLeft w:val="0"/>
      <w:marRight w:val="0"/>
      <w:marTop w:val="0"/>
      <w:marBottom w:val="0"/>
      <w:divBdr>
        <w:top w:val="none" w:sz="0" w:space="0" w:color="auto"/>
        <w:left w:val="none" w:sz="0" w:space="0" w:color="auto"/>
        <w:bottom w:val="none" w:sz="0" w:space="0" w:color="auto"/>
        <w:right w:val="none" w:sz="0" w:space="0" w:color="auto"/>
      </w:divBdr>
    </w:div>
    <w:div w:id="1510178776">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7643854">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59198152">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594392009">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59966208">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28459085">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753359135">
      <w:bodyDiv w:val="1"/>
      <w:marLeft w:val="0"/>
      <w:marRight w:val="0"/>
      <w:marTop w:val="0"/>
      <w:marBottom w:val="0"/>
      <w:divBdr>
        <w:top w:val="none" w:sz="0" w:space="0" w:color="auto"/>
        <w:left w:val="none" w:sz="0" w:space="0" w:color="auto"/>
        <w:bottom w:val="none" w:sz="0" w:space="0" w:color="auto"/>
        <w:right w:val="none" w:sz="0" w:space="0" w:color="auto"/>
      </w:divBdr>
    </w:div>
    <w:div w:id="1754887531">
      <w:bodyDiv w:val="1"/>
      <w:marLeft w:val="0"/>
      <w:marRight w:val="0"/>
      <w:marTop w:val="0"/>
      <w:marBottom w:val="0"/>
      <w:divBdr>
        <w:top w:val="none" w:sz="0" w:space="0" w:color="auto"/>
        <w:left w:val="none" w:sz="0" w:space="0" w:color="auto"/>
        <w:bottom w:val="none" w:sz="0" w:space="0" w:color="auto"/>
        <w:right w:val="none" w:sz="0" w:space="0" w:color="auto"/>
      </w:divBdr>
    </w:div>
    <w:div w:id="1768845098">
      <w:bodyDiv w:val="1"/>
      <w:marLeft w:val="0"/>
      <w:marRight w:val="0"/>
      <w:marTop w:val="0"/>
      <w:marBottom w:val="0"/>
      <w:divBdr>
        <w:top w:val="none" w:sz="0" w:space="0" w:color="auto"/>
        <w:left w:val="none" w:sz="0" w:space="0" w:color="auto"/>
        <w:bottom w:val="none" w:sz="0" w:space="0" w:color="auto"/>
        <w:right w:val="none" w:sz="0" w:space="0" w:color="auto"/>
      </w:divBdr>
    </w:div>
    <w:div w:id="1776708649">
      <w:bodyDiv w:val="1"/>
      <w:marLeft w:val="0"/>
      <w:marRight w:val="0"/>
      <w:marTop w:val="0"/>
      <w:marBottom w:val="0"/>
      <w:divBdr>
        <w:top w:val="none" w:sz="0" w:space="0" w:color="auto"/>
        <w:left w:val="none" w:sz="0" w:space="0" w:color="auto"/>
        <w:bottom w:val="none" w:sz="0" w:space="0" w:color="auto"/>
        <w:right w:val="none" w:sz="0" w:space="0" w:color="auto"/>
      </w:divBdr>
    </w:div>
    <w:div w:id="1808090226">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829514564">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5726380">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72664569">
      <w:bodyDiv w:val="1"/>
      <w:marLeft w:val="0"/>
      <w:marRight w:val="0"/>
      <w:marTop w:val="0"/>
      <w:marBottom w:val="0"/>
      <w:divBdr>
        <w:top w:val="none" w:sz="0" w:space="0" w:color="auto"/>
        <w:left w:val="none" w:sz="0" w:space="0" w:color="auto"/>
        <w:bottom w:val="none" w:sz="0" w:space="0" w:color="auto"/>
        <w:right w:val="none" w:sz="0" w:space="0" w:color="auto"/>
      </w:divBdr>
    </w:div>
    <w:div w:id="1984504865">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027712283">
      <w:bodyDiv w:val="1"/>
      <w:marLeft w:val="0"/>
      <w:marRight w:val="0"/>
      <w:marTop w:val="0"/>
      <w:marBottom w:val="0"/>
      <w:divBdr>
        <w:top w:val="none" w:sz="0" w:space="0" w:color="auto"/>
        <w:left w:val="none" w:sz="0" w:space="0" w:color="auto"/>
        <w:bottom w:val="none" w:sz="0" w:space="0" w:color="auto"/>
        <w:right w:val="none" w:sz="0" w:space="0" w:color="auto"/>
      </w:divBdr>
    </w:div>
    <w:div w:id="2077164555">
      <w:bodyDiv w:val="1"/>
      <w:marLeft w:val="0"/>
      <w:marRight w:val="0"/>
      <w:marTop w:val="0"/>
      <w:marBottom w:val="0"/>
      <w:divBdr>
        <w:top w:val="none" w:sz="0" w:space="0" w:color="auto"/>
        <w:left w:val="none" w:sz="0" w:space="0" w:color="auto"/>
        <w:bottom w:val="none" w:sz="0" w:space="0" w:color="auto"/>
        <w:right w:val="none" w:sz="0" w:space="0" w:color="auto"/>
      </w:divBdr>
    </w:div>
    <w:div w:id="2081713528">
      <w:bodyDiv w:val="1"/>
      <w:marLeft w:val="0"/>
      <w:marRight w:val="0"/>
      <w:marTop w:val="0"/>
      <w:marBottom w:val="0"/>
      <w:divBdr>
        <w:top w:val="none" w:sz="0" w:space="0" w:color="auto"/>
        <w:left w:val="none" w:sz="0" w:space="0" w:color="auto"/>
        <w:bottom w:val="none" w:sz="0" w:space="0" w:color="auto"/>
        <w:right w:val="none" w:sz="0" w:space="0" w:color="auto"/>
      </w:divBdr>
    </w:div>
    <w:div w:id="2106686372">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botland.com.pl/543-dioda-led-5mm-rgb-wsp-anoda-5-szt.html" TargetMode="External"/><Relationship Id="rId26" Type="http://schemas.openxmlformats.org/officeDocument/2006/relationships/hyperlink" Target="https://botland.com.pl/1210-pcf8574n-ekspander-wyprowadzen-mikrokontrolera.html" TargetMode="External"/><Relationship Id="rId39" Type="http://schemas.openxmlformats.org/officeDocument/2006/relationships/hyperlink" Target="https://botland.com.pl/arduino-seria-podstawowa-oryginalne-plytki/23292-arduino-uno-r4-wifi-abx00087-7630049204591.html" TargetMode="External"/><Relationship Id="rId21" Type="http://schemas.openxmlformats.org/officeDocument/2006/relationships/hyperlink" Target="https://botland.com.pl/376-czujnik-temperatury-lm35dz-ns-analogowy-tht.html" TargetMode="External"/><Relationship Id="rId34" Type="http://schemas.openxmlformats.org/officeDocument/2006/relationships/hyperlink" Target="https://botland.com.pl/1420-ultradzwiekowy-czujnik-odleglosci-hc-sr04-2-200cm.html" TargetMode="External"/><Relationship Id="rId42" Type="http://schemas.openxmlformats.org/officeDocument/2006/relationships/hyperlink" Target="https://botland.com.pl/543-dioda-led-5mm-rgb-wsp-anoda-5-szt.html" TargetMode="External"/><Relationship Id="rId47" Type="http://schemas.openxmlformats.org/officeDocument/2006/relationships/hyperlink" Target="https://botland.com.pl/377-tact-switch-6x6mm-43mm-tht-5szt.html" TargetMode="External"/><Relationship Id="rId50" Type="http://schemas.openxmlformats.org/officeDocument/2006/relationships/hyperlink" Target="https://botland.com.pl/1210-pcf8574n-ekspander-wyprowadzen-mikrokontrolera.html" TargetMode="External"/><Relationship Id="rId55" Type="http://schemas.openxmlformats.org/officeDocument/2006/relationships/hyperlink" Target="https://botland.com.pl/wyswietlacze-alfanumeryczne-i-graficzne/19733-wyswietlacz-lcd-2x16-znakow-zielony-ze-zlaczami-justpi-5903351243124.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otland.com.pl/55-plytka-stykowa-830-otworow.html" TargetMode="External"/><Relationship Id="rId20" Type="http://schemas.openxmlformats.org/officeDocument/2006/relationships/hyperlink" Target="https://botland.com.pl/254-tranzystor-bipolarny-npn-bc547b-50v-01a-5szt.html" TargetMode="External"/><Relationship Id="rId29" Type="http://schemas.openxmlformats.org/officeDocument/2006/relationships/hyperlink" Target="https://botland.com.pl/812-przewody-usb-c" TargetMode="External"/><Relationship Id="rId41" Type="http://schemas.openxmlformats.org/officeDocument/2006/relationships/hyperlink" Target="https://botland.com.pl/1447-zestaw-diod-led-5mm-30szt.html" TargetMode="External"/><Relationship Id="rId54" Type="http://schemas.openxmlformats.org/officeDocument/2006/relationships/hyperlink" Target="https://botland.com.pl/1314-czujnik-temperatury-i-wilgotnosci-dht11-50c.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zp.pl/kody-cpv/szczegoly/pomoce-i-artykuly-szkoleniowe-4744" TargetMode="External"/><Relationship Id="rId24" Type="http://schemas.openxmlformats.org/officeDocument/2006/relationships/hyperlink" Target="https://botland.com.pl/307-potencjometr-montazowy-lezacy-10k-5szt.html" TargetMode="External"/><Relationship Id="rId32" Type="http://schemas.openxmlformats.org/officeDocument/2006/relationships/hyperlink" Target="https://botland.com.pl/176-l293d-dwukanalowy-sterownik-silnikow-36v06a-5szt.html" TargetMode="External"/><Relationship Id="rId37" Type="http://schemas.openxmlformats.org/officeDocument/2006/relationships/hyperlink" Target="http://www.bazakonkurencyjnosci.funduszeeuropejskie.gov.pl" TargetMode="External"/><Relationship Id="rId40" Type="http://schemas.openxmlformats.org/officeDocument/2006/relationships/hyperlink" Target="https://botland.com.pl/55-plytka-stykowa-830-otworow.html" TargetMode="External"/><Relationship Id="rId45" Type="http://schemas.openxmlformats.org/officeDocument/2006/relationships/hyperlink" Target="https://botland.com.pl/376-czujnik-temperatury-lm35dz-ns-analogowy-tht.html" TargetMode="External"/><Relationship Id="rId53" Type="http://schemas.openxmlformats.org/officeDocument/2006/relationships/hyperlink" Target="https://botland.com.pl/812-przewody-usb-c" TargetMode="External"/><Relationship Id="rId58" Type="http://schemas.openxmlformats.org/officeDocument/2006/relationships/hyperlink" Target="https://botland.com.pl/1420-ultradzwiekowy-czujnik-odleglosci-hc-sr04-2-200cm.html" TargetMode="External"/><Relationship Id="rId5" Type="http://schemas.openxmlformats.org/officeDocument/2006/relationships/webSettings" Target="webSettings.xml"/><Relationship Id="rId15" Type="http://schemas.openxmlformats.org/officeDocument/2006/relationships/hyperlink" Target="https://botland.com.pl/arduino-seria-podstawowa-oryginalne-plytki/23292-arduino-uno-r4-wifi-abx00087-7630049204591.html" TargetMode="External"/><Relationship Id="rId23" Type="http://schemas.openxmlformats.org/officeDocument/2006/relationships/hyperlink" Target="https://botland.com.pl/377-tact-switch-6x6mm-43mm-tht-5szt.html" TargetMode="External"/><Relationship Id="rId28" Type="http://schemas.openxmlformats.org/officeDocument/2006/relationships/hyperlink" Target="https://botland.com.pl/przewody-polaczeniowe-mesko-meskie/19950-przewody-polaczeniowe-mesko-meskie-justpi-65szt-5904422328665.html" TargetMode="External"/><Relationship Id="rId36" Type="http://schemas.openxmlformats.org/officeDocument/2006/relationships/hyperlink" Target="https://www.videocardbenchmark.net/" TargetMode="External"/><Relationship Id="rId49" Type="http://schemas.openxmlformats.org/officeDocument/2006/relationships/hyperlink" Target="https://botland.com.pl/1660-rejestr-przesuwajacy-74hc595-8-bitowy-5szt.html" TargetMode="External"/><Relationship Id="rId57" Type="http://schemas.openxmlformats.org/officeDocument/2006/relationships/hyperlink" Target="https://botland.com.pl/1655-czujnik-ruchu-pir-hc-sr501-zielony.html" TargetMode="External"/><Relationship Id="rId61" Type="http://schemas.openxmlformats.org/officeDocument/2006/relationships/theme" Target="theme/theme1.xml"/><Relationship Id="rId10" Type="http://schemas.openxmlformats.org/officeDocument/2006/relationships/hyperlink" Target="https://www.portalzp.pl/kody-cpv/szczegoly/rozne-rejestratory-danych-2338" TargetMode="External"/><Relationship Id="rId19" Type="http://schemas.openxmlformats.org/officeDocument/2006/relationships/hyperlink" Target="https://botland.com.pl/zestawy-rezystorow/19729-zestaw-rezystorow-justpi-cf-tht-14w-opisany-200szt-5903351243117.html" TargetMode="External"/><Relationship Id="rId31" Type="http://schemas.openxmlformats.org/officeDocument/2006/relationships/hyperlink" Target="https://botland.com.pl/wyswietlacze-alfanumeryczne-i-graficzne/19733-wyswietlacz-lcd-2x16-znakow-zielony-ze-zlaczami-justpi-5903351243124.html" TargetMode="External"/><Relationship Id="rId44" Type="http://schemas.openxmlformats.org/officeDocument/2006/relationships/hyperlink" Target="https://botland.com.pl/254-tranzystor-bipolarny-npn-bc547b-50v-01a-5szt.html" TargetMode="External"/><Relationship Id="rId52" Type="http://schemas.openxmlformats.org/officeDocument/2006/relationships/hyperlink" Target="https://botland.com.pl/przewody-polaczeniowe-mesko-meskie/19950-przewody-polaczeniowe-mesko-meskie-justpi-65szt-5904422328665.html"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ortalzp.pl/kody-cpv/szczegoly/narzedzia-6165" TargetMode="External"/><Relationship Id="rId14" Type="http://schemas.openxmlformats.org/officeDocument/2006/relationships/hyperlink" Target="https://www.google.com/maps/place/data=!4m2!3m1!1s0x4705f4436bdd88d1:0xa54d82eadfdd79ba?sa=X&amp;ved=1t:8290&amp;ictx=111" TargetMode="External"/><Relationship Id="rId22" Type="http://schemas.openxmlformats.org/officeDocument/2006/relationships/hyperlink" Target="https://botland.com.pl/1563-fotorezystor-20-30k-gl5537-1-10szt.html" TargetMode="External"/><Relationship Id="rId27" Type="http://schemas.openxmlformats.org/officeDocument/2006/relationships/hyperlink" Target="https://botland.com.pl/786-buzzer-z-generatorem-5v-12mm-tht.html" TargetMode="External"/><Relationship Id="rId30" Type="http://schemas.openxmlformats.org/officeDocument/2006/relationships/hyperlink" Target="https://botland.com.pl/1314-czujnik-temperatury-i-wilgotnosci-dht11-50c.html" TargetMode="External"/><Relationship Id="rId35" Type="http://schemas.openxmlformats.org/officeDocument/2006/relationships/hyperlink" Target="https://botland.com.pl/31-silniki-dc-bez-przekladni" TargetMode="External"/><Relationship Id="rId43" Type="http://schemas.openxmlformats.org/officeDocument/2006/relationships/hyperlink" Target="https://botland.com.pl/zestawy-rezystorow/19729-zestaw-rezystorow-justpi-cf-tht-14w-opisany-200szt-5903351243117.html" TargetMode="External"/><Relationship Id="rId48" Type="http://schemas.openxmlformats.org/officeDocument/2006/relationships/hyperlink" Target="https://botland.com.pl/307-potencjometr-montazowy-lezacy-10k-5szt.html" TargetMode="External"/><Relationship Id="rId56" Type="http://schemas.openxmlformats.org/officeDocument/2006/relationships/hyperlink" Target="https://botland.com.pl/176-l293d-dwukanalowy-sterownik-silnikow-36v06a-5szt.html" TargetMode="External"/><Relationship Id="rId8" Type="http://schemas.openxmlformats.org/officeDocument/2006/relationships/hyperlink" Target="https://www.portalzp.pl/kody-cpv/szczegoly/sloneczne-moduly-fotoelektryczne-318" TargetMode="External"/><Relationship Id="rId51" Type="http://schemas.openxmlformats.org/officeDocument/2006/relationships/hyperlink" Target="https://botland.com.pl/786-buzzer-z-generatorem-5v-12mm-tht.html"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botland.com.pl/1447-zestaw-diod-led-5mm-30szt.html" TargetMode="External"/><Relationship Id="rId25" Type="http://schemas.openxmlformats.org/officeDocument/2006/relationships/hyperlink" Target="https://botland.com.pl/1660-rejestr-przesuwajacy-74hc595-8-bitowy-5szt.html" TargetMode="External"/><Relationship Id="rId33" Type="http://schemas.openxmlformats.org/officeDocument/2006/relationships/hyperlink" Target="https://botland.com.pl/1655-czujnik-ruchu-pir-hc-sr501-zielony.html" TargetMode="External"/><Relationship Id="rId38" Type="http://schemas.openxmlformats.org/officeDocument/2006/relationships/hyperlink" Target="mailto:a.wolska@upemi.pl" TargetMode="External"/><Relationship Id="rId46" Type="http://schemas.openxmlformats.org/officeDocument/2006/relationships/hyperlink" Target="https://botland.com.pl/1563-fotorezystor-20-30k-gl5537-1-10szt.html" TargetMode="External"/><Relationship Id="rId59" Type="http://schemas.openxmlformats.org/officeDocument/2006/relationships/hyperlink" Target="https://botland.com.pl/31-silniki-dc-bez-przekladn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3F405-AADD-4643-AB0C-10C6DEB76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37</Pages>
  <Words>12954</Words>
  <Characters>77727</Characters>
  <Application>Microsoft Office Word</Application>
  <DocSecurity>0</DocSecurity>
  <Lines>647</Lines>
  <Paragraphs>180</Paragraphs>
  <ScaleCrop>false</ScaleCrop>
  <HeadingPairs>
    <vt:vector size="4" baseType="variant">
      <vt:variant>
        <vt:lpstr>Tytuł</vt:lpstr>
      </vt:variant>
      <vt:variant>
        <vt:i4>1</vt:i4>
      </vt:variant>
      <vt:variant>
        <vt:lpstr>Nagłówki</vt:lpstr>
      </vt:variant>
      <vt:variant>
        <vt:i4>12</vt:i4>
      </vt:variant>
    </vt:vector>
  </HeadingPairs>
  <TitlesOfParts>
    <vt:vector size="13" baseType="lpstr">
      <vt:lpstr/>
      <vt:lpstr>        Zamawiający dopuszcza składania ofert częściowych. Wykonawca może złożyć ofertę </vt:lpstr>
      <vt:lpstr>        Brak wyboru Wykonawcy w którejkolwiek części zamówienia nie skutkuje nieważności</vt:lpstr>
      <vt:lpstr>        Każdy Oferent może złożyć tylko jedną ofertę na daną część zamówienia. W przypad</vt:lpstr>
      <vt:lpstr>        Z Wykonawcą, którego oferta zostanie wybrana jako najkorzystniejsza, będzie podp</vt:lpstr>
      <vt:lpstr>        O udzielenie zamówienia mogą ubiegać się Wykonawcy, którzy:</vt:lpstr>
      <vt:lpstr>SPECYFIKACJA PRZEDMIOTU OFERTY I CENA</vt:lpstr>
      <vt:lpstr>INFORMACJA DO KRYTERIUM ELASTYCZNOŚĆ</vt:lpstr>
      <vt:lpstr>INFORMACJA DO KRYTERIUM WYDŁUŻENIE GWARANCJI DO 36 MIESIĘCY</vt:lpstr>
      <vt:lpstr>INFORMACJA O TERMINIE ZWIĄZANIA OFERTĄ</vt:lpstr>
      <vt:lpstr/>
      <vt:lpstr>Niniejsza oferta pozostaje ważna przez 30 dni - liczonych od upływu terminu skła</vt:lpstr>
      <vt:lpstr/>
    </vt:vector>
  </TitlesOfParts>
  <Company/>
  <LinksUpToDate>false</LinksUpToDate>
  <CharactersWithSpaces>90501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Agnieszka</cp:lastModifiedBy>
  <cp:revision>5</cp:revision>
  <cp:lastPrinted>2025-12-17T10:42:00Z</cp:lastPrinted>
  <dcterms:created xsi:type="dcterms:W3CDTF">2026-04-29T06:32:00Z</dcterms:created>
  <dcterms:modified xsi:type="dcterms:W3CDTF">2026-04-29T06:54:00Z</dcterms:modified>
</cp:coreProperties>
</file>